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7D699" w14:textId="77777777" w:rsidR="00FF6836" w:rsidRPr="000B5CB1" w:rsidRDefault="00452DA5" w:rsidP="00FF6836">
      <w:pPr>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07408979" w14:textId="77777777" w:rsidR="00FF6836" w:rsidRPr="000B5CB1" w:rsidRDefault="00FF6836" w:rsidP="00FF6836">
      <w:pPr>
        <w:rPr>
          <w:b/>
          <w:sz w:val="22"/>
          <w:szCs w:val="22"/>
        </w:rPr>
      </w:pPr>
      <w:r w:rsidRPr="000B5CB1">
        <w:rPr>
          <w:b/>
          <w:sz w:val="22"/>
          <w:szCs w:val="22"/>
        </w:rPr>
        <w:t>Oblakova ulica 5</w:t>
      </w:r>
    </w:p>
    <w:p w14:paraId="51E68AEC" w14:textId="77777777" w:rsidR="00FF6836" w:rsidRPr="000B5CB1" w:rsidRDefault="00FF6836" w:rsidP="00FF6836">
      <w:pPr>
        <w:rPr>
          <w:b/>
          <w:sz w:val="22"/>
          <w:szCs w:val="22"/>
        </w:rPr>
      </w:pPr>
      <w:r w:rsidRPr="000B5CB1">
        <w:rPr>
          <w:b/>
          <w:sz w:val="22"/>
          <w:szCs w:val="22"/>
        </w:rPr>
        <w:t>3000  Celje</w:t>
      </w:r>
    </w:p>
    <w:p w14:paraId="146C60C5" w14:textId="77777777" w:rsidR="00B54F10" w:rsidRPr="000B5CB1" w:rsidRDefault="00B54F10">
      <w:pPr>
        <w:pStyle w:val="Naslov6"/>
        <w:ind w:firstLine="708"/>
        <w:rPr>
          <w:rFonts w:ascii="Times New Roman" w:hAnsi="Times New Roman" w:cs="Times New Roman"/>
          <w:sz w:val="22"/>
          <w:szCs w:val="22"/>
        </w:rPr>
      </w:pPr>
    </w:p>
    <w:p w14:paraId="1CC921A9" w14:textId="77777777" w:rsidR="00B54F10" w:rsidRPr="000B5CB1" w:rsidRDefault="00B54F10">
      <w:pPr>
        <w:pStyle w:val="Naslov6"/>
        <w:ind w:firstLine="708"/>
        <w:rPr>
          <w:rFonts w:ascii="Times New Roman" w:hAnsi="Times New Roman" w:cs="Times New Roman"/>
          <w:sz w:val="22"/>
          <w:szCs w:val="22"/>
        </w:rPr>
      </w:pPr>
    </w:p>
    <w:p w14:paraId="6B1D1DCB" w14:textId="77777777" w:rsidR="00B54F10" w:rsidRPr="000B5CB1" w:rsidRDefault="00B54F10">
      <w:pPr>
        <w:pStyle w:val="Naslov6"/>
        <w:ind w:firstLine="708"/>
        <w:rPr>
          <w:rFonts w:ascii="Times New Roman" w:hAnsi="Times New Roman" w:cs="Times New Roman"/>
          <w:sz w:val="22"/>
          <w:szCs w:val="22"/>
        </w:rPr>
      </w:pPr>
    </w:p>
    <w:p w14:paraId="570CE6F0" w14:textId="77777777" w:rsidR="000D3B55" w:rsidRPr="000B5CB1" w:rsidRDefault="000D3B55" w:rsidP="000D3B55">
      <w:pPr>
        <w:rPr>
          <w:sz w:val="22"/>
          <w:szCs w:val="22"/>
        </w:rPr>
      </w:pPr>
    </w:p>
    <w:p w14:paraId="25045823" w14:textId="77777777" w:rsidR="000D3B55" w:rsidRPr="000B5CB1" w:rsidRDefault="000D3B55" w:rsidP="000D3B55">
      <w:pPr>
        <w:rPr>
          <w:sz w:val="22"/>
          <w:szCs w:val="22"/>
        </w:rPr>
      </w:pPr>
    </w:p>
    <w:p w14:paraId="32B5ED1D" w14:textId="77777777" w:rsidR="000D3B55" w:rsidRPr="000B5CB1" w:rsidRDefault="000D3B55" w:rsidP="000D3B55">
      <w:pPr>
        <w:rPr>
          <w:sz w:val="22"/>
          <w:szCs w:val="22"/>
        </w:rPr>
      </w:pPr>
    </w:p>
    <w:p w14:paraId="0856466F" w14:textId="77777777" w:rsidR="000D3B55" w:rsidRPr="000B5CB1" w:rsidRDefault="000D3B55" w:rsidP="000D3B55">
      <w:pPr>
        <w:rPr>
          <w:sz w:val="22"/>
          <w:szCs w:val="22"/>
        </w:rPr>
      </w:pPr>
    </w:p>
    <w:p w14:paraId="70D8BC14" w14:textId="77777777" w:rsidR="000D3B55" w:rsidRPr="000B5CB1" w:rsidRDefault="000D3B55" w:rsidP="000D3B55">
      <w:pPr>
        <w:rPr>
          <w:sz w:val="22"/>
          <w:szCs w:val="22"/>
        </w:rPr>
      </w:pPr>
    </w:p>
    <w:p w14:paraId="45B44E77" w14:textId="77777777" w:rsidR="000D3B55" w:rsidRPr="000B5CB1" w:rsidRDefault="000D3B55" w:rsidP="000D3B55">
      <w:pPr>
        <w:rPr>
          <w:sz w:val="22"/>
          <w:szCs w:val="22"/>
        </w:rPr>
      </w:pPr>
    </w:p>
    <w:p w14:paraId="3133072B" w14:textId="77777777" w:rsidR="00B54F10" w:rsidRPr="000B5CB1" w:rsidRDefault="00B54F10">
      <w:pPr>
        <w:pStyle w:val="Naslov6"/>
        <w:ind w:firstLine="708"/>
        <w:rPr>
          <w:rFonts w:ascii="Times New Roman" w:hAnsi="Times New Roman" w:cs="Times New Roman"/>
          <w:sz w:val="22"/>
          <w:szCs w:val="22"/>
        </w:rPr>
      </w:pPr>
    </w:p>
    <w:p w14:paraId="0DA6D198" w14:textId="77777777" w:rsidR="00FF6836" w:rsidRPr="000B5CB1" w:rsidRDefault="00FF6836" w:rsidP="00FF6836">
      <w:pPr>
        <w:pStyle w:val="Naslov"/>
        <w:rPr>
          <w:sz w:val="22"/>
          <w:szCs w:val="22"/>
        </w:rPr>
      </w:pPr>
      <w:r w:rsidRPr="000B5CB1">
        <w:rPr>
          <w:sz w:val="22"/>
          <w:szCs w:val="22"/>
        </w:rPr>
        <w:t>RAZPISNA DOKUMENTACIJA</w:t>
      </w:r>
    </w:p>
    <w:p w14:paraId="53C366F2" w14:textId="77777777" w:rsidR="00FF6836" w:rsidRPr="000B5CB1" w:rsidRDefault="00FF6836" w:rsidP="00FF6836">
      <w:pPr>
        <w:pStyle w:val="Naslov"/>
        <w:rPr>
          <w:sz w:val="22"/>
          <w:szCs w:val="22"/>
        </w:rPr>
      </w:pPr>
      <w:r w:rsidRPr="000B5CB1">
        <w:rPr>
          <w:sz w:val="22"/>
          <w:szCs w:val="22"/>
        </w:rPr>
        <w:t>za oddajo javnega naročila</w:t>
      </w:r>
    </w:p>
    <w:p w14:paraId="0A512AA2" w14:textId="77777777" w:rsidR="00FF6836" w:rsidRPr="000B5CB1" w:rsidRDefault="00FF6836" w:rsidP="00FF6836">
      <w:pPr>
        <w:pStyle w:val="Naslov"/>
        <w:rPr>
          <w:sz w:val="22"/>
          <w:szCs w:val="22"/>
        </w:rPr>
      </w:pPr>
    </w:p>
    <w:p w14:paraId="66DD3EB9" w14:textId="77777777" w:rsidR="00FF6836" w:rsidRPr="000B5CB1" w:rsidRDefault="00FF6836" w:rsidP="00FF6836">
      <w:pPr>
        <w:pStyle w:val="Naslov"/>
        <w:rPr>
          <w:sz w:val="22"/>
          <w:szCs w:val="22"/>
        </w:rPr>
      </w:pPr>
    </w:p>
    <w:p w14:paraId="50BC300C" w14:textId="77777777" w:rsidR="00FF6836" w:rsidRPr="000B5CB1" w:rsidRDefault="00FF6836" w:rsidP="00452DA5">
      <w:pPr>
        <w:pStyle w:val="Naslov"/>
        <w:jc w:val="left"/>
        <w:rPr>
          <w:sz w:val="22"/>
          <w:szCs w:val="22"/>
        </w:rPr>
      </w:pPr>
    </w:p>
    <w:p w14:paraId="5E8C2B54" w14:textId="2CED90FC" w:rsidR="00A74734" w:rsidRPr="000B5CB1" w:rsidRDefault="00A74734" w:rsidP="007B58CD">
      <w:pPr>
        <w:pStyle w:val="Brezrazmikov"/>
        <w:ind w:left="709"/>
        <w:rPr>
          <w:b/>
          <w:sz w:val="22"/>
          <w:szCs w:val="22"/>
        </w:rPr>
      </w:pPr>
      <w:r w:rsidRPr="000B5CB1">
        <w:rPr>
          <w:b/>
          <w:sz w:val="22"/>
          <w:szCs w:val="22"/>
        </w:rPr>
        <w:t>»</w:t>
      </w:r>
      <w:r w:rsidR="008C5BBF">
        <w:rPr>
          <w:b/>
          <w:sz w:val="22"/>
          <w:szCs w:val="22"/>
        </w:rPr>
        <w:t xml:space="preserve">Dobava </w:t>
      </w:r>
      <w:proofErr w:type="spellStart"/>
      <w:r w:rsidR="008C5BBF">
        <w:rPr>
          <w:b/>
          <w:sz w:val="22"/>
          <w:szCs w:val="22"/>
        </w:rPr>
        <w:t>osteosintetskega</w:t>
      </w:r>
      <w:proofErr w:type="spellEnd"/>
      <w:r w:rsidR="008C5BBF">
        <w:rPr>
          <w:b/>
          <w:sz w:val="22"/>
          <w:szCs w:val="22"/>
        </w:rPr>
        <w:t xml:space="preserve"> materiala in materiala za hrbtenično kirurgijo, ponovitev</w:t>
      </w:r>
      <w:r w:rsidR="00C82985" w:rsidRPr="000B5CB1">
        <w:rPr>
          <w:b/>
          <w:sz w:val="22"/>
          <w:szCs w:val="22"/>
        </w:rPr>
        <w:t>«</w:t>
      </w:r>
    </w:p>
    <w:p w14:paraId="42670FBB" w14:textId="77777777" w:rsidR="00FF6836" w:rsidRPr="000B5CB1" w:rsidRDefault="00FF6836" w:rsidP="00FF6836">
      <w:pPr>
        <w:pStyle w:val="Brezrazmikov"/>
        <w:jc w:val="center"/>
        <w:rPr>
          <w:b/>
          <w:sz w:val="22"/>
          <w:szCs w:val="22"/>
        </w:rPr>
      </w:pPr>
    </w:p>
    <w:p w14:paraId="06D34716" w14:textId="77777777" w:rsidR="00FF6836" w:rsidRPr="000B5CB1" w:rsidRDefault="00FF6836" w:rsidP="00FF6836">
      <w:pPr>
        <w:pStyle w:val="Naslov"/>
        <w:rPr>
          <w:sz w:val="22"/>
          <w:szCs w:val="22"/>
        </w:rPr>
      </w:pPr>
    </w:p>
    <w:p w14:paraId="725ADBC6" w14:textId="77777777" w:rsidR="00452DA5" w:rsidRPr="000B5CB1" w:rsidRDefault="0070470D" w:rsidP="007B58CD">
      <w:pPr>
        <w:ind w:firstLine="709"/>
        <w:rPr>
          <w:sz w:val="22"/>
          <w:szCs w:val="22"/>
        </w:rPr>
      </w:pPr>
      <w:r w:rsidRPr="000B5CB1">
        <w:rPr>
          <w:sz w:val="22"/>
          <w:szCs w:val="22"/>
        </w:rPr>
        <w:t xml:space="preserve">Javno naročilo </w:t>
      </w:r>
      <w:r w:rsidR="00A564C6" w:rsidRPr="000B5CB1">
        <w:rPr>
          <w:sz w:val="22"/>
          <w:szCs w:val="22"/>
        </w:rPr>
        <w:t xml:space="preserve">po </w:t>
      </w:r>
      <w:r w:rsidR="00F837CC" w:rsidRPr="000B5CB1">
        <w:rPr>
          <w:sz w:val="22"/>
          <w:szCs w:val="22"/>
        </w:rPr>
        <w:t xml:space="preserve">odprtem postopku </w:t>
      </w:r>
      <w:r w:rsidR="001C2027" w:rsidRPr="000B5CB1">
        <w:rPr>
          <w:sz w:val="22"/>
          <w:szCs w:val="22"/>
        </w:rPr>
        <w:t>s sklenitvijo okvirnega sporazuma</w:t>
      </w:r>
    </w:p>
    <w:p w14:paraId="22AE3165" w14:textId="77777777" w:rsidR="00452DA5" w:rsidRPr="000B5CB1" w:rsidRDefault="00452DA5" w:rsidP="00452DA5">
      <w:pPr>
        <w:rPr>
          <w:sz w:val="22"/>
          <w:szCs w:val="22"/>
        </w:rPr>
      </w:pPr>
    </w:p>
    <w:p w14:paraId="0FA9A9EA" w14:textId="77777777" w:rsidR="00090AF6" w:rsidRPr="000B5CB1" w:rsidRDefault="00090AF6" w:rsidP="00452DA5">
      <w:pPr>
        <w:pStyle w:val="Naslov"/>
        <w:jc w:val="left"/>
        <w:rPr>
          <w:sz w:val="22"/>
          <w:szCs w:val="22"/>
        </w:rPr>
      </w:pPr>
    </w:p>
    <w:p w14:paraId="7AE82EA6" w14:textId="77777777" w:rsidR="00A64C53" w:rsidRPr="000B5CB1" w:rsidRDefault="00A64C53" w:rsidP="00FF6836">
      <w:pPr>
        <w:pStyle w:val="Naslov"/>
        <w:rPr>
          <w:sz w:val="22"/>
          <w:szCs w:val="22"/>
        </w:rPr>
      </w:pPr>
    </w:p>
    <w:p w14:paraId="3852A2CC" w14:textId="77777777" w:rsidR="00A64C53" w:rsidRPr="000B5CB1" w:rsidRDefault="00A64C53" w:rsidP="00FF6836">
      <w:pPr>
        <w:pStyle w:val="Naslov"/>
        <w:rPr>
          <w:sz w:val="22"/>
          <w:szCs w:val="22"/>
        </w:rPr>
      </w:pPr>
      <w:r w:rsidRPr="000B5CB1">
        <w:rPr>
          <w:sz w:val="22"/>
          <w:szCs w:val="22"/>
        </w:rPr>
        <w:t>Vsebina:</w:t>
      </w:r>
    </w:p>
    <w:p w14:paraId="553C35C3" w14:textId="77777777" w:rsidR="00A64C53" w:rsidRPr="000B5CB1" w:rsidRDefault="00A64C53" w:rsidP="00FF6836">
      <w:pPr>
        <w:pStyle w:val="Naslov"/>
        <w:rPr>
          <w:sz w:val="22"/>
          <w:szCs w:val="22"/>
        </w:rPr>
      </w:pPr>
    </w:p>
    <w:p w14:paraId="01E768E3" w14:textId="77777777" w:rsidR="00A64C53" w:rsidRPr="000B5CB1" w:rsidRDefault="00A64C53" w:rsidP="00681C7B">
      <w:pPr>
        <w:numPr>
          <w:ilvl w:val="0"/>
          <w:numId w:val="17"/>
        </w:numPr>
        <w:jc w:val="both"/>
        <w:rPr>
          <w:sz w:val="22"/>
          <w:szCs w:val="22"/>
        </w:rPr>
      </w:pPr>
      <w:r w:rsidRPr="000B5CB1">
        <w:rPr>
          <w:sz w:val="22"/>
          <w:szCs w:val="22"/>
        </w:rPr>
        <w:t>Navodila ponudnikom za izdelavo ponudbe ( OBR-1)</w:t>
      </w:r>
      <w:r w:rsidR="00090AF6" w:rsidRPr="000B5CB1">
        <w:rPr>
          <w:sz w:val="22"/>
          <w:szCs w:val="22"/>
        </w:rPr>
        <w:t>,</w:t>
      </w:r>
    </w:p>
    <w:p w14:paraId="25AF8749" w14:textId="77777777" w:rsidR="00A64C53" w:rsidRPr="000B5CB1" w:rsidRDefault="00A64C53" w:rsidP="00681C7B">
      <w:pPr>
        <w:numPr>
          <w:ilvl w:val="0"/>
          <w:numId w:val="17"/>
        </w:numPr>
        <w:jc w:val="both"/>
        <w:rPr>
          <w:sz w:val="22"/>
          <w:szCs w:val="22"/>
        </w:rPr>
      </w:pPr>
      <w:r w:rsidRPr="000B5CB1">
        <w:rPr>
          <w:sz w:val="22"/>
          <w:szCs w:val="22"/>
        </w:rPr>
        <w:t>Vzor</w:t>
      </w:r>
      <w:r w:rsidR="001007D1" w:rsidRPr="000B5CB1">
        <w:rPr>
          <w:sz w:val="22"/>
          <w:szCs w:val="22"/>
        </w:rPr>
        <w:t xml:space="preserve">ec </w:t>
      </w:r>
      <w:r w:rsidR="000B5B96" w:rsidRPr="000B5CB1">
        <w:rPr>
          <w:sz w:val="22"/>
          <w:szCs w:val="22"/>
        </w:rPr>
        <w:t>okvirnega sporazuma (OBR-2</w:t>
      </w:r>
      <w:r w:rsidR="00452DA5" w:rsidRPr="000B5CB1">
        <w:rPr>
          <w:sz w:val="22"/>
          <w:szCs w:val="22"/>
        </w:rPr>
        <w:t>)</w:t>
      </w:r>
    </w:p>
    <w:p w14:paraId="59E5C58D" w14:textId="77777777" w:rsidR="008A4626" w:rsidRPr="000B5CB1" w:rsidRDefault="004B2C19" w:rsidP="00681C7B">
      <w:pPr>
        <w:numPr>
          <w:ilvl w:val="0"/>
          <w:numId w:val="17"/>
        </w:numPr>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5ED88E62" w14:textId="77777777" w:rsidR="002B7902" w:rsidRPr="000B5CB1" w:rsidRDefault="002B7902" w:rsidP="00681C7B">
      <w:pPr>
        <w:numPr>
          <w:ilvl w:val="0"/>
          <w:numId w:val="17"/>
        </w:numPr>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34DB2F7A" w14:textId="77777777" w:rsidR="003A7388" w:rsidRPr="000B5CB1" w:rsidRDefault="003A7388" w:rsidP="00681C7B">
      <w:pPr>
        <w:numPr>
          <w:ilvl w:val="0"/>
          <w:numId w:val="17"/>
        </w:numPr>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57B9280C" w14:textId="77777777" w:rsidR="003A7388" w:rsidRPr="000B5CB1" w:rsidRDefault="003A7388" w:rsidP="00681C7B">
      <w:pPr>
        <w:numPr>
          <w:ilvl w:val="0"/>
          <w:numId w:val="17"/>
        </w:numPr>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14:paraId="75422E32" w14:textId="4AC723F6" w:rsidR="00197308" w:rsidRDefault="0022398B" w:rsidP="00681C7B">
      <w:pPr>
        <w:numPr>
          <w:ilvl w:val="0"/>
          <w:numId w:val="17"/>
        </w:numPr>
        <w:jc w:val="both"/>
        <w:rPr>
          <w:sz w:val="22"/>
          <w:szCs w:val="22"/>
        </w:rPr>
      </w:pPr>
      <w:r w:rsidRPr="000B5CB1">
        <w:rPr>
          <w:sz w:val="22"/>
          <w:szCs w:val="22"/>
        </w:rPr>
        <w:t>Izjava o izpolnjeva</w:t>
      </w:r>
      <w:r w:rsidR="004B2C19" w:rsidRPr="000B5CB1">
        <w:rPr>
          <w:sz w:val="22"/>
          <w:szCs w:val="22"/>
        </w:rPr>
        <w:t>nju tehnične specifikacije (OBR-7</w:t>
      </w:r>
      <w:r w:rsidR="00197308" w:rsidRPr="000B5CB1">
        <w:rPr>
          <w:sz w:val="22"/>
          <w:szCs w:val="22"/>
        </w:rPr>
        <w:t>)</w:t>
      </w:r>
    </w:p>
    <w:p w14:paraId="54BB7F37" w14:textId="677780E9" w:rsidR="00BA5890" w:rsidRPr="00BA5890" w:rsidRDefault="00BA5890" w:rsidP="00BA5890">
      <w:pPr>
        <w:numPr>
          <w:ilvl w:val="0"/>
          <w:numId w:val="17"/>
        </w:numPr>
        <w:jc w:val="both"/>
        <w:rPr>
          <w:sz w:val="22"/>
          <w:szCs w:val="22"/>
        </w:rPr>
      </w:pPr>
      <w:r>
        <w:rPr>
          <w:sz w:val="22"/>
          <w:szCs w:val="22"/>
        </w:rPr>
        <w:t>Menična izjava za zavarovanje resnosti ponudbe (OBR-8)</w:t>
      </w:r>
    </w:p>
    <w:p w14:paraId="06F32C34" w14:textId="77777777" w:rsidR="00D978A6" w:rsidRPr="000B5CB1" w:rsidRDefault="00D978A6" w:rsidP="00681C7B">
      <w:pPr>
        <w:numPr>
          <w:ilvl w:val="0"/>
          <w:numId w:val="17"/>
        </w:numPr>
        <w:jc w:val="both"/>
        <w:rPr>
          <w:sz w:val="22"/>
          <w:szCs w:val="22"/>
        </w:rPr>
      </w:pPr>
      <w:r w:rsidRPr="000B5CB1">
        <w:rPr>
          <w:sz w:val="22"/>
          <w:szCs w:val="22"/>
        </w:rPr>
        <w:t>Podatki o ponudniku (OBR-9)</w:t>
      </w:r>
    </w:p>
    <w:p w14:paraId="39F37A11" w14:textId="77777777" w:rsidR="003A7388" w:rsidRDefault="003A7388" w:rsidP="00681C7B">
      <w:pPr>
        <w:numPr>
          <w:ilvl w:val="0"/>
          <w:numId w:val="17"/>
        </w:numPr>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4C9EBA56" w14:textId="77777777" w:rsidR="00AA5587" w:rsidRPr="00363C99" w:rsidRDefault="00AA5587" w:rsidP="00AA5587">
      <w:pPr>
        <w:numPr>
          <w:ilvl w:val="0"/>
          <w:numId w:val="17"/>
        </w:numPr>
        <w:jc w:val="both"/>
        <w:rPr>
          <w:sz w:val="22"/>
          <w:szCs w:val="22"/>
        </w:rPr>
      </w:pPr>
      <w:r w:rsidRPr="00363C99">
        <w:rPr>
          <w:sz w:val="22"/>
          <w:szCs w:val="22"/>
        </w:rPr>
        <w:t>Izjava za pridobitev podatkov iz kazenske evidence pravnih oseb (OBR-</w:t>
      </w:r>
      <w:r>
        <w:rPr>
          <w:sz w:val="22"/>
          <w:szCs w:val="22"/>
        </w:rPr>
        <w:t>11</w:t>
      </w:r>
      <w:r w:rsidRPr="00363C99">
        <w:rPr>
          <w:sz w:val="22"/>
          <w:szCs w:val="22"/>
        </w:rPr>
        <w:t>),</w:t>
      </w:r>
    </w:p>
    <w:p w14:paraId="005F5F1F" w14:textId="77777777" w:rsidR="00AA5587" w:rsidRPr="00363C99" w:rsidRDefault="00AA5587" w:rsidP="00AA5587">
      <w:pPr>
        <w:numPr>
          <w:ilvl w:val="0"/>
          <w:numId w:val="17"/>
        </w:numPr>
        <w:jc w:val="both"/>
        <w:rPr>
          <w:sz w:val="22"/>
          <w:szCs w:val="22"/>
        </w:rPr>
      </w:pPr>
      <w:r w:rsidRPr="00363C99">
        <w:rPr>
          <w:sz w:val="22"/>
          <w:szCs w:val="22"/>
        </w:rPr>
        <w:t>Izjava za pridobitev podatkov iz kazenske evidence fizičnih  oseb (OBR-</w:t>
      </w:r>
      <w:r>
        <w:rPr>
          <w:sz w:val="22"/>
          <w:szCs w:val="22"/>
        </w:rPr>
        <w:t>12</w:t>
      </w:r>
      <w:r w:rsidRPr="00363C99">
        <w:rPr>
          <w:sz w:val="22"/>
          <w:szCs w:val="22"/>
        </w:rPr>
        <w:t>)</w:t>
      </w:r>
      <w:r>
        <w:rPr>
          <w:sz w:val="22"/>
          <w:szCs w:val="22"/>
        </w:rPr>
        <w:t>.</w:t>
      </w:r>
    </w:p>
    <w:p w14:paraId="65D0CE9F" w14:textId="77777777" w:rsidR="00AA5587" w:rsidRPr="000B5CB1" w:rsidRDefault="00AA5587" w:rsidP="00AA5587">
      <w:pPr>
        <w:ind w:left="927"/>
        <w:jc w:val="both"/>
        <w:rPr>
          <w:sz w:val="22"/>
          <w:szCs w:val="22"/>
        </w:rPr>
      </w:pPr>
    </w:p>
    <w:p w14:paraId="1693A9F8" w14:textId="77777777" w:rsidR="00A64C53" w:rsidRPr="000B5CB1" w:rsidRDefault="00A64C53" w:rsidP="002246CC">
      <w:pPr>
        <w:pStyle w:val="Naslov"/>
        <w:jc w:val="left"/>
        <w:rPr>
          <w:sz w:val="22"/>
          <w:szCs w:val="22"/>
        </w:rPr>
      </w:pPr>
    </w:p>
    <w:p w14:paraId="39EC48CA" w14:textId="77777777" w:rsidR="00FF6836" w:rsidRPr="000B5CB1" w:rsidRDefault="00FF6836" w:rsidP="00FF6836">
      <w:pPr>
        <w:pStyle w:val="Naslov"/>
        <w:rPr>
          <w:sz w:val="22"/>
          <w:szCs w:val="22"/>
        </w:rPr>
      </w:pPr>
    </w:p>
    <w:p w14:paraId="38B141FA" w14:textId="77777777" w:rsidR="00FF6836" w:rsidRPr="000B5CB1" w:rsidRDefault="00FF6836" w:rsidP="00FF6836">
      <w:pPr>
        <w:pStyle w:val="Naslov"/>
        <w:rPr>
          <w:sz w:val="22"/>
          <w:szCs w:val="22"/>
        </w:rPr>
      </w:pPr>
    </w:p>
    <w:p w14:paraId="033CF070" w14:textId="77777777" w:rsidR="00FF6836" w:rsidRPr="000B5CB1" w:rsidRDefault="00FF6836" w:rsidP="00FF6836">
      <w:pPr>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936C99">
            <w:pPr>
              <w:spacing w:line="276" w:lineRule="auto"/>
              <w:jc w:val="both"/>
              <w:rPr>
                <w:sz w:val="22"/>
                <w:szCs w:val="22"/>
                <w:lang w:eastAsia="en-US"/>
              </w:rPr>
            </w:pPr>
          </w:p>
        </w:tc>
        <w:tc>
          <w:tcPr>
            <w:tcW w:w="4464" w:type="dxa"/>
          </w:tcPr>
          <w:p w14:paraId="6A653985" w14:textId="77777777" w:rsidR="000D3B55" w:rsidRPr="000B5CB1" w:rsidRDefault="000D3B55" w:rsidP="00936C99">
            <w:pPr>
              <w:spacing w:line="276" w:lineRule="auto"/>
              <w:jc w:val="both"/>
              <w:rPr>
                <w:sz w:val="22"/>
                <w:szCs w:val="22"/>
                <w:lang w:eastAsia="en-US"/>
              </w:rPr>
            </w:pPr>
            <w:r w:rsidRPr="000B5CB1">
              <w:rPr>
                <w:sz w:val="22"/>
                <w:szCs w:val="22"/>
                <w:lang w:eastAsia="en-US"/>
              </w:rPr>
              <w:t>Naročnik: Splošna bolnišnica Celje</w:t>
            </w:r>
          </w:p>
          <w:p w14:paraId="485C9668" w14:textId="0F1CF38F" w:rsidR="002246CC" w:rsidRDefault="002246CC" w:rsidP="002246CC">
            <w:pPr>
              <w:spacing w:line="276" w:lineRule="auto"/>
              <w:jc w:val="both"/>
              <w:rPr>
                <w:sz w:val="22"/>
                <w:szCs w:val="22"/>
                <w:lang w:eastAsia="en-US"/>
              </w:rPr>
            </w:pPr>
            <w:r>
              <w:rPr>
                <w:sz w:val="22"/>
                <w:szCs w:val="22"/>
                <w:lang w:eastAsia="en-US"/>
              </w:rPr>
              <w:t>v.</w:t>
            </w:r>
            <w:r w:rsidR="008D38A8">
              <w:rPr>
                <w:sz w:val="22"/>
                <w:szCs w:val="22"/>
                <w:lang w:eastAsia="en-US"/>
              </w:rPr>
              <w:t xml:space="preserve"> </w:t>
            </w:r>
            <w:r>
              <w:rPr>
                <w:sz w:val="22"/>
                <w:szCs w:val="22"/>
                <w:lang w:eastAsia="en-US"/>
              </w:rPr>
              <w:t>d. direktor</w:t>
            </w:r>
            <w:r w:rsidR="008D38A8">
              <w:rPr>
                <w:sz w:val="22"/>
                <w:szCs w:val="22"/>
                <w:lang w:eastAsia="en-US"/>
              </w:rPr>
              <w:t>ja</w:t>
            </w:r>
          </w:p>
          <w:p w14:paraId="34A8FE0F" w14:textId="52276069" w:rsidR="002246CC" w:rsidRDefault="008D38A8" w:rsidP="008D38A8">
            <w:pPr>
              <w:spacing w:line="276"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8D38A8">
            <w:pPr>
              <w:spacing w:line="276"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936C99">
            <w:pPr>
              <w:spacing w:line="276" w:lineRule="auto"/>
              <w:jc w:val="both"/>
              <w:rPr>
                <w:sz w:val="22"/>
                <w:szCs w:val="22"/>
                <w:lang w:eastAsia="en-US"/>
              </w:rPr>
            </w:pPr>
          </w:p>
        </w:tc>
        <w:tc>
          <w:tcPr>
            <w:tcW w:w="4464" w:type="dxa"/>
          </w:tcPr>
          <w:p w14:paraId="4EB34681" w14:textId="77777777" w:rsidR="000D3B55" w:rsidRPr="000B5CB1" w:rsidRDefault="000D3B55" w:rsidP="00936C99">
            <w:pPr>
              <w:spacing w:line="276" w:lineRule="auto"/>
              <w:jc w:val="both"/>
              <w:rPr>
                <w:sz w:val="22"/>
                <w:szCs w:val="22"/>
                <w:lang w:eastAsia="en-US"/>
              </w:rPr>
            </w:pPr>
            <w:r w:rsidRPr="000B5CB1">
              <w:rPr>
                <w:sz w:val="22"/>
                <w:szCs w:val="22"/>
                <w:lang w:eastAsia="en-US"/>
              </w:rPr>
              <w:t xml:space="preserve">Žig in podpis: </w:t>
            </w:r>
          </w:p>
        </w:tc>
      </w:tr>
    </w:tbl>
    <w:p w14:paraId="1FC86CC6" w14:textId="77777777" w:rsidR="00452DA5" w:rsidRPr="000B5CB1" w:rsidRDefault="00452DA5" w:rsidP="00FF6836">
      <w:pPr>
        <w:jc w:val="both"/>
        <w:rPr>
          <w:b/>
          <w:sz w:val="22"/>
          <w:szCs w:val="22"/>
        </w:rPr>
      </w:pPr>
    </w:p>
    <w:p w14:paraId="6701BC72" w14:textId="77777777" w:rsidR="00452DA5" w:rsidRPr="000B5CB1" w:rsidRDefault="00452DA5" w:rsidP="00FF6836">
      <w:pPr>
        <w:jc w:val="both"/>
        <w:rPr>
          <w:b/>
          <w:sz w:val="22"/>
          <w:szCs w:val="22"/>
        </w:rPr>
      </w:pPr>
    </w:p>
    <w:p w14:paraId="48A75D6C" w14:textId="77777777" w:rsidR="00FF6836" w:rsidRPr="000B5CB1" w:rsidRDefault="00FF6836" w:rsidP="00FF6836">
      <w:pPr>
        <w:jc w:val="both"/>
        <w:rPr>
          <w:b/>
          <w:sz w:val="22"/>
          <w:szCs w:val="22"/>
        </w:rPr>
      </w:pPr>
    </w:p>
    <w:p w14:paraId="57B7C350" w14:textId="77777777" w:rsidR="00090AF6" w:rsidRPr="000B5CB1" w:rsidRDefault="00090AF6" w:rsidP="00FF6836">
      <w:pPr>
        <w:jc w:val="both"/>
        <w:rPr>
          <w:b/>
          <w:sz w:val="22"/>
          <w:szCs w:val="22"/>
        </w:rPr>
      </w:pPr>
    </w:p>
    <w:p w14:paraId="3FCCAE0D" w14:textId="77777777" w:rsidR="00090AF6" w:rsidRPr="000B5CB1" w:rsidRDefault="00090AF6" w:rsidP="00FF6836">
      <w:pPr>
        <w:jc w:val="both"/>
        <w:rPr>
          <w:b/>
          <w:sz w:val="22"/>
          <w:szCs w:val="22"/>
        </w:rPr>
      </w:pPr>
    </w:p>
    <w:p w14:paraId="2A3E0855" w14:textId="77777777" w:rsidR="00FF6836" w:rsidRPr="000B5CB1" w:rsidRDefault="00FF6836" w:rsidP="00FF6836">
      <w:pPr>
        <w:pStyle w:val="Brezrazmikov"/>
        <w:ind w:left="2160"/>
        <w:jc w:val="center"/>
        <w:rPr>
          <w:sz w:val="22"/>
          <w:szCs w:val="22"/>
        </w:rPr>
      </w:pPr>
    </w:p>
    <w:p w14:paraId="28D27607" w14:textId="77777777" w:rsidR="004479A2" w:rsidRPr="000B5CB1" w:rsidRDefault="004479A2" w:rsidP="00FF6836">
      <w:pPr>
        <w:pStyle w:val="Brezrazmikov"/>
        <w:ind w:left="2160"/>
        <w:jc w:val="center"/>
        <w:rPr>
          <w:sz w:val="22"/>
          <w:szCs w:val="22"/>
        </w:rPr>
      </w:pPr>
    </w:p>
    <w:p w14:paraId="2D06B985" w14:textId="77777777" w:rsidR="004479A2" w:rsidRPr="000B5CB1" w:rsidRDefault="004479A2" w:rsidP="00FF6836">
      <w:pPr>
        <w:pStyle w:val="Brezrazmikov"/>
        <w:ind w:left="2160"/>
        <w:jc w:val="center"/>
        <w:rPr>
          <w:sz w:val="22"/>
          <w:szCs w:val="22"/>
        </w:rPr>
      </w:pPr>
    </w:p>
    <w:p w14:paraId="7607E806" w14:textId="13FDCAA4" w:rsidR="00FF6836" w:rsidRPr="000B5CB1" w:rsidRDefault="00FF6836" w:rsidP="00FF6836">
      <w:pPr>
        <w:pStyle w:val="Brezrazmikov"/>
        <w:jc w:val="center"/>
        <w:rPr>
          <w:rStyle w:val="Krepko"/>
          <w:bCs/>
          <w:sz w:val="22"/>
          <w:szCs w:val="22"/>
        </w:rPr>
      </w:pPr>
      <w:r w:rsidRPr="000B5CB1">
        <w:rPr>
          <w:rStyle w:val="Krepko"/>
          <w:bCs/>
          <w:sz w:val="22"/>
          <w:szCs w:val="22"/>
        </w:rPr>
        <w:t xml:space="preserve">Celje, </w:t>
      </w:r>
      <w:r w:rsidR="008E2704">
        <w:rPr>
          <w:rStyle w:val="Krepko"/>
          <w:bCs/>
          <w:sz w:val="22"/>
          <w:szCs w:val="22"/>
        </w:rPr>
        <w:t>januar</w:t>
      </w:r>
      <w:r w:rsidR="00D806A1" w:rsidRPr="000B5CB1">
        <w:rPr>
          <w:rStyle w:val="Krepko"/>
          <w:bCs/>
          <w:sz w:val="22"/>
          <w:szCs w:val="22"/>
        </w:rPr>
        <w:t xml:space="preserve"> </w:t>
      </w:r>
      <w:r w:rsidRPr="000B5CB1">
        <w:rPr>
          <w:rStyle w:val="Krepko"/>
          <w:bCs/>
          <w:sz w:val="22"/>
          <w:szCs w:val="22"/>
        </w:rPr>
        <w:t>20</w:t>
      </w:r>
      <w:r w:rsidR="00E35462" w:rsidRPr="000B5CB1">
        <w:rPr>
          <w:rStyle w:val="Krepko"/>
          <w:bCs/>
          <w:sz w:val="22"/>
          <w:szCs w:val="22"/>
        </w:rPr>
        <w:t>2</w:t>
      </w:r>
      <w:r w:rsidR="008E2704">
        <w:rPr>
          <w:rStyle w:val="Krepko"/>
          <w:bCs/>
          <w:sz w:val="22"/>
          <w:szCs w:val="22"/>
        </w:rPr>
        <w:t>3</w:t>
      </w:r>
    </w:p>
    <w:p w14:paraId="285D1DAD" w14:textId="77777777" w:rsidR="005065A5" w:rsidRPr="000B5CB1" w:rsidRDefault="0016438C" w:rsidP="00A76A77">
      <w:pPr>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7C5017">
      <w:pPr>
        <w:widowControl w:val="0"/>
        <w:autoSpaceDE w:val="0"/>
        <w:autoSpaceDN w:val="0"/>
        <w:adjustRightInd w:val="0"/>
        <w:spacing w:line="200" w:lineRule="exact"/>
        <w:rPr>
          <w:b/>
          <w:bCs/>
          <w:sz w:val="22"/>
          <w:szCs w:val="22"/>
        </w:rPr>
      </w:pPr>
    </w:p>
    <w:p w14:paraId="48041433" w14:textId="77777777" w:rsidR="007C5017" w:rsidRPr="000B5CB1" w:rsidRDefault="007C5017" w:rsidP="007C5017">
      <w:pPr>
        <w:widowControl w:val="0"/>
        <w:autoSpaceDE w:val="0"/>
        <w:autoSpaceDN w:val="0"/>
        <w:adjustRightInd w:val="0"/>
        <w:spacing w:line="200" w:lineRule="exact"/>
        <w:rPr>
          <w:sz w:val="22"/>
          <w:szCs w:val="22"/>
        </w:rPr>
      </w:pPr>
      <w:r w:rsidRPr="000B5CB1">
        <w:rPr>
          <w:b/>
          <w:bCs/>
          <w:sz w:val="22"/>
          <w:szCs w:val="22"/>
        </w:rPr>
        <w:t>NAVODILA PONUDNIKOM ZA IZDELAVO PONUDBE</w:t>
      </w:r>
    </w:p>
    <w:p w14:paraId="5F87D64C" w14:textId="77777777" w:rsidR="007C5017" w:rsidRPr="00DE0A7C" w:rsidRDefault="007C5017" w:rsidP="007C5017">
      <w:pPr>
        <w:widowControl w:val="0"/>
        <w:autoSpaceDE w:val="0"/>
        <w:autoSpaceDN w:val="0"/>
        <w:adjustRightInd w:val="0"/>
        <w:spacing w:line="200" w:lineRule="exact"/>
        <w:rPr>
          <w:b/>
          <w:bCs/>
          <w:sz w:val="22"/>
          <w:szCs w:val="22"/>
          <w:u w:val="single"/>
        </w:rPr>
      </w:pPr>
    </w:p>
    <w:p w14:paraId="7934FF6B" w14:textId="7C406C9D" w:rsidR="00F77B35" w:rsidRPr="00DE0A7C" w:rsidRDefault="00DE0A7C" w:rsidP="007C5017">
      <w:pPr>
        <w:widowControl w:val="0"/>
        <w:autoSpaceDE w:val="0"/>
        <w:autoSpaceDN w:val="0"/>
        <w:adjustRightInd w:val="0"/>
        <w:spacing w:line="200" w:lineRule="exact"/>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Pr="00DE0A7C">
        <w:rPr>
          <w:b/>
          <w:bCs/>
          <w:u w:val="single"/>
        </w:rPr>
        <w:t>1/JN-2023</w:t>
      </w:r>
    </w:p>
    <w:p w14:paraId="01379599" w14:textId="77777777" w:rsidR="007C5017" w:rsidRPr="000B5CB1" w:rsidRDefault="007C5017" w:rsidP="007C5017">
      <w:pPr>
        <w:widowControl w:val="0"/>
        <w:autoSpaceDE w:val="0"/>
        <w:autoSpaceDN w:val="0"/>
        <w:adjustRightInd w:val="0"/>
        <w:spacing w:line="280" w:lineRule="exact"/>
        <w:rPr>
          <w:sz w:val="22"/>
          <w:szCs w:val="22"/>
        </w:rPr>
      </w:pPr>
    </w:p>
    <w:p w14:paraId="4C72CD72" w14:textId="77777777" w:rsidR="0093748F" w:rsidRPr="000B5CB1" w:rsidRDefault="0093748F" w:rsidP="007C5017">
      <w:pPr>
        <w:widowControl w:val="0"/>
        <w:autoSpaceDE w:val="0"/>
        <w:autoSpaceDN w:val="0"/>
        <w:adjustRightInd w:val="0"/>
        <w:spacing w:line="280" w:lineRule="exact"/>
        <w:rPr>
          <w:sz w:val="22"/>
          <w:szCs w:val="22"/>
        </w:rPr>
      </w:pPr>
    </w:p>
    <w:p w14:paraId="6B407776" w14:textId="77777777" w:rsidR="007C5017" w:rsidRPr="000B5CB1" w:rsidRDefault="007C5017" w:rsidP="002B7C41">
      <w:pPr>
        <w:widowControl w:val="0"/>
        <w:numPr>
          <w:ilvl w:val="1"/>
          <w:numId w:val="5"/>
        </w:numPr>
        <w:tabs>
          <w:tab w:val="clear" w:pos="1440"/>
          <w:tab w:val="num" w:pos="920"/>
        </w:tabs>
        <w:overflowPunct w:val="0"/>
        <w:autoSpaceDE w:val="0"/>
        <w:autoSpaceDN w:val="0"/>
        <w:adjustRightInd w:val="0"/>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7C5017">
      <w:pPr>
        <w:widowControl w:val="0"/>
        <w:overflowPunct w:val="0"/>
        <w:autoSpaceDE w:val="0"/>
        <w:autoSpaceDN w:val="0"/>
        <w:adjustRightInd w:val="0"/>
        <w:ind w:left="640"/>
        <w:jc w:val="both"/>
        <w:rPr>
          <w:b/>
          <w:bCs/>
          <w:sz w:val="22"/>
          <w:szCs w:val="22"/>
        </w:rPr>
      </w:pPr>
    </w:p>
    <w:p w14:paraId="196B2914" w14:textId="77777777" w:rsidR="007C5017" w:rsidRPr="000B5CB1" w:rsidRDefault="007C5017" w:rsidP="002B7C41">
      <w:pPr>
        <w:widowControl w:val="0"/>
        <w:numPr>
          <w:ilvl w:val="0"/>
          <w:numId w:val="6"/>
        </w:numPr>
        <w:tabs>
          <w:tab w:val="clear" w:pos="720"/>
          <w:tab w:val="num" w:pos="240"/>
        </w:tabs>
        <w:overflowPunct w:val="0"/>
        <w:autoSpaceDE w:val="0"/>
        <w:autoSpaceDN w:val="0"/>
        <w:adjustRightInd w:val="0"/>
        <w:spacing w:line="239"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7C5017">
      <w:pPr>
        <w:widowControl w:val="0"/>
        <w:autoSpaceDE w:val="0"/>
        <w:autoSpaceDN w:val="0"/>
        <w:adjustRightInd w:val="0"/>
        <w:spacing w:line="80" w:lineRule="exact"/>
        <w:rPr>
          <w:sz w:val="22"/>
          <w:szCs w:val="22"/>
        </w:rPr>
      </w:pPr>
    </w:p>
    <w:p w14:paraId="712F1D79" w14:textId="77777777" w:rsidR="007C5017" w:rsidRPr="000B5CB1" w:rsidRDefault="007C5017" w:rsidP="007C5017">
      <w:pPr>
        <w:rPr>
          <w:b/>
          <w:sz w:val="22"/>
          <w:szCs w:val="22"/>
        </w:rPr>
      </w:pPr>
    </w:p>
    <w:p w14:paraId="378A9B0D" w14:textId="77777777" w:rsidR="007C5017" w:rsidRPr="000B5CB1" w:rsidRDefault="007C5017" w:rsidP="007C5017">
      <w:pPr>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7C5017">
      <w:pPr>
        <w:spacing w:line="260" w:lineRule="exact"/>
        <w:jc w:val="both"/>
        <w:rPr>
          <w:b/>
          <w:sz w:val="22"/>
          <w:szCs w:val="22"/>
        </w:rPr>
      </w:pPr>
    </w:p>
    <w:p w14:paraId="35864693" w14:textId="77777777" w:rsidR="007C5017" w:rsidRPr="000B5CB1" w:rsidRDefault="007C5017" w:rsidP="007C5017">
      <w:pPr>
        <w:widowControl w:val="0"/>
        <w:overflowPunct w:val="0"/>
        <w:autoSpaceDE w:val="0"/>
        <w:autoSpaceDN w:val="0"/>
        <w:adjustRightInd w:val="0"/>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7C5017">
      <w:pPr>
        <w:widowControl w:val="0"/>
        <w:overflowPunct w:val="0"/>
        <w:autoSpaceDE w:val="0"/>
        <w:autoSpaceDN w:val="0"/>
        <w:adjustRightInd w:val="0"/>
        <w:jc w:val="both"/>
        <w:rPr>
          <w:b/>
          <w:bCs/>
          <w:sz w:val="22"/>
          <w:szCs w:val="22"/>
        </w:rPr>
      </w:pPr>
    </w:p>
    <w:p w14:paraId="03F2A9D7" w14:textId="77777777" w:rsidR="007C5017" w:rsidRPr="000B5CB1" w:rsidRDefault="00C14C12" w:rsidP="00D27A5F">
      <w:pPr>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7C5017">
      <w:pPr>
        <w:pStyle w:val="Brezrazmikov"/>
        <w:rPr>
          <w:sz w:val="22"/>
          <w:szCs w:val="22"/>
        </w:rPr>
      </w:pPr>
    </w:p>
    <w:p w14:paraId="7D4EAE0A" w14:textId="77777777" w:rsidR="00313E3C" w:rsidRPr="000B5CB1" w:rsidRDefault="00313E3C" w:rsidP="00313E3C">
      <w:pPr>
        <w:jc w:val="both"/>
        <w:rPr>
          <w:sz w:val="22"/>
          <w:szCs w:val="22"/>
        </w:rPr>
      </w:pPr>
    </w:p>
    <w:p w14:paraId="4E77A44D" w14:textId="77777777" w:rsidR="00F41F91" w:rsidRPr="000B5CB1" w:rsidRDefault="00F41F91" w:rsidP="00F41F91">
      <w:pPr>
        <w:widowControl w:val="0"/>
        <w:autoSpaceDE w:val="0"/>
        <w:autoSpaceDN w:val="0"/>
        <w:adjustRightInd w:val="0"/>
        <w:rPr>
          <w:b/>
          <w:bCs/>
          <w:sz w:val="22"/>
          <w:szCs w:val="22"/>
        </w:rPr>
      </w:pPr>
      <w:r w:rsidRPr="000B5CB1">
        <w:rPr>
          <w:b/>
          <w:bCs/>
          <w:sz w:val="22"/>
          <w:szCs w:val="22"/>
        </w:rPr>
        <w:t>2. Vrsta postopka</w:t>
      </w:r>
    </w:p>
    <w:p w14:paraId="5EE702C0" w14:textId="77777777" w:rsidR="001C2027" w:rsidRPr="000B5CB1" w:rsidRDefault="001C2027" w:rsidP="00F41F91">
      <w:pPr>
        <w:widowControl w:val="0"/>
        <w:autoSpaceDE w:val="0"/>
        <w:autoSpaceDN w:val="0"/>
        <w:adjustRightInd w:val="0"/>
        <w:rPr>
          <w:sz w:val="22"/>
          <w:szCs w:val="22"/>
        </w:rPr>
      </w:pPr>
    </w:p>
    <w:p w14:paraId="5F61655A" w14:textId="77777777" w:rsidR="00F837CC" w:rsidRPr="000B5CB1" w:rsidRDefault="00F837CC" w:rsidP="00F837CC">
      <w:pPr>
        <w:pStyle w:val="BodyText22"/>
        <w:ind w:left="0"/>
        <w:rPr>
          <w:rFonts w:ascii="Times New Roman" w:hAnsi="Times New Roman"/>
          <w:szCs w:val="22"/>
          <w:lang w:val="sl-SI"/>
        </w:rPr>
      </w:pPr>
    </w:p>
    <w:p w14:paraId="367A1339" w14:textId="5C97D92C" w:rsidR="00F837CC" w:rsidRPr="000B5CB1" w:rsidRDefault="00F837CC" w:rsidP="00F837CC">
      <w:pPr>
        <w:pStyle w:val="BodyText22"/>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 in št. 14/2018; v nadaljevanju: ZJN-3) </w:t>
      </w:r>
      <w:bookmarkStart w:id="0" w:name="_Hlk47676697"/>
      <w:r w:rsidRPr="000B5CB1">
        <w:rPr>
          <w:rFonts w:ascii="Times New Roman" w:hAnsi="Times New Roman"/>
          <w:szCs w:val="22"/>
          <w:lang w:val="sl-SI"/>
        </w:rPr>
        <w:t xml:space="preserve">sklenil okvirni sporazum za obdobje  predvidoma  </w:t>
      </w:r>
      <w:r w:rsidRPr="000B5CB1">
        <w:rPr>
          <w:rFonts w:ascii="Times New Roman" w:hAnsi="Times New Roman"/>
          <w:b/>
          <w:szCs w:val="22"/>
          <w:lang w:val="sl-SI"/>
        </w:rPr>
        <w:t>do</w:t>
      </w:r>
      <w:r w:rsidR="003E345A">
        <w:rPr>
          <w:rFonts w:ascii="Times New Roman" w:hAnsi="Times New Roman"/>
          <w:b/>
          <w:szCs w:val="22"/>
          <w:lang w:val="sl-SI"/>
        </w:rPr>
        <w:t xml:space="preserve"> 31.8.</w:t>
      </w:r>
      <w:r w:rsidRPr="000B5CB1">
        <w:rPr>
          <w:rFonts w:ascii="Times New Roman" w:hAnsi="Times New Roman"/>
          <w:b/>
          <w:szCs w:val="22"/>
          <w:lang w:val="sl-SI"/>
        </w:rPr>
        <w:t xml:space="preserve"> 2026. </w:t>
      </w:r>
    </w:p>
    <w:bookmarkEnd w:id="0"/>
    <w:p w14:paraId="04405045" w14:textId="77777777" w:rsidR="00F837CC" w:rsidRPr="000B5CB1" w:rsidRDefault="00F837CC" w:rsidP="00F837CC">
      <w:pPr>
        <w:widowControl w:val="0"/>
        <w:autoSpaceDE w:val="0"/>
        <w:autoSpaceDN w:val="0"/>
        <w:adjustRightInd w:val="0"/>
        <w:rPr>
          <w:b/>
          <w:bCs/>
          <w:sz w:val="22"/>
          <w:szCs w:val="22"/>
        </w:rPr>
      </w:pPr>
    </w:p>
    <w:p w14:paraId="32542363" w14:textId="77777777" w:rsidR="00486356" w:rsidRPr="000B5CB1" w:rsidRDefault="00486356" w:rsidP="00F41F91">
      <w:pPr>
        <w:widowControl w:val="0"/>
        <w:autoSpaceDE w:val="0"/>
        <w:autoSpaceDN w:val="0"/>
        <w:adjustRightInd w:val="0"/>
        <w:rPr>
          <w:b/>
          <w:bCs/>
          <w:sz w:val="22"/>
          <w:szCs w:val="22"/>
        </w:rPr>
      </w:pPr>
    </w:p>
    <w:p w14:paraId="60DE48E8" w14:textId="77777777" w:rsidR="00F41F91" w:rsidRPr="000B5CB1" w:rsidRDefault="00F41F91" w:rsidP="00F41F91">
      <w:pPr>
        <w:widowControl w:val="0"/>
        <w:autoSpaceDE w:val="0"/>
        <w:autoSpaceDN w:val="0"/>
        <w:adjustRightInd w:val="0"/>
        <w:rPr>
          <w:sz w:val="22"/>
          <w:szCs w:val="22"/>
        </w:rPr>
      </w:pPr>
      <w:r w:rsidRPr="000B5CB1">
        <w:rPr>
          <w:b/>
          <w:bCs/>
          <w:sz w:val="22"/>
          <w:szCs w:val="22"/>
        </w:rPr>
        <w:t>3. Predmet naročila</w:t>
      </w:r>
    </w:p>
    <w:p w14:paraId="4A9FD21C" w14:textId="77777777" w:rsidR="00F41F91" w:rsidRPr="000B5CB1" w:rsidRDefault="00F41F91" w:rsidP="00F41F91">
      <w:pPr>
        <w:widowControl w:val="0"/>
        <w:autoSpaceDE w:val="0"/>
        <w:autoSpaceDN w:val="0"/>
        <w:adjustRightInd w:val="0"/>
        <w:spacing w:line="266" w:lineRule="exact"/>
        <w:rPr>
          <w:sz w:val="22"/>
          <w:szCs w:val="22"/>
        </w:rPr>
      </w:pPr>
    </w:p>
    <w:p w14:paraId="704C503D" w14:textId="30DFD4F6" w:rsidR="00C07D04" w:rsidRPr="000B5CB1" w:rsidRDefault="00F41F91" w:rsidP="00C07D04">
      <w:pPr>
        <w:pStyle w:val="Brezrazmikov"/>
        <w:rPr>
          <w:b/>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C07D04" w:rsidRPr="000B5CB1">
        <w:rPr>
          <w:b/>
          <w:sz w:val="22"/>
          <w:szCs w:val="22"/>
        </w:rPr>
        <w:t>»</w:t>
      </w:r>
      <w:r w:rsidR="008C5BBF">
        <w:rPr>
          <w:b/>
          <w:sz w:val="22"/>
          <w:szCs w:val="22"/>
        </w:rPr>
        <w:t xml:space="preserve">Dobava </w:t>
      </w:r>
      <w:proofErr w:type="spellStart"/>
      <w:r w:rsidR="008C5BBF">
        <w:rPr>
          <w:b/>
          <w:sz w:val="22"/>
          <w:szCs w:val="22"/>
        </w:rPr>
        <w:t>osteosintetskega</w:t>
      </w:r>
      <w:proofErr w:type="spellEnd"/>
      <w:r w:rsidR="008C5BBF">
        <w:rPr>
          <w:b/>
          <w:sz w:val="22"/>
          <w:szCs w:val="22"/>
        </w:rPr>
        <w:t xml:space="preserve"> materiala in materiala za hrbtenično kirurgijo, ponovitev</w:t>
      </w:r>
      <w:r w:rsidR="0063465A" w:rsidRPr="000B5CB1">
        <w:rPr>
          <w:b/>
          <w:sz w:val="22"/>
          <w:szCs w:val="22"/>
        </w:rPr>
        <w:t>«</w:t>
      </w:r>
    </w:p>
    <w:p w14:paraId="3AAF2CB8" w14:textId="77777777" w:rsidR="006148BB" w:rsidRPr="000B5CB1" w:rsidRDefault="006148BB" w:rsidP="009B669B">
      <w:pPr>
        <w:pStyle w:val="BodyText22"/>
        <w:ind w:left="0"/>
        <w:rPr>
          <w:rFonts w:ascii="Times New Roman" w:hAnsi="Times New Roman"/>
          <w:szCs w:val="22"/>
        </w:rPr>
      </w:pPr>
    </w:p>
    <w:p w14:paraId="6D5372B9" w14:textId="1B119EED" w:rsidR="00A317AF" w:rsidRDefault="0063465A" w:rsidP="000D3B55">
      <w:pPr>
        <w:jc w:val="both"/>
        <w:rPr>
          <w:bCs/>
          <w:sz w:val="22"/>
          <w:szCs w:val="22"/>
        </w:rPr>
      </w:pPr>
      <w:r w:rsidRPr="000B5CB1">
        <w:rPr>
          <w:bCs/>
          <w:sz w:val="22"/>
          <w:szCs w:val="22"/>
        </w:rPr>
        <w:t xml:space="preserve">Predmet naročila je razdeljen na </w:t>
      </w:r>
      <w:r w:rsidR="007B22EC">
        <w:rPr>
          <w:bCs/>
          <w:sz w:val="22"/>
          <w:szCs w:val="22"/>
        </w:rPr>
        <w:t>2</w:t>
      </w:r>
      <w:r w:rsidR="00562D91">
        <w:rPr>
          <w:bCs/>
          <w:sz w:val="22"/>
          <w:szCs w:val="22"/>
        </w:rPr>
        <w:t>4</w:t>
      </w:r>
      <w:r w:rsidRPr="000B5CB1">
        <w:rPr>
          <w:b/>
          <w:bCs/>
          <w:sz w:val="22"/>
          <w:szCs w:val="22"/>
        </w:rPr>
        <w:t xml:space="preserve"> </w:t>
      </w:r>
      <w:r w:rsidRPr="000B5CB1">
        <w:rPr>
          <w:bCs/>
          <w:sz w:val="22"/>
          <w:szCs w:val="22"/>
        </w:rPr>
        <w:t xml:space="preserve">sklopov. </w:t>
      </w:r>
    </w:p>
    <w:p w14:paraId="4ADA55CF" w14:textId="77777777" w:rsidR="007B22EC" w:rsidRDefault="007B22EC" w:rsidP="000D3B55">
      <w:pPr>
        <w:jc w:val="both"/>
        <w:rPr>
          <w:bCs/>
          <w:sz w:val="22"/>
          <w:szCs w:val="22"/>
        </w:rPr>
      </w:pPr>
    </w:p>
    <w:p w14:paraId="356501EB" w14:textId="77777777" w:rsidR="00425517" w:rsidRPr="000B5CB1" w:rsidRDefault="0063465A" w:rsidP="000D3B55">
      <w:pPr>
        <w:jc w:val="both"/>
        <w:rPr>
          <w:b/>
          <w:bCs/>
          <w:sz w:val="22"/>
          <w:szCs w:val="22"/>
        </w:rPr>
      </w:pPr>
      <w:r w:rsidRPr="000B5CB1">
        <w:rPr>
          <w:bCs/>
          <w:sz w:val="22"/>
          <w:szCs w:val="22"/>
        </w:rPr>
        <w:t xml:space="preserve">Opis blaga v sklopu izhaja iz priloge </w:t>
      </w:r>
      <w:r w:rsidRPr="000B5CB1">
        <w:rPr>
          <w:b/>
          <w:bCs/>
          <w:sz w:val="22"/>
          <w:szCs w:val="22"/>
        </w:rPr>
        <w:t xml:space="preserve">OBR-10. </w:t>
      </w:r>
      <w:r w:rsidR="001D36A2" w:rsidRPr="000B5CB1">
        <w:rPr>
          <w:bCs/>
          <w:sz w:val="22"/>
          <w:szCs w:val="22"/>
        </w:rPr>
        <w:t>Količina okvirna.</w:t>
      </w:r>
    </w:p>
    <w:p w14:paraId="7F075E9F" w14:textId="77777777" w:rsidR="0045209F" w:rsidRPr="000B5CB1" w:rsidRDefault="0045209F" w:rsidP="0045209F">
      <w:pPr>
        <w:spacing w:line="312" w:lineRule="auto"/>
        <w:jc w:val="both"/>
        <w:rPr>
          <w:sz w:val="22"/>
          <w:szCs w:val="22"/>
        </w:rPr>
      </w:pPr>
    </w:p>
    <w:p w14:paraId="58C5FA30" w14:textId="77777777" w:rsidR="0045209F" w:rsidRDefault="0045209F" w:rsidP="0045209F">
      <w:pPr>
        <w:spacing w:line="312" w:lineRule="auto"/>
        <w:jc w:val="both"/>
        <w:rPr>
          <w:sz w:val="22"/>
          <w:szCs w:val="22"/>
        </w:rPr>
      </w:pPr>
      <w:r w:rsidRPr="000B5CB1">
        <w:rPr>
          <w:sz w:val="22"/>
          <w:szCs w:val="22"/>
        </w:rPr>
        <w:t xml:space="preserve">Naročnik bo sklenil okvirni sporazum </w:t>
      </w:r>
      <w:r w:rsidR="00D62CC7">
        <w:rPr>
          <w:sz w:val="22"/>
          <w:szCs w:val="22"/>
        </w:rPr>
        <w:t xml:space="preserve">v posameznem sklopu </w:t>
      </w:r>
      <w:r w:rsidRPr="000B5CB1">
        <w:rPr>
          <w:sz w:val="22"/>
          <w:szCs w:val="22"/>
        </w:rPr>
        <w:t xml:space="preserve">z največ </w:t>
      </w:r>
      <w:r w:rsidR="00BA6E7E" w:rsidRPr="000B5CB1">
        <w:rPr>
          <w:sz w:val="22"/>
          <w:szCs w:val="22"/>
        </w:rPr>
        <w:t>dvema (2</w:t>
      </w:r>
      <w:r w:rsidRPr="000B5CB1">
        <w:rPr>
          <w:sz w:val="22"/>
          <w:szCs w:val="22"/>
        </w:rPr>
        <w:t>)  ponudnik</w:t>
      </w:r>
      <w:r w:rsidR="00BA6E7E" w:rsidRPr="000B5CB1">
        <w:rPr>
          <w:sz w:val="22"/>
          <w:szCs w:val="22"/>
        </w:rPr>
        <w:t>oma</w:t>
      </w:r>
      <w:r w:rsidRPr="000B5CB1">
        <w:rPr>
          <w:sz w:val="22"/>
          <w:szCs w:val="22"/>
        </w:rPr>
        <w:t>, ki bo</w:t>
      </w:r>
      <w:r w:rsidR="00BA6E7E" w:rsidRPr="000B5CB1">
        <w:rPr>
          <w:sz w:val="22"/>
          <w:szCs w:val="22"/>
        </w:rPr>
        <w:t>sta</w:t>
      </w:r>
      <w:r w:rsidRPr="000B5CB1">
        <w:rPr>
          <w:sz w:val="22"/>
          <w:szCs w:val="22"/>
        </w:rPr>
        <w:t xml:space="preserve"> dal</w:t>
      </w:r>
      <w:r w:rsidR="00BA6E7E" w:rsidRPr="000B5CB1">
        <w:rPr>
          <w:sz w:val="22"/>
          <w:szCs w:val="22"/>
        </w:rPr>
        <w:t>a</w:t>
      </w:r>
      <w:r w:rsidRPr="000B5CB1">
        <w:rPr>
          <w:sz w:val="22"/>
          <w:szCs w:val="22"/>
        </w:rPr>
        <w:t xml:space="preserve"> najugodnejšo </w:t>
      </w:r>
      <w:r w:rsidR="00D62CC7">
        <w:rPr>
          <w:sz w:val="22"/>
          <w:szCs w:val="22"/>
        </w:rPr>
        <w:t xml:space="preserve">dopustno </w:t>
      </w:r>
      <w:r w:rsidRPr="000B5CB1">
        <w:rPr>
          <w:sz w:val="22"/>
          <w:szCs w:val="22"/>
        </w:rPr>
        <w:t xml:space="preserve">ponudbo po merilu za izbor. </w:t>
      </w:r>
    </w:p>
    <w:p w14:paraId="3E1BEA2A" w14:textId="77777777" w:rsidR="002A1C46" w:rsidRPr="000B5CB1" w:rsidRDefault="002A1C46" w:rsidP="0045209F">
      <w:pPr>
        <w:spacing w:line="312" w:lineRule="auto"/>
        <w:jc w:val="both"/>
        <w:rPr>
          <w:sz w:val="22"/>
          <w:szCs w:val="22"/>
        </w:rPr>
      </w:pPr>
    </w:p>
    <w:p w14:paraId="4FF32838" w14:textId="1A90F8D2" w:rsidR="0045209F" w:rsidRDefault="0045209F" w:rsidP="0045209F">
      <w:pPr>
        <w:spacing w:line="312" w:lineRule="auto"/>
        <w:jc w:val="both"/>
        <w:rPr>
          <w:sz w:val="22"/>
          <w:szCs w:val="22"/>
        </w:rPr>
      </w:pPr>
      <w:r w:rsidRPr="000B5CB1">
        <w:rPr>
          <w:sz w:val="22"/>
          <w:szCs w:val="22"/>
        </w:rPr>
        <w:t xml:space="preserve">Okvirni sporazum se sklepa za obdobje do predvidoma </w:t>
      </w:r>
      <w:r w:rsidR="003E345A">
        <w:rPr>
          <w:sz w:val="22"/>
          <w:szCs w:val="22"/>
        </w:rPr>
        <w:t>31.8.</w:t>
      </w:r>
      <w:r w:rsidR="00C93CD2" w:rsidRPr="000B5CB1">
        <w:rPr>
          <w:sz w:val="22"/>
          <w:szCs w:val="22"/>
        </w:rPr>
        <w:t xml:space="preserve"> 2026</w:t>
      </w:r>
      <w:r w:rsidRPr="000B5CB1">
        <w:rPr>
          <w:sz w:val="22"/>
          <w:szCs w:val="22"/>
        </w:rPr>
        <w:t xml:space="preserve"> oziroma do porabe sredstev</w:t>
      </w:r>
      <w:r w:rsidR="00BA6E7E" w:rsidRPr="000B5CB1">
        <w:rPr>
          <w:sz w:val="22"/>
          <w:szCs w:val="22"/>
        </w:rPr>
        <w:t>.</w:t>
      </w:r>
      <w:r w:rsidRPr="000B5CB1">
        <w:rPr>
          <w:sz w:val="22"/>
          <w:szCs w:val="22"/>
        </w:rPr>
        <w:t xml:space="preserve"> </w:t>
      </w:r>
    </w:p>
    <w:p w14:paraId="3E5AD9D0" w14:textId="77777777" w:rsidR="002A1C46" w:rsidRPr="000B5CB1" w:rsidRDefault="002A1C46" w:rsidP="0045209F">
      <w:pPr>
        <w:spacing w:line="312" w:lineRule="auto"/>
        <w:jc w:val="both"/>
        <w:rPr>
          <w:sz w:val="22"/>
          <w:szCs w:val="22"/>
        </w:rPr>
      </w:pPr>
    </w:p>
    <w:p w14:paraId="3E62E8DD" w14:textId="2057A1A3" w:rsidR="0045209F" w:rsidRPr="000B5CB1" w:rsidRDefault="0045209F" w:rsidP="0045209F">
      <w:pPr>
        <w:spacing w:line="312" w:lineRule="auto"/>
        <w:jc w:val="both"/>
        <w:rPr>
          <w:sz w:val="22"/>
          <w:szCs w:val="22"/>
        </w:rPr>
      </w:pPr>
      <w:r w:rsidRPr="000B5CB1">
        <w:rPr>
          <w:sz w:val="22"/>
          <w:szCs w:val="22"/>
        </w:rPr>
        <w:t xml:space="preserve">Nakup količin </w:t>
      </w:r>
      <w:r w:rsidR="00C82985" w:rsidRPr="000B5CB1">
        <w:rPr>
          <w:sz w:val="22"/>
          <w:szCs w:val="22"/>
        </w:rPr>
        <w:t>bo</w:t>
      </w:r>
      <w:r w:rsidRPr="000B5CB1">
        <w:rPr>
          <w:sz w:val="22"/>
          <w:szCs w:val="22"/>
        </w:rPr>
        <w:t xml:space="preserve"> </w:t>
      </w:r>
      <w:r w:rsidR="00A46381">
        <w:rPr>
          <w:sz w:val="22"/>
          <w:szCs w:val="22"/>
        </w:rPr>
        <w:t xml:space="preserve">naročnik do naslednjega odpiranja konkurence </w:t>
      </w:r>
      <w:r w:rsidRPr="000B5CB1">
        <w:rPr>
          <w:sz w:val="22"/>
          <w:szCs w:val="22"/>
        </w:rPr>
        <w:t xml:space="preserve"> dobavljal od ponudnika, ki bo po tem pozivu oddal </w:t>
      </w:r>
      <w:r w:rsidR="00197308" w:rsidRPr="000B5CB1">
        <w:rPr>
          <w:sz w:val="22"/>
          <w:szCs w:val="22"/>
        </w:rPr>
        <w:t>najnižjo ponudbeno ceno</w:t>
      </w:r>
      <w:r w:rsidR="00C82985" w:rsidRPr="000B5CB1">
        <w:rPr>
          <w:sz w:val="22"/>
          <w:szCs w:val="22"/>
        </w:rPr>
        <w:t>.</w:t>
      </w:r>
      <w:r w:rsidR="00197308" w:rsidRPr="000B5CB1">
        <w:rPr>
          <w:sz w:val="22"/>
          <w:szCs w:val="22"/>
        </w:rPr>
        <w:t xml:space="preserve"> </w:t>
      </w:r>
      <w:r w:rsidR="008F3630" w:rsidRPr="000B5CB1">
        <w:rPr>
          <w:bCs/>
          <w:sz w:val="22"/>
          <w:szCs w:val="22"/>
        </w:rPr>
        <w:t xml:space="preserve">Naročnik bo odpiral konkurenco glede na potrebe naročnika predvidoma na </w:t>
      </w:r>
      <w:r w:rsidR="008F3630">
        <w:rPr>
          <w:bCs/>
          <w:sz w:val="22"/>
          <w:szCs w:val="22"/>
        </w:rPr>
        <w:t xml:space="preserve">1 </w:t>
      </w:r>
      <w:r w:rsidR="008F3630" w:rsidRPr="000B5CB1">
        <w:rPr>
          <w:bCs/>
          <w:sz w:val="22"/>
          <w:szCs w:val="22"/>
        </w:rPr>
        <w:t>let</w:t>
      </w:r>
      <w:r w:rsidR="008F3630">
        <w:rPr>
          <w:bCs/>
          <w:sz w:val="22"/>
          <w:szCs w:val="22"/>
        </w:rPr>
        <w:t>o.</w:t>
      </w:r>
      <w:r w:rsidR="008F3630" w:rsidRPr="000B5CB1">
        <w:rPr>
          <w:bCs/>
          <w:sz w:val="22"/>
          <w:szCs w:val="22"/>
        </w:rPr>
        <w:t xml:space="preserve"> </w:t>
      </w:r>
      <w:r w:rsidRPr="000B5CB1">
        <w:rPr>
          <w:sz w:val="22"/>
          <w:szCs w:val="22"/>
        </w:rPr>
        <w:t xml:space="preserve">Ponudbene cene so fiksne in zavezujoče ves čas </w:t>
      </w:r>
      <w:r w:rsidR="007F4929">
        <w:rPr>
          <w:sz w:val="22"/>
          <w:szCs w:val="22"/>
        </w:rPr>
        <w:t xml:space="preserve">do naslednjega odpiranja konkurenco </w:t>
      </w:r>
      <w:r w:rsidRPr="000B5CB1">
        <w:rPr>
          <w:sz w:val="22"/>
          <w:szCs w:val="22"/>
        </w:rPr>
        <w:t xml:space="preserve">kar je obvezujoče tudi za tistega ponudnika, ki v posameznem odpiranju konkurence ni bil izbran kot najugodnejši ponudnik (za primer dobave blaga, v kolikor izbrani ponudnik ne bo mogel zagotoviti kakovostne, pravočasne dobave naročenega blaga). </w:t>
      </w:r>
    </w:p>
    <w:p w14:paraId="738C3A21" w14:textId="77777777" w:rsidR="0045209F" w:rsidRPr="000B5CB1" w:rsidRDefault="0045209F" w:rsidP="0045209F">
      <w:pPr>
        <w:spacing w:line="312" w:lineRule="auto"/>
        <w:jc w:val="both"/>
        <w:rPr>
          <w:sz w:val="22"/>
          <w:szCs w:val="22"/>
        </w:rPr>
      </w:pPr>
    </w:p>
    <w:p w14:paraId="659EE7A4" w14:textId="77777777" w:rsidR="0045209F" w:rsidRPr="000B5CB1" w:rsidRDefault="0045209F" w:rsidP="0045209F">
      <w:pPr>
        <w:spacing w:line="312" w:lineRule="auto"/>
        <w:jc w:val="both"/>
        <w:rPr>
          <w:sz w:val="22"/>
          <w:szCs w:val="22"/>
        </w:rPr>
      </w:pPr>
      <w:r w:rsidRPr="000B5CB1">
        <w:rPr>
          <w:sz w:val="22"/>
          <w:szCs w:val="22"/>
        </w:rPr>
        <w:t>Variantne ponudbe niso dopustne.</w:t>
      </w:r>
    </w:p>
    <w:p w14:paraId="1C296EE6" w14:textId="77777777" w:rsidR="00936C99" w:rsidRPr="000B5CB1" w:rsidRDefault="00936C99" w:rsidP="000D3B55">
      <w:pPr>
        <w:jc w:val="both"/>
        <w:rPr>
          <w:bCs/>
          <w:sz w:val="22"/>
          <w:szCs w:val="22"/>
        </w:rPr>
      </w:pPr>
    </w:p>
    <w:p w14:paraId="7C902BBE" w14:textId="616AA6D9" w:rsidR="007D3C79" w:rsidRPr="000B5CB1" w:rsidRDefault="007D3C79" w:rsidP="000D3B55">
      <w:pPr>
        <w:jc w:val="both"/>
        <w:rPr>
          <w:sz w:val="22"/>
          <w:szCs w:val="22"/>
        </w:rPr>
      </w:pPr>
      <w:r w:rsidRPr="000B5CB1">
        <w:rPr>
          <w:sz w:val="22"/>
          <w:szCs w:val="22"/>
        </w:rPr>
        <w:t xml:space="preserve">Okvirni sporazum se bo predvidoma pričel izvajati </w:t>
      </w:r>
      <w:r w:rsidR="003E345A">
        <w:rPr>
          <w:b/>
          <w:bCs/>
          <w:sz w:val="22"/>
          <w:szCs w:val="22"/>
        </w:rPr>
        <w:t>julija</w:t>
      </w:r>
      <w:r w:rsidR="002D688D" w:rsidRPr="000B5CB1">
        <w:rPr>
          <w:b/>
          <w:bCs/>
          <w:sz w:val="22"/>
          <w:szCs w:val="22"/>
        </w:rPr>
        <w:t xml:space="preserve"> </w:t>
      </w:r>
      <w:r w:rsidR="002F32F5" w:rsidRPr="000B5CB1">
        <w:rPr>
          <w:b/>
          <w:sz w:val="22"/>
          <w:szCs w:val="22"/>
        </w:rPr>
        <w:t>202</w:t>
      </w:r>
      <w:r w:rsidR="00294864">
        <w:rPr>
          <w:b/>
          <w:sz w:val="22"/>
          <w:szCs w:val="22"/>
        </w:rPr>
        <w:t>3</w:t>
      </w:r>
      <w:r w:rsidRPr="000B5CB1">
        <w:rPr>
          <w:b/>
          <w:sz w:val="22"/>
          <w:szCs w:val="22"/>
        </w:rPr>
        <w:t>.</w:t>
      </w:r>
      <w:r w:rsidRPr="000B5CB1">
        <w:rPr>
          <w:sz w:val="22"/>
          <w:szCs w:val="22"/>
        </w:rPr>
        <w:t xml:space="preserve"> </w:t>
      </w:r>
    </w:p>
    <w:p w14:paraId="41EB0F16" w14:textId="77777777" w:rsidR="00D47D57" w:rsidRPr="000B5CB1" w:rsidRDefault="00D47D57" w:rsidP="000D3B55">
      <w:pPr>
        <w:jc w:val="both"/>
        <w:rPr>
          <w:sz w:val="22"/>
          <w:szCs w:val="22"/>
        </w:rPr>
      </w:pPr>
    </w:p>
    <w:p w14:paraId="71AE8A98" w14:textId="77777777" w:rsidR="003717B1" w:rsidRPr="000B5CB1" w:rsidRDefault="003717B1" w:rsidP="000D3B55">
      <w:pPr>
        <w:widowControl w:val="0"/>
        <w:autoSpaceDE w:val="0"/>
        <w:autoSpaceDN w:val="0"/>
        <w:adjustRightInd w:val="0"/>
        <w:spacing w:line="265" w:lineRule="exact"/>
        <w:jc w:val="both"/>
        <w:rPr>
          <w:sz w:val="22"/>
          <w:szCs w:val="22"/>
        </w:rPr>
      </w:pPr>
    </w:p>
    <w:p w14:paraId="5007CD9F" w14:textId="77777777" w:rsidR="00F41F91" w:rsidRPr="000B5CB1" w:rsidRDefault="00F41F91" w:rsidP="000D3B55">
      <w:pPr>
        <w:widowControl w:val="0"/>
        <w:autoSpaceDE w:val="0"/>
        <w:autoSpaceDN w:val="0"/>
        <w:adjustRightInd w:val="0"/>
        <w:jc w:val="both"/>
        <w:rPr>
          <w:sz w:val="22"/>
          <w:szCs w:val="22"/>
        </w:rPr>
      </w:pPr>
      <w:r w:rsidRPr="000B5CB1">
        <w:rPr>
          <w:b/>
          <w:bCs/>
          <w:sz w:val="22"/>
          <w:szCs w:val="22"/>
        </w:rPr>
        <w:t>4. Sodelovanje v postopku</w:t>
      </w:r>
    </w:p>
    <w:p w14:paraId="566835E3" w14:textId="77777777" w:rsidR="00F41F91" w:rsidRPr="000B5CB1" w:rsidRDefault="00F41F91" w:rsidP="000D3B55">
      <w:pPr>
        <w:widowControl w:val="0"/>
        <w:autoSpaceDE w:val="0"/>
        <w:autoSpaceDN w:val="0"/>
        <w:adjustRightInd w:val="0"/>
        <w:spacing w:line="345" w:lineRule="exact"/>
        <w:jc w:val="both"/>
        <w:rPr>
          <w:sz w:val="22"/>
          <w:szCs w:val="22"/>
        </w:rPr>
      </w:pPr>
    </w:p>
    <w:p w14:paraId="76E8193B" w14:textId="77777777" w:rsidR="00F41F91" w:rsidRDefault="00F41F91" w:rsidP="002D688D">
      <w:pPr>
        <w:widowControl w:val="0"/>
        <w:overflowPunct w:val="0"/>
        <w:autoSpaceDE w:val="0"/>
        <w:autoSpaceDN w:val="0"/>
        <w:adjustRightInd w:val="0"/>
        <w:spacing w:line="216" w:lineRule="auto"/>
        <w:jc w:val="both"/>
        <w:rPr>
          <w:sz w:val="22"/>
          <w:szCs w:val="22"/>
        </w:rPr>
      </w:pPr>
      <w:r w:rsidRPr="000B5CB1">
        <w:rPr>
          <w:sz w:val="22"/>
          <w:szCs w:val="22"/>
        </w:rPr>
        <w:lastRenderedPageBreak/>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11CEF7C" w14:textId="77777777" w:rsidR="007F4929" w:rsidRPr="000B5CB1" w:rsidRDefault="007F4929" w:rsidP="002D688D">
      <w:pPr>
        <w:widowControl w:val="0"/>
        <w:overflowPunct w:val="0"/>
        <w:autoSpaceDE w:val="0"/>
        <w:autoSpaceDN w:val="0"/>
        <w:adjustRightInd w:val="0"/>
        <w:spacing w:line="216" w:lineRule="auto"/>
        <w:jc w:val="both"/>
        <w:rPr>
          <w:sz w:val="22"/>
          <w:szCs w:val="22"/>
        </w:rPr>
      </w:pPr>
    </w:p>
    <w:p w14:paraId="0E1C360D" w14:textId="77777777" w:rsidR="00F41F91" w:rsidRPr="000B5CB1" w:rsidRDefault="00F41F91" w:rsidP="000D3B55">
      <w:pPr>
        <w:widowControl w:val="0"/>
        <w:autoSpaceDE w:val="0"/>
        <w:autoSpaceDN w:val="0"/>
        <w:adjustRightInd w:val="0"/>
        <w:spacing w:line="239" w:lineRule="auto"/>
        <w:jc w:val="both"/>
        <w:rPr>
          <w:sz w:val="22"/>
          <w:szCs w:val="22"/>
        </w:rPr>
      </w:pPr>
      <w:r w:rsidRPr="000B5CB1">
        <w:rPr>
          <w:b/>
          <w:bCs/>
          <w:i/>
          <w:iCs/>
          <w:sz w:val="22"/>
          <w:szCs w:val="22"/>
        </w:rPr>
        <w:t>4.2. Podizvajalci</w:t>
      </w:r>
    </w:p>
    <w:p w14:paraId="6B524791" w14:textId="77777777" w:rsidR="007D3C79" w:rsidRPr="000B5CB1" w:rsidRDefault="007D3C79" w:rsidP="000D3B55">
      <w:pPr>
        <w:widowControl w:val="0"/>
        <w:autoSpaceDE w:val="0"/>
        <w:autoSpaceDN w:val="0"/>
        <w:adjustRightInd w:val="0"/>
        <w:spacing w:line="344" w:lineRule="exact"/>
        <w:jc w:val="both"/>
        <w:rPr>
          <w:sz w:val="22"/>
          <w:szCs w:val="22"/>
        </w:rPr>
      </w:pPr>
    </w:p>
    <w:p w14:paraId="4E908461" w14:textId="77777777" w:rsidR="00F41F91" w:rsidRPr="000B5CB1" w:rsidRDefault="007D3C79" w:rsidP="000D3B55">
      <w:pPr>
        <w:widowControl w:val="0"/>
        <w:overflowPunct w:val="0"/>
        <w:autoSpaceDE w:val="0"/>
        <w:autoSpaceDN w:val="0"/>
        <w:adjustRightInd w:val="0"/>
        <w:spacing w:line="222" w:lineRule="auto"/>
        <w:jc w:val="both"/>
        <w:rPr>
          <w:sz w:val="22"/>
          <w:szCs w:val="22"/>
        </w:rPr>
      </w:pPr>
      <w:r w:rsidRPr="000B5CB1">
        <w:rPr>
          <w:sz w:val="22"/>
          <w:szCs w:val="22"/>
        </w:rPr>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19335D13"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62866197"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585AC6D4" w14:textId="77777777" w:rsidR="00F41F91" w:rsidRPr="000B5CB1" w:rsidRDefault="00F41F91" w:rsidP="000D3B55">
      <w:pPr>
        <w:widowControl w:val="0"/>
        <w:autoSpaceDE w:val="0"/>
        <w:autoSpaceDN w:val="0"/>
        <w:adjustRightInd w:val="0"/>
        <w:spacing w:line="80" w:lineRule="exact"/>
        <w:jc w:val="both"/>
        <w:rPr>
          <w:sz w:val="22"/>
          <w:szCs w:val="22"/>
        </w:rPr>
      </w:pPr>
    </w:p>
    <w:p w14:paraId="2D8A9F37" w14:textId="77777777" w:rsidR="00F41F91" w:rsidRPr="000B5CB1" w:rsidRDefault="00F41F91" w:rsidP="00681C7B">
      <w:pPr>
        <w:widowControl w:val="0"/>
        <w:numPr>
          <w:ilvl w:val="0"/>
          <w:numId w:val="7"/>
        </w:numPr>
        <w:overflowPunct w:val="0"/>
        <w:autoSpaceDE w:val="0"/>
        <w:autoSpaceDN w:val="0"/>
        <w:adjustRightInd w:val="0"/>
        <w:spacing w:line="204"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3A0ABF8C" w14:textId="77777777" w:rsidR="00F41F91" w:rsidRPr="000B5CB1" w:rsidRDefault="00F41F91" w:rsidP="000D3B55">
      <w:pPr>
        <w:widowControl w:val="0"/>
        <w:autoSpaceDE w:val="0"/>
        <w:autoSpaceDN w:val="0"/>
        <w:adjustRightInd w:val="0"/>
        <w:spacing w:line="78" w:lineRule="exact"/>
        <w:jc w:val="both"/>
        <w:rPr>
          <w:sz w:val="22"/>
          <w:szCs w:val="22"/>
        </w:rPr>
      </w:pPr>
    </w:p>
    <w:p w14:paraId="49632B09" w14:textId="77777777" w:rsidR="00F41F91" w:rsidRPr="000B5CB1" w:rsidRDefault="00F41F91" w:rsidP="00681C7B">
      <w:pPr>
        <w:widowControl w:val="0"/>
        <w:numPr>
          <w:ilvl w:val="0"/>
          <w:numId w:val="7"/>
        </w:numPr>
        <w:overflowPunct w:val="0"/>
        <w:autoSpaceDE w:val="0"/>
        <w:autoSpaceDN w:val="0"/>
        <w:adjustRightInd w:val="0"/>
        <w:spacing w:line="203"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7C76D58D" w14:textId="77777777" w:rsidR="00F41F91" w:rsidRPr="000B5CB1" w:rsidRDefault="00F41F91" w:rsidP="000D3B55">
      <w:pPr>
        <w:widowControl w:val="0"/>
        <w:autoSpaceDE w:val="0"/>
        <w:autoSpaceDN w:val="0"/>
        <w:adjustRightInd w:val="0"/>
        <w:spacing w:line="79" w:lineRule="exact"/>
        <w:jc w:val="both"/>
        <w:rPr>
          <w:sz w:val="22"/>
          <w:szCs w:val="22"/>
        </w:rPr>
      </w:pPr>
    </w:p>
    <w:p w14:paraId="75EB87E4" w14:textId="77777777" w:rsidR="00F41F91" w:rsidRPr="000B5CB1" w:rsidRDefault="00F41F91" w:rsidP="00681C7B">
      <w:pPr>
        <w:widowControl w:val="0"/>
        <w:numPr>
          <w:ilvl w:val="0"/>
          <w:numId w:val="7"/>
        </w:numPr>
        <w:overflowPunct w:val="0"/>
        <w:autoSpaceDE w:val="0"/>
        <w:autoSpaceDN w:val="0"/>
        <w:adjustRightInd w:val="0"/>
        <w:spacing w:line="204" w:lineRule="auto"/>
        <w:jc w:val="both"/>
        <w:rPr>
          <w:sz w:val="22"/>
          <w:szCs w:val="22"/>
        </w:rPr>
      </w:pPr>
      <w:r w:rsidRPr="000B5CB1">
        <w:rPr>
          <w:sz w:val="22"/>
          <w:szCs w:val="22"/>
        </w:rPr>
        <w:t xml:space="preserve">glavni izvajalec svojemu računu priložiti račun, ki ga je predhodno potrdil. </w:t>
      </w:r>
    </w:p>
    <w:p w14:paraId="67C937D4" w14:textId="77777777"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2D6F9F8D" w14:textId="77777777" w:rsidR="00F41F91" w:rsidRPr="000B5CB1" w:rsidRDefault="00F41F91" w:rsidP="000D3B55">
      <w:pPr>
        <w:widowControl w:val="0"/>
        <w:overflowPunct w:val="0"/>
        <w:autoSpaceDE w:val="0"/>
        <w:autoSpaceDN w:val="0"/>
        <w:adjustRightInd w:val="0"/>
        <w:spacing w:line="237"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2E48AE67" w14:textId="77777777" w:rsidR="00F41F91" w:rsidRPr="000B5CB1" w:rsidRDefault="00F41F91" w:rsidP="000D3B55">
      <w:pPr>
        <w:widowControl w:val="0"/>
        <w:overflowPunct w:val="0"/>
        <w:autoSpaceDE w:val="0"/>
        <w:autoSpaceDN w:val="0"/>
        <w:adjustRightInd w:val="0"/>
        <w:spacing w:line="234"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5577884" w14:textId="77777777" w:rsidR="007034FC" w:rsidRPr="000B5CB1" w:rsidRDefault="007034FC" w:rsidP="000D3B55">
      <w:pPr>
        <w:widowControl w:val="0"/>
        <w:autoSpaceDE w:val="0"/>
        <w:autoSpaceDN w:val="0"/>
        <w:adjustRightInd w:val="0"/>
        <w:spacing w:line="266" w:lineRule="exact"/>
        <w:jc w:val="both"/>
        <w:rPr>
          <w:sz w:val="22"/>
          <w:szCs w:val="22"/>
        </w:rPr>
      </w:pPr>
    </w:p>
    <w:p w14:paraId="77B72449" w14:textId="77777777" w:rsidR="00936C99" w:rsidRPr="000B5CB1" w:rsidRDefault="00936C99" w:rsidP="000D3B55">
      <w:pPr>
        <w:widowControl w:val="0"/>
        <w:autoSpaceDE w:val="0"/>
        <w:autoSpaceDN w:val="0"/>
        <w:adjustRightInd w:val="0"/>
        <w:spacing w:line="266" w:lineRule="exact"/>
        <w:jc w:val="both"/>
        <w:rPr>
          <w:sz w:val="22"/>
          <w:szCs w:val="22"/>
        </w:rPr>
      </w:pPr>
    </w:p>
    <w:p w14:paraId="47F7F789" w14:textId="77777777" w:rsidR="00936C99" w:rsidRPr="000B5CB1" w:rsidRDefault="00936C99" w:rsidP="000D3B55">
      <w:pPr>
        <w:widowControl w:val="0"/>
        <w:autoSpaceDE w:val="0"/>
        <w:autoSpaceDN w:val="0"/>
        <w:adjustRightInd w:val="0"/>
        <w:spacing w:line="266" w:lineRule="exact"/>
        <w:jc w:val="both"/>
        <w:rPr>
          <w:sz w:val="22"/>
          <w:szCs w:val="22"/>
        </w:rPr>
      </w:pPr>
    </w:p>
    <w:p w14:paraId="0EE015B8" w14:textId="77777777" w:rsidR="00F41F91" w:rsidRPr="000B5CB1" w:rsidRDefault="00F41F91" w:rsidP="000D3B55">
      <w:pPr>
        <w:widowControl w:val="0"/>
        <w:autoSpaceDE w:val="0"/>
        <w:autoSpaceDN w:val="0"/>
        <w:adjustRightInd w:val="0"/>
        <w:jc w:val="both"/>
        <w:rPr>
          <w:sz w:val="22"/>
          <w:szCs w:val="22"/>
        </w:rPr>
      </w:pPr>
      <w:r w:rsidRPr="000B5CB1">
        <w:rPr>
          <w:b/>
          <w:bCs/>
          <w:i/>
          <w:iCs/>
          <w:sz w:val="22"/>
          <w:szCs w:val="22"/>
        </w:rPr>
        <w:t>4.3. Skupna ponudba</w:t>
      </w:r>
    </w:p>
    <w:p w14:paraId="45ADEA3E" w14:textId="77777777" w:rsidR="00F41F91" w:rsidRPr="000B5CB1" w:rsidRDefault="00F41F91" w:rsidP="000D3B55">
      <w:pPr>
        <w:widowControl w:val="0"/>
        <w:autoSpaceDE w:val="0"/>
        <w:autoSpaceDN w:val="0"/>
        <w:adjustRightInd w:val="0"/>
        <w:spacing w:line="343" w:lineRule="exact"/>
        <w:jc w:val="both"/>
        <w:rPr>
          <w:sz w:val="22"/>
          <w:szCs w:val="22"/>
        </w:rPr>
      </w:pPr>
    </w:p>
    <w:p w14:paraId="3C00216B"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14:paraId="6C0ED7FD" w14:textId="77777777" w:rsidR="00F41F91" w:rsidRPr="000B5CB1" w:rsidRDefault="00F41F91" w:rsidP="000D3B55">
      <w:pPr>
        <w:widowControl w:val="0"/>
        <w:autoSpaceDE w:val="0"/>
        <w:autoSpaceDN w:val="0"/>
        <w:adjustRightInd w:val="0"/>
        <w:spacing w:line="80" w:lineRule="exact"/>
        <w:jc w:val="both"/>
        <w:rPr>
          <w:sz w:val="22"/>
          <w:szCs w:val="22"/>
        </w:rPr>
      </w:pPr>
    </w:p>
    <w:p w14:paraId="1081081D" w14:textId="77777777" w:rsidR="00F41F91" w:rsidRPr="000B5CB1" w:rsidRDefault="00F41F91" w:rsidP="00681C7B">
      <w:pPr>
        <w:widowControl w:val="0"/>
        <w:numPr>
          <w:ilvl w:val="0"/>
          <w:numId w:val="8"/>
        </w:numPr>
        <w:overflowPunct w:val="0"/>
        <w:autoSpaceDE w:val="0"/>
        <w:autoSpaceDN w:val="0"/>
        <w:adjustRightInd w:val="0"/>
        <w:spacing w:line="204"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4120F61C" w14:textId="77777777" w:rsidR="00F41F91" w:rsidRPr="000B5CB1" w:rsidRDefault="00F41F91" w:rsidP="00681C7B">
      <w:pPr>
        <w:widowControl w:val="0"/>
        <w:numPr>
          <w:ilvl w:val="0"/>
          <w:numId w:val="8"/>
        </w:numPr>
        <w:overflowPunct w:val="0"/>
        <w:autoSpaceDE w:val="0"/>
        <w:autoSpaceDN w:val="0"/>
        <w:adjustRightInd w:val="0"/>
        <w:spacing w:line="204" w:lineRule="auto"/>
        <w:jc w:val="both"/>
        <w:rPr>
          <w:sz w:val="22"/>
          <w:szCs w:val="22"/>
        </w:rPr>
      </w:pPr>
      <w:r w:rsidRPr="000B5CB1">
        <w:rPr>
          <w:sz w:val="22"/>
          <w:szCs w:val="22"/>
        </w:rPr>
        <w:t xml:space="preserve">pooblastilo vodilnemu partnerju v skupini (vodilni partner bo podpisnik pogodbe o izvedbi javnega naročila), </w:t>
      </w:r>
    </w:p>
    <w:p w14:paraId="288E6524" w14:textId="77777777" w:rsidR="00F41F91" w:rsidRPr="000B5CB1" w:rsidRDefault="00F41F91" w:rsidP="00681C7B">
      <w:pPr>
        <w:widowControl w:val="0"/>
        <w:numPr>
          <w:ilvl w:val="0"/>
          <w:numId w:val="9"/>
        </w:numPr>
        <w:overflowPunct w:val="0"/>
        <w:autoSpaceDE w:val="0"/>
        <w:autoSpaceDN w:val="0"/>
        <w:adjustRightInd w:val="0"/>
        <w:spacing w:line="237" w:lineRule="auto"/>
        <w:jc w:val="both"/>
        <w:rPr>
          <w:sz w:val="22"/>
          <w:szCs w:val="22"/>
        </w:rPr>
      </w:pPr>
      <w:r w:rsidRPr="000B5CB1">
        <w:rPr>
          <w:sz w:val="22"/>
          <w:szCs w:val="22"/>
        </w:rPr>
        <w:t xml:space="preserve">neomejeno solidarno odgovornost vseh partnerjev v skupini do naročnika, </w:t>
      </w:r>
    </w:p>
    <w:p w14:paraId="79CAEF2A" w14:textId="77777777" w:rsidR="00F41F91" w:rsidRPr="000B5CB1" w:rsidRDefault="00F41F91" w:rsidP="000D3B55">
      <w:pPr>
        <w:widowControl w:val="0"/>
        <w:autoSpaceDE w:val="0"/>
        <w:autoSpaceDN w:val="0"/>
        <w:adjustRightInd w:val="0"/>
        <w:spacing w:line="78" w:lineRule="exact"/>
        <w:jc w:val="both"/>
        <w:rPr>
          <w:sz w:val="22"/>
          <w:szCs w:val="22"/>
        </w:rPr>
      </w:pPr>
    </w:p>
    <w:p w14:paraId="79461D55" w14:textId="77777777" w:rsidR="00F41F91" w:rsidRPr="000B5CB1" w:rsidRDefault="00F41F91" w:rsidP="00681C7B">
      <w:pPr>
        <w:widowControl w:val="0"/>
        <w:numPr>
          <w:ilvl w:val="0"/>
          <w:numId w:val="9"/>
        </w:numPr>
        <w:overflowPunct w:val="0"/>
        <w:autoSpaceDE w:val="0"/>
        <w:autoSpaceDN w:val="0"/>
        <w:adjustRightInd w:val="0"/>
        <w:spacing w:line="204"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1E0487B" w14:textId="77777777" w:rsidR="00F41F91" w:rsidRPr="000B5CB1" w:rsidRDefault="00F41F91" w:rsidP="00681C7B">
      <w:pPr>
        <w:widowControl w:val="0"/>
        <w:numPr>
          <w:ilvl w:val="0"/>
          <w:numId w:val="9"/>
        </w:numPr>
        <w:overflowPunct w:val="0"/>
        <w:autoSpaceDE w:val="0"/>
        <w:autoSpaceDN w:val="0"/>
        <w:adjustRightInd w:val="0"/>
        <w:spacing w:line="237" w:lineRule="auto"/>
        <w:jc w:val="both"/>
        <w:rPr>
          <w:sz w:val="22"/>
          <w:szCs w:val="22"/>
        </w:rPr>
      </w:pPr>
      <w:r w:rsidRPr="000B5CB1">
        <w:rPr>
          <w:sz w:val="22"/>
          <w:szCs w:val="22"/>
        </w:rPr>
        <w:t xml:space="preserve">način plačila preko vodilnega partnerja v skupini ali vsakemu od partnerjev v skupini, </w:t>
      </w:r>
    </w:p>
    <w:p w14:paraId="6449613C" w14:textId="77777777" w:rsidR="00F41F91" w:rsidRPr="000B5CB1" w:rsidRDefault="00F41F91" w:rsidP="000D3B55">
      <w:pPr>
        <w:widowControl w:val="0"/>
        <w:autoSpaceDE w:val="0"/>
        <w:autoSpaceDN w:val="0"/>
        <w:adjustRightInd w:val="0"/>
        <w:spacing w:line="8" w:lineRule="exact"/>
        <w:jc w:val="both"/>
        <w:rPr>
          <w:sz w:val="22"/>
          <w:szCs w:val="22"/>
        </w:rPr>
      </w:pPr>
    </w:p>
    <w:p w14:paraId="6E2430BB"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določbe v primeru izstopa kateregakoli od partnerjev v skupini, </w:t>
      </w:r>
    </w:p>
    <w:p w14:paraId="7D6E7263" w14:textId="77777777" w:rsidR="00F41F91" w:rsidRPr="000B5CB1" w:rsidRDefault="00F41F91" w:rsidP="000D3B55">
      <w:pPr>
        <w:widowControl w:val="0"/>
        <w:autoSpaceDE w:val="0"/>
        <w:autoSpaceDN w:val="0"/>
        <w:adjustRightInd w:val="0"/>
        <w:spacing w:line="9" w:lineRule="exact"/>
        <w:jc w:val="both"/>
        <w:rPr>
          <w:sz w:val="22"/>
          <w:szCs w:val="22"/>
        </w:rPr>
      </w:pPr>
    </w:p>
    <w:p w14:paraId="112734EE"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reševanje sporov med partnerji v skupini, </w:t>
      </w:r>
    </w:p>
    <w:p w14:paraId="282656C5" w14:textId="77777777" w:rsidR="00F41F91" w:rsidRPr="000B5CB1" w:rsidRDefault="00F41F91" w:rsidP="000D3B55">
      <w:pPr>
        <w:widowControl w:val="0"/>
        <w:autoSpaceDE w:val="0"/>
        <w:autoSpaceDN w:val="0"/>
        <w:adjustRightInd w:val="0"/>
        <w:spacing w:line="7" w:lineRule="exact"/>
        <w:jc w:val="both"/>
        <w:rPr>
          <w:sz w:val="22"/>
          <w:szCs w:val="22"/>
        </w:rPr>
      </w:pPr>
    </w:p>
    <w:p w14:paraId="61DB81E8"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druge morebitne pravice in obveznosti med partnerji v skupini, </w:t>
      </w:r>
    </w:p>
    <w:p w14:paraId="3D137FEB" w14:textId="77777777" w:rsidR="00F41F91" w:rsidRPr="000B5CB1" w:rsidRDefault="00F41F91" w:rsidP="000D3B55">
      <w:pPr>
        <w:widowControl w:val="0"/>
        <w:autoSpaceDE w:val="0"/>
        <w:autoSpaceDN w:val="0"/>
        <w:adjustRightInd w:val="0"/>
        <w:spacing w:line="9" w:lineRule="exact"/>
        <w:jc w:val="both"/>
        <w:rPr>
          <w:sz w:val="22"/>
          <w:szCs w:val="22"/>
        </w:rPr>
      </w:pPr>
    </w:p>
    <w:p w14:paraId="301F1DA8"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rok veljavnosti pravnega akta. </w:t>
      </w:r>
    </w:p>
    <w:p w14:paraId="34C19438"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V primeru, da skupina ponudnikov predloži skupno ponudbo, mora ponudnik v OBR-1/2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015FE830" w14:textId="77777777"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75B239F" w14:textId="77777777" w:rsidR="002D688D" w:rsidRPr="000B5CB1" w:rsidRDefault="002D688D" w:rsidP="000D3B55">
      <w:pPr>
        <w:widowControl w:val="0"/>
        <w:overflowPunct w:val="0"/>
        <w:autoSpaceDE w:val="0"/>
        <w:autoSpaceDN w:val="0"/>
        <w:adjustRightInd w:val="0"/>
        <w:spacing w:line="222" w:lineRule="auto"/>
        <w:jc w:val="both"/>
        <w:rPr>
          <w:sz w:val="22"/>
          <w:szCs w:val="22"/>
        </w:rPr>
      </w:pPr>
    </w:p>
    <w:p w14:paraId="5E726EB7" w14:textId="77777777" w:rsidR="002D688D" w:rsidRPr="000B5CB1" w:rsidRDefault="002D688D" w:rsidP="000D3B55">
      <w:pPr>
        <w:widowControl w:val="0"/>
        <w:overflowPunct w:val="0"/>
        <w:autoSpaceDE w:val="0"/>
        <w:autoSpaceDN w:val="0"/>
        <w:adjustRightInd w:val="0"/>
        <w:spacing w:line="222" w:lineRule="auto"/>
        <w:jc w:val="both"/>
        <w:rPr>
          <w:sz w:val="22"/>
          <w:szCs w:val="22"/>
        </w:rPr>
      </w:pPr>
    </w:p>
    <w:p w14:paraId="670E539F" w14:textId="77777777" w:rsidR="002D7726" w:rsidRPr="000B5CB1" w:rsidRDefault="002D7726" w:rsidP="000D3B55">
      <w:pPr>
        <w:widowControl w:val="0"/>
        <w:autoSpaceDE w:val="0"/>
        <w:autoSpaceDN w:val="0"/>
        <w:adjustRightInd w:val="0"/>
        <w:spacing w:line="269" w:lineRule="exact"/>
        <w:jc w:val="both"/>
        <w:rPr>
          <w:sz w:val="22"/>
          <w:szCs w:val="22"/>
        </w:rPr>
      </w:pPr>
    </w:p>
    <w:p w14:paraId="2BAADF3E" w14:textId="77777777" w:rsidR="00F41F91" w:rsidRPr="000B5CB1" w:rsidRDefault="00F41F91" w:rsidP="000D3B55">
      <w:pPr>
        <w:widowControl w:val="0"/>
        <w:autoSpaceDE w:val="0"/>
        <w:autoSpaceDN w:val="0"/>
        <w:adjustRightInd w:val="0"/>
        <w:jc w:val="both"/>
        <w:rPr>
          <w:sz w:val="22"/>
          <w:szCs w:val="22"/>
        </w:rPr>
      </w:pPr>
      <w:r w:rsidRPr="000B5CB1">
        <w:rPr>
          <w:b/>
          <w:bCs/>
          <w:i/>
          <w:iCs/>
          <w:sz w:val="22"/>
          <w:szCs w:val="22"/>
        </w:rPr>
        <w:t>4.4. Uporaba zmogljivosti drugih subjektov</w:t>
      </w:r>
    </w:p>
    <w:p w14:paraId="55431740" w14:textId="77777777" w:rsidR="00F41F91" w:rsidRPr="000B5CB1" w:rsidRDefault="00F41F91" w:rsidP="000D3B55">
      <w:pPr>
        <w:widowControl w:val="0"/>
        <w:autoSpaceDE w:val="0"/>
        <w:autoSpaceDN w:val="0"/>
        <w:adjustRightInd w:val="0"/>
        <w:spacing w:line="343" w:lineRule="exact"/>
        <w:jc w:val="both"/>
        <w:rPr>
          <w:sz w:val="22"/>
          <w:szCs w:val="22"/>
        </w:rPr>
      </w:pPr>
    </w:p>
    <w:p w14:paraId="09DFE844" w14:textId="77777777" w:rsidR="00F41F91" w:rsidRPr="000B5CB1" w:rsidRDefault="00F41F91" w:rsidP="000D3B55">
      <w:pPr>
        <w:widowControl w:val="0"/>
        <w:overflowPunct w:val="0"/>
        <w:autoSpaceDE w:val="0"/>
        <w:autoSpaceDN w:val="0"/>
        <w:adjustRightInd w:val="0"/>
        <w:spacing w:line="232" w:lineRule="auto"/>
        <w:jc w:val="both"/>
        <w:rPr>
          <w:sz w:val="22"/>
          <w:szCs w:val="22"/>
        </w:rPr>
      </w:pPr>
      <w:r w:rsidRPr="000B5CB1">
        <w:rPr>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6DDE2F66" w14:textId="77777777" w:rsidR="00D27A5F" w:rsidRPr="000B5CB1" w:rsidRDefault="00D27A5F" w:rsidP="000D3B55">
      <w:pPr>
        <w:widowControl w:val="0"/>
        <w:autoSpaceDE w:val="0"/>
        <w:autoSpaceDN w:val="0"/>
        <w:adjustRightInd w:val="0"/>
        <w:spacing w:line="276" w:lineRule="exact"/>
        <w:jc w:val="both"/>
        <w:rPr>
          <w:sz w:val="22"/>
          <w:szCs w:val="22"/>
        </w:rPr>
      </w:pPr>
    </w:p>
    <w:p w14:paraId="7FCD4CD1" w14:textId="77777777" w:rsidR="00F41F91" w:rsidRPr="000B5CB1" w:rsidRDefault="00F41F91" w:rsidP="000D3B55">
      <w:pPr>
        <w:widowControl w:val="0"/>
        <w:autoSpaceDE w:val="0"/>
        <w:autoSpaceDN w:val="0"/>
        <w:adjustRightInd w:val="0"/>
        <w:jc w:val="both"/>
        <w:rPr>
          <w:sz w:val="22"/>
          <w:szCs w:val="22"/>
        </w:rPr>
      </w:pPr>
      <w:r w:rsidRPr="000B5CB1">
        <w:rPr>
          <w:b/>
          <w:bCs/>
          <w:sz w:val="22"/>
          <w:szCs w:val="22"/>
        </w:rPr>
        <w:t>5. Pojasnila dokumentacije v zvezi z oddajo javnega naročila</w:t>
      </w:r>
    </w:p>
    <w:p w14:paraId="0208FC5E" w14:textId="77777777" w:rsidR="00F41F91" w:rsidRPr="000B5CB1" w:rsidRDefault="00F41F91" w:rsidP="000D3B55">
      <w:pPr>
        <w:widowControl w:val="0"/>
        <w:autoSpaceDE w:val="0"/>
        <w:autoSpaceDN w:val="0"/>
        <w:adjustRightInd w:val="0"/>
        <w:spacing w:line="345" w:lineRule="exact"/>
        <w:jc w:val="both"/>
        <w:rPr>
          <w:sz w:val="22"/>
          <w:szCs w:val="22"/>
        </w:rPr>
      </w:pPr>
    </w:p>
    <w:p w14:paraId="2DC6612A" w14:textId="77777777"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2E8A58E2" w14:textId="77777777" w:rsidR="00F41F91" w:rsidRPr="000B5CB1" w:rsidRDefault="00F41F91" w:rsidP="000D3B55">
      <w:pPr>
        <w:widowControl w:val="0"/>
        <w:overflowPunct w:val="0"/>
        <w:autoSpaceDE w:val="0"/>
        <w:autoSpaceDN w:val="0"/>
        <w:adjustRightInd w:val="0"/>
        <w:spacing w:line="205"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0C80B1AB"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14:paraId="402C9F40" w14:textId="77777777" w:rsidR="00F41F91" w:rsidRPr="000B5CB1" w:rsidRDefault="00F41F91" w:rsidP="000D3B55">
      <w:pPr>
        <w:jc w:val="both"/>
        <w:rPr>
          <w:sz w:val="22"/>
          <w:szCs w:val="22"/>
        </w:rPr>
      </w:pPr>
      <w:r w:rsidRPr="000B5CB1">
        <w:rPr>
          <w:sz w:val="22"/>
          <w:szCs w:val="22"/>
        </w:rPr>
        <w:t>Na zahteve za pojasnila oziroma druga vprašanja v zvezi z naročilom, zastavljena po tem roku, naročnik ne bo odgovarjal.</w:t>
      </w:r>
    </w:p>
    <w:p w14:paraId="0AE62196" w14:textId="77777777" w:rsidR="00F41F91" w:rsidRPr="000B5CB1" w:rsidRDefault="00F41F91" w:rsidP="000D3B55">
      <w:pPr>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39A327F9" w14:textId="77777777" w:rsidR="00F41F91" w:rsidRPr="000B5CB1" w:rsidRDefault="00F41F91" w:rsidP="000D3B55">
      <w:pPr>
        <w:widowControl w:val="0"/>
        <w:overflowPunct w:val="0"/>
        <w:autoSpaceDE w:val="0"/>
        <w:autoSpaceDN w:val="0"/>
        <w:adjustRightInd w:val="0"/>
        <w:spacing w:line="216" w:lineRule="auto"/>
        <w:jc w:val="both"/>
        <w:rPr>
          <w:sz w:val="22"/>
          <w:szCs w:val="22"/>
        </w:rPr>
      </w:pPr>
    </w:p>
    <w:p w14:paraId="434142F0"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b/>
          <w:bCs/>
          <w:sz w:val="22"/>
          <w:szCs w:val="22"/>
        </w:rPr>
        <w:t>6. Dopolnitev in spremembe dokumentacije v zvezi z oddajo javnega naročila</w:t>
      </w:r>
    </w:p>
    <w:p w14:paraId="39B1D5F7" w14:textId="77777777" w:rsidR="00F41F91" w:rsidRPr="000B5CB1" w:rsidRDefault="00F41F91" w:rsidP="000D3B55">
      <w:pPr>
        <w:widowControl w:val="0"/>
        <w:autoSpaceDE w:val="0"/>
        <w:autoSpaceDN w:val="0"/>
        <w:adjustRightInd w:val="0"/>
        <w:jc w:val="both"/>
        <w:rPr>
          <w:sz w:val="22"/>
          <w:szCs w:val="22"/>
        </w:rPr>
      </w:pPr>
    </w:p>
    <w:p w14:paraId="766A4A55"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6B28468" w14:textId="77777777"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Po poteku roka za prejem ponudb, naročnik ne bo spreminjal ali dopolnjeval dokumentacije v zvezi z oddajo javnega naročila.</w:t>
      </w:r>
    </w:p>
    <w:p w14:paraId="698E686A" w14:textId="77777777" w:rsidR="00F41F91" w:rsidRPr="000B5CB1" w:rsidRDefault="00F41F91" w:rsidP="000D3B55">
      <w:pPr>
        <w:widowControl w:val="0"/>
        <w:overflowPunct w:val="0"/>
        <w:autoSpaceDE w:val="0"/>
        <w:autoSpaceDN w:val="0"/>
        <w:adjustRightInd w:val="0"/>
        <w:spacing w:line="216" w:lineRule="auto"/>
        <w:ind w:right="20"/>
        <w:jc w:val="both"/>
        <w:rPr>
          <w:sz w:val="22"/>
          <w:szCs w:val="22"/>
        </w:rPr>
      </w:pPr>
      <w:r w:rsidRPr="000B5CB1">
        <w:rPr>
          <w:sz w:val="22"/>
          <w:szCs w:val="22"/>
        </w:rPr>
        <w:t>V primeru, da bo naročnik spremenil ali dopolnil dokumentacijo v zvez</w:t>
      </w:r>
      <w:r w:rsidR="0023582E" w:rsidRPr="000B5CB1">
        <w:rPr>
          <w:sz w:val="22"/>
          <w:szCs w:val="22"/>
        </w:rPr>
        <w:t xml:space="preserve">i z oddajo javnega naročila </w:t>
      </w:r>
      <w:r w:rsidR="008958D9" w:rsidRPr="000B5CB1">
        <w:rPr>
          <w:sz w:val="22"/>
          <w:szCs w:val="22"/>
        </w:rPr>
        <w:t>šest</w:t>
      </w:r>
      <w:r w:rsidR="0023582E" w:rsidRPr="000B5CB1">
        <w:rPr>
          <w:sz w:val="22"/>
          <w:szCs w:val="22"/>
        </w:rPr>
        <w:t xml:space="preserve"> dni</w:t>
      </w:r>
      <w:r w:rsidRPr="000B5CB1">
        <w:rPr>
          <w:sz w:val="22"/>
          <w:szCs w:val="22"/>
        </w:rPr>
        <w:t xml:space="preserve"> ali manj dni pred rokom, določenim za predložitev ponudb, bo, glede na obseg in vsebino sprememb, ustrezno podaljšal rok za predložitev ponudb.</w:t>
      </w:r>
    </w:p>
    <w:p w14:paraId="17489429" w14:textId="77777777"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668A0B7" w14:textId="77777777"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Če dodatne informacije niso bile pravočasno zahtevane ali je njihov pomen pri pripravi ponudb zanemarljiv, podaljšanje roka ni potrebno.</w:t>
      </w:r>
    </w:p>
    <w:p w14:paraId="06EA72B0" w14:textId="77777777"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S premaknitvijo roka za prejem ponudb se pravice in obveznosti naročnika in ponudnika vežejo na nove roke, ki posledično izhajajo iz podaljšanega roka za oddajo ponudb.</w:t>
      </w:r>
    </w:p>
    <w:p w14:paraId="6B3E741F" w14:textId="77777777" w:rsidR="002D688D" w:rsidRPr="000B5CB1" w:rsidRDefault="002D688D" w:rsidP="000D3B55">
      <w:pPr>
        <w:widowControl w:val="0"/>
        <w:overflowPunct w:val="0"/>
        <w:autoSpaceDE w:val="0"/>
        <w:autoSpaceDN w:val="0"/>
        <w:adjustRightInd w:val="0"/>
        <w:spacing w:line="205" w:lineRule="auto"/>
        <w:jc w:val="both"/>
        <w:rPr>
          <w:sz w:val="22"/>
          <w:szCs w:val="22"/>
        </w:rPr>
      </w:pPr>
    </w:p>
    <w:p w14:paraId="55F9AD37" w14:textId="77777777" w:rsidR="00A817C9" w:rsidRPr="000B5CB1" w:rsidRDefault="00F41F91" w:rsidP="000D3B55">
      <w:pPr>
        <w:spacing w:before="100" w:beforeAutospacing="1" w:after="100" w:afterAutospacing="1" w:line="260" w:lineRule="atLeast"/>
        <w:jc w:val="both"/>
        <w:rPr>
          <w:sz w:val="22"/>
          <w:szCs w:val="22"/>
        </w:rPr>
      </w:pPr>
      <w:r w:rsidRPr="000B5CB1">
        <w:rPr>
          <w:b/>
          <w:bCs/>
          <w:sz w:val="22"/>
          <w:szCs w:val="22"/>
        </w:rPr>
        <w:t>7. Zaupnost podatkov in postopka</w:t>
      </w:r>
      <w:bookmarkStart w:id="2" w:name="page9"/>
      <w:bookmarkEnd w:id="2"/>
      <w:r w:rsidR="00A817C9" w:rsidRPr="000B5CB1">
        <w:rPr>
          <w:sz w:val="22"/>
          <w:szCs w:val="22"/>
        </w:rPr>
        <w:t> </w:t>
      </w:r>
    </w:p>
    <w:p w14:paraId="6676FCCE" w14:textId="77777777" w:rsidR="00A817C9" w:rsidRPr="000B5CB1" w:rsidRDefault="00A817C9" w:rsidP="000D3B55">
      <w:pPr>
        <w:spacing w:before="100" w:beforeAutospacing="1" w:after="100" w:afterAutospacing="1" w:line="260" w:lineRule="atLeast"/>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DCD6544" w14:textId="77777777" w:rsidR="00A817C9" w:rsidRPr="000B5CB1" w:rsidRDefault="00A817C9" w:rsidP="000D3B55">
      <w:pPr>
        <w:spacing w:before="100" w:beforeAutospacing="1" w:after="100" w:afterAutospacing="1" w:line="260" w:lineRule="atLeast"/>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 xml:space="preserve">in priložiti ustrezni sklep o določitvi zaupnih podatkov. Pri tem mora upoštevati določbe ZJN-3 in določbe Zakona o dostopu do informacij javnega značaja (Uradni list RS, št. 51/06 - uradno prečiščeno besedilo, 117/06 - ZDavP-2, 19/14, 50/14 in 19/15 - </w:t>
      </w:r>
      <w:proofErr w:type="spellStart"/>
      <w:r w:rsidRPr="000B5CB1">
        <w:rPr>
          <w:sz w:val="22"/>
          <w:szCs w:val="22"/>
        </w:rPr>
        <w:t>odl</w:t>
      </w:r>
      <w:proofErr w:type="spellEnd"/>
      <w:r w:rsidRPr="000B5CB1">
        <w:rPr>
          <w:sz w:val="22"/>
          <w:szCs w:val="22"/>
        </w:rPr>
        <w:t>. US).</w:t>
      </w:r>
    </w:p>
    <w:p w14:paraId="4BB2DA43" w14:textId="77777777" w:rsidR="00A817C9" w:rsidRPr="000B5CB1" w:rsidRDefault="00A817C9" w:rsidP="000D3B55">
      <w:pPr>
        <w:spacing w:before="100" w:beforeAutospacing="1" w:after="100" w:afterAutospacing="1" w:line="260" w:lineRule="atLeast"/>
        <w:jc w:val="both"/>
        <w:rPr>
          <w:sz w:val="22"/>
          <w:szCs w:val="22"/>
        </w:rPr>
      </w:pPr>
      <w:r w:rsidRPr="000B5CB1">
        <w:rPr>
          <w:sz w:val="22"/>
          <w:szCs w:val="22"/>
        </w:rPr>
        <w:t xml:space="preserve"> Ponudnik označi dokument s poslovno skrivnostjo tako, da v desnem zgornjem kotu z velikimi črkami napiše »POSLOVNA SKRIVNOST«, pod tem napisom pa mora biti podpis osebe, ki je podpisala </w:t>
      </w:r>
      <w:r w:rsidRPr="000B5CB1">
        <w:rPr>
          <w:sz w:val="22"/>
          <w:szCs w:val="22"/>
        </w:rPr>
        <w:lastRenderedPageBreak/>
        <w:t>ponudbo. Če je poslovna skrivnost samo določen podatek v dokumentu, mora biti ta del podčrtan z rdečo barvo, v isti vrstici ob desnem robu pa mora biti napisano »POSLOVNA SKRIVNOST«.</w:t>
      </w:r>
    </w:p>
    <w:p w14:paraId="276C2039" w14:textId="77777777" w:rsidR="00A817C9" w:rsidRPr="000B5CB1" w:rsidRDefault="00A817C9" w:rsidP="000D3B55">
      <w:pPr>
        <w:spacing w:before="100" w:beforeAutospacing="1" w:after="100" w:afterAutospacing="1" w:line="260" w:lineRule="atLeast"/>
        <w:jc w:val="both"/>
        <w:rPr>
          <w:sz w:val="22"/>
          <w:szCs w:val="22"/>
        </w:rPr>
      </w:pPr>
      <w:r w:rsidRPr="000B5CB1">
        <w:rPr>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A1CE30D" w14:textId="77777777" w:rsidR="000C47DE" w:rsidRPr="000B5CB1" w:rsidRDefault="000C47DE" w:rsidP="000D3B55">
      <w:pPr>
        <w:widowControl w:val="0"/>
        <w:overflowPunct w:val="0"/>
        <w:autoSpaceDE w:val="0"/>
        <w:autoSpaceDN w:val="0"/>
        <w:adjustRightInd w:val="0"/>
        <w:spacing w:line="226" w:lineRule="auto"/>
        <w:jc w:val="both"/>
        <w:rPr>
          <w:sz w:val="22"/>
          <w:szCs w:val="22"/>
        </w:rPr>
      </w:pPr>
    </w:p>
    <w:p w14:paraId="413F5A57" w14:textId="77777777" w:rsidR="008B40F7" w:rsidRPr="000B5CB1" w:rsidRDefault="008B40F7" w:rsidP="000D3B55">
      <w:pPr>
        <w:pStyle w:val="Standard"/>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367995BF" w14:textId="77777777" w:rsidR="00425517" w:rsidRPr="000B5CB1" w:rsidRDefault="00425517" w:rsidP="000D3B55">
      <w:pPr>
        <w:pStyle w:val="Standard"/>
        <w:jc w:val="both"/>
        <w:rPr>
          <w:b/>
          <w:sz w:val="22"/>
          <w:szCs w:val="22"/>
        </w:rPr>
      </w:pPr>
    </w:p>
    <w:p w14:paraId="71728791" w14:textId="77777777" w:rsidR="00425517" w:rsidRPr="000B5CB1" w:rsidRDefault="00425517" w:rsidP="000D3B55">
      <w:pPr>
        <w:widowControl w:val="0"/>
        <w:overflowPunct w:val="0"/>
        <w:autoSpaceDE w:val="0"/>
        <w:autoSpaceDN w:val="0"/>
        <w:adjustRightInd w:val="0"/>
        <w:spacing w:line="226" w:lineRule="auto"/>
        <w:jc w:val="both"/>
        <w:rPr>
          <w:sz w:val="22"/>
          <w:szCs w:val="22"/>
        </w:rPr>
      </w:pPr>
      <w:r w:rsidRPr="000B5CB1">
        <w:rPr>
          <w:sz w:val="22"/>
          <w:szCs w:val="22"/>
        </w:rPr>
        <w:t xml:space="preserve">Merilo za izbiro najugodnejše ponudbe </w:t>
      </w:r>
      <w:r w:rsidR="001C459C">
        <w:rPr>
          <w:sz w:val="22"/>
          <w:szCs w:val="22"/>
        </w:rPr>
        <w:t xml:space="preserve">v sklopu </w:t>
      </w:r>
      <w:r w:rsidRPr="000B5CB1">
        <w:rPr>
          <w:sz w:val="22"/>
          <w:szCs w:val="22"/>
        </w:rPr>
        <w:t>je  najnižja ponudbena cena v EUR z DDV  ob izpolnj</w:t>
      </w:r>
      <w:r w:rsidR="000D3B55" w:rsidRPr="000B5CB1">
        <w:rPr>
          <w:sz w:val="22"/>
          <w:szCs w:val="22"/>
        </w:rPr>
        <w:t>evanju tehničnih zahtev iz OBR-</w:t>
      </w:r>
      <w:r w:rsidR="002D688D" w:rsidRPr="000B5CB1">
        <w:rPr>
          <w:sz w:val="22"/>
          <w:szCs w:val="22"/>
        </w:rPr>
        <w:t>10</w:t>
      </w:r>
      <w:r w:rsidR="00DD78A4" w:rsidRPr="000B5CB1">
        <w:rPr>
          <w:sz w:val="22"/>
          <w:szCs w:val="22"/>
        </w:rPr>
        <w:t xml:space="preserve"> in Priloge</w:t>
      </w:r>
      <w:r w:rsidRPr="000B5CB1">
        <w:rPr>
          <w:sz w:val="22"/>
          <w:szCs w:val="22"/>
        </w:rPr>
        <w:t>.</w:t>
      </w:r>
    </w:p>
    <w:p w14:paraId="51C7B4F2" w14:textId="77777777" w:rsidR="00425517" w:rsidRPr="000B5CB1" w:rsidRDefault="00425517" w:rsidP="000D3B55">
      <w:pPr>
        <w:widowControl w:val="0"/>
        <w:overflowPunct w:val="0"/>
        <w:autoSpaceDE w:val="0"/>
        <w:autoSpaceDN w:val="0"/>
        <w:adjustRightInd w:val="0"/>
        <w:spacing w:line="226" w:lineRule="auto"/>
        <w:jc w:val="both"/>
        <w:rPr>
          <w:sz w:val="22"/>
          <w:szCs w:val="22"/>
        </w:rPr>
      </w:pPr>
    </w:p>
    <w:p w14:paraId="757577B6" w14:textId="77777777" w:rsidR="00425517" w:rsidRPr="000B5CB1" w:rsidRDefault="00425517" w:rsidP="000D3B55">
      <w:pPr>
        <w:widowControl w:val="0"/>
        <w:overflowPunct w:val="0"/>
        <w:autoSpaceDE w:val="0"/>
        <w:autoSpaceDN w:val="0"/>
        <w:adjustRightInd w:val="0"/>
        <w:spacing w:line="226"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67E6C1E" w14:textId="77777777" w:rsidR="00983F5B" w:rsidRPr="000B5CB1" w:rsidRDefault="00983F5B" w:rsidP="000D3B55">
      <w:pPr>
        <w:widowControl w:val="0"/>
        <w:overflowPunct w:val="0"/>
        <w:autoSpaceDE w:val="0"/>
        <w:autoSpaceDN w:val="0"/>
        <w:adjustRightInd w:val="0"/>
        <w:spacing w:line="226" w:lineRule="auto"/>
        <w:jc w:val="both"/>
        <w:rPr>
          <w:sz w:val="22"/>
          <w:szCs w:val="22"/>
        </w:rPr>
      </w:pPr>
    </w:p>
    <w:p w14:paraId="2B067D10" w14:textId="77777777" w:rsidR="00425517" w:rsidRPr="000B5CB1" w:rsidRDefault="00425517" w:rsidP="000D3B55">
      <w:pPr>
        <w:widowControl w:val="0"/>
        <w:overflowPunct w:val="0"/>
        <w:autoSpaceDE w:val="0"/>
        <w:autoSpaceDN w:val="0"/>
        <w:adjustRightInd w:val="0"/>
        <w:spacing w:line="226" w:lineRule="auto"/>
        <w:jc w:val="both"/>
        <w:rPr>
          <w:sz w:val="22"/>
          <w:szCs w:val="22"/>
        </w:rPr>
      </w:pPr>
    </w:p>
    <w:p w14:paraId="32F89133" w14:textId="77777777" w:rsidR="00F41F91" w:rsidRPr="000B5CB1" w:rsidRDefault="00425517" w:rsidP="000D3B55">
      <w:pPr>
        <w:widowControl w:val="0"/>
        <w:overflowPunct w:val="0"/>
        <w:autoSpaceDE w:val="0"/>
        <w:autoSpaceDN w:val="0"/>
        <w:adjustRightInd w:val="0"/>
        <w:spacing w:line="226" w:lineRule="auto"/>
        <w:jc w:val="both"/>
        <w:rPr>
          <w:sz w:val="22"/>
          <w:szCs w:val="22"/>
        </w:rPr>
      </w:pPr>
      <w:r w:rsidRPr="000B5CB1">
        <w:rPr>
          <w:sz w:val="22"/>
          <w:szCs w:val="22"/>
        </w:rPr>
        <w:t>V primeru, da bosta dva ali več ponudnikov oddali ponudbo v merilu za izbor, bo naročnik izbral ponudnika, ki je prej oddal ponudbo v sistem e-JN.</w:t>
      </w:r>
    </w:p>
    <w:p w14:paraId="04E728D3" w14:textId="77777777" w:rsidR="00425517" w:rsidRPr="000B5CB1" w:rsidRDefault="00425517" w:rsidP="000D3B55">
      <w:pPr>
        <w:widowControl w:val="0"/>
        <w:overflowPunct w:val="0"/>
        <w:autoSpaceDE w:val="0"/>
        <w:autoSpaceDN w:val="0"/>
        <w:adjustRightInd w:val="0"/>
        <w:spacing w:line="226" w:lineRule="auto"/>
        <w:jc w:val="both"/>
        <w:rPr>
          <w:sz w:val="22"/>
          <w:szCs w:val="22"/>
        </w:rPr>
      </w:pPr>
    </w:p>
    <w:p w14:paraId="3315CB38" w14:textId="77777777" w:rsidR="00F41F91" w:rsidRPr="000B5CB1" w:rsidRDefault="00F41F91" w:rsidP="00681C7B">
      <w:pPr>
        <w:widowControl w:val="0"/>
        <w:numPr>
          <w:ilvl w:val="0"/>
          <w:numId w:val="13"/>
        </w:numPr>
        <w:overflowPunct w:val="0"/>
        <w:autoSpaceDE w:val="0"/>
        <w:autoSpaceDN w:val="0"/>
        <w:adjustRightInd w:val="0"/>
        <w:jc w:val="both"/>
        <w:rPr>
          <w:b/>
          <w:bCs/>
          <w:sz w:val="22"/>
          <w:szCs w:val="22"/>
        </w:rPr>
      </w:pPr>
      <w:r w:rsidRPr="000B5CB1">
        <w:rPr>
          <w:b/>
          <w:bCs/>
          <w:sz w:val="22"/>
          <w:szCs w:val="22"/>
        </w:rPr>
        <w:t xml:space="preserve">PONUDBA </w:t>
      </w:r>
    </w:p>
    <w:p w14:paraId="6621EF65" w14:textId="77777777" w:rsidR="00F41F91" w:rsidRPr="000B5CB1" w:rsidRDefault="00F41F91" w:rsidP="000D3B55">
      <w:pPr>
        <w:widowControl w:val="0"/>
        <w:autoSpaceDE w:val="0"/>
        <w:autoSpaceDN w:val="0"/>
        <w:adjustRightInd w:val="0"/>
        <w:spacing w:line="226" w:lineRule="exact"/>
        <w:jc w:val="both"/>
        <w:rPr>
          <w:b/>
          <w:bCs/>
          <w:sz w:val="22"/>
          <w:szCs w:val="22"/>
        </w:rPr>
      </w:pPr>
    </w:p>
    <w:p w14:paraId="3EE9DD8B" w14:textId="77777777" w:rsidR="00346A6F" w:rsidRPr="000B5CB1" w:rsidRDefault="00346A6F" w:rsidP="000D3B55">
      <w:pPr>
        <w:pStyle w:val="BodyText22"/>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2CE4EDE5" w14:textId="77777777" w:rsidR="00346A6F" w:rsidRPr="000B5CB1" w:rsidRDefault="00346A6F" w:rsidP="000D3B55">
      <w:pPr>
        <w:widowControl w:val="0"/>
        <w:autoSpaceDE w:val="0"/>
        <w:autoSpaceDN w:val="0"/>
        <w:adjustRightInd w:val="0"/>
        <w:spacing w:line="226" w:lineRule="exact"/>
        <w:jc w:val="both"/>
        <w:rPr>
          <w:b/>
          <w:bCs/>
          <w:sz w:val="22"/>
          <w:szCs w:val="22"/>
        </w:rPr>
      </w:pPr>
    </w:p>
    <w:p w14:paraId="65874035" w14:textId="77777777" w:rsidR="00F41F91" w:rsidRPr="000B5CB1" w:rsidRDefault="00F41F91" w:rsidP="00681C7B">
      <w:pPr>
        <w:widowControl w:val="0"/>
        <w:numPr>
          <w:ilvl w:val="0"/>
          <w:numId w:val="14"/>
        </w:numPr>
        <w:autoSpaceDE w:val="0"/>
        <w:autoSpaceDN w:val="0"/>
        <w:adjustRightInd w:val="0"/>
        <w:spacing w:line="226" w:lineRule="exact"/>
        <w:jc w:val="both"/>
        <w:rPr>
          <w:b/>
          <w:bCs/>
          <w:sz w:val="22"/>
          <w:szCs w:val="22"/>
        </w:rPr>
      </w:pPr>
      <w:r w:rsidRPr="000B5CB1">
        <w:rPr>
          <w:b/>
          <w:bCs/>
          <w:sz w:val="22"/>
          <w:szCs w:val="22"/>
        </w:rPr>
        <w:t xml:space="preserve">Jezik </w:t>
      </w:r>
    </w:p>
    <w:p w14:paraId="10B71F2D" w14:textId="77777777" w:rsidR="00F41F91" w:rsidRPr="000B5CB1" w:rsidRDefault="00F41F91" w:rsidP="000D3B55">
      <w:pPr>
        <w:widowControl w:val="0"/>
        <w:autoSpaceDE w:val="0"/>
        <w:autoSpaceDN w:val="0"/>
        <w:adjustRightInd w:val="0"/>
        <w:spacing w:line="268" w:lineRule="exact"/>
        <w:jc w:val="both"/>
        <w:rPr>
          <w:sz w:val="22"/>
          <w:szCs w:val="22"/>
        </w:rPr>
      </w:pPr>
    </w:p>
    <w:p w14:paraId="5C33C6BB" w14:textId="77777777" w:rsidR="00F41F91" w:rsidRPr="000B5CB1" w:rsidRDefault="00F41F91" w:rsidP="000D3B55">
      <w:pPr>
        <w:widowControl w:val="0"/>
        <w:autoSpaceDE w:val="0"/>
        <w:autoSpaceDN w:val="0"/>
        <w:adjustRightInd w:val="0"/>
        <w:jc w:val="both"/>
        <w:rPr>
          <w:sz w:val="22"/>
          <w:szCs w:val="22"/>
        </w:rPr>
      </w:pPr>
      <w:r w:rsidRPr="000B5CB1">
        <w:rPr>
          <w:sz w:val="22"/>
          <w:szCs w:val="22"/>
        </w:rPr>
        <w:t>Postopek javnega naročanja poteka v slovenskem jeziku.</w:t>
      </w:r>
    </w:p>
    <w:p w14:paraId="495BD56A" w14:textId="77777777" w:rsidR="00F41F91" w:rsidRPr="000B5CB1" w:rsidRDefault="00F41F91" w:rsidP="000D3B55">
      <w:pPr>
        <w:widowControl w:val="0"/>
        <w:autoSpaceDE w:val="0"/>
        <w:autoSpaceDN w:val="0"/>
        <w:adjustRightInd w:val="0"/>
        <w:jc w:val="both"/>
        <w:rPr>
          <w:sz w:val="22"/>
          <w:szCs w:val="22"/>
        </w:rPr>
      </w:pPr>
      <w:r w:rsidRPr="000B5CB1">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3172969" w14:textId="77777777" w:rsidR="00F41F91" w:rsidRPr="000B5CB1" w:rsidRDefault="00F41F91" w:rsidP="000D3B55">
      <w:pPr>
        <w:widowControl w:val="0"/>
        <w:overflowPunct w:val="0"/>
        <w:autoSpaceDE w:val="0"/>
        <w:autoSpaceDN w:val="0"/>
        <w:adjustRightInd w:val="0"/>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0A9C7C30" w14:textId="77777777" w:rsidR="00F41F91" w:rsidRPr="000B5CB1" w:rsidRDefault="00F41F91" w:rsidP="000D3B55">
      <w:pPr>
        <w:widowControl w:val="0"/>
        <w:overflowPunct w:val="0"/>
        <w:autoSpaceDE w:val="0"/>
        <w:autoSpaceDN w:val="0"/>
        <w:adjustRightInd w:val="0"/>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3054E527" w14:textId="77777777" w:rsidR="00346A6F" w:rsidRPr="000B5CB1" w:rsidRDefault="00346A6F" w:rsidP="000D3B55">
      <w:pPr>
        <w:widowControl w:val="0"/>
        <w:autoSpaceDE w:val="0"/>
        <w:autoSpaceDN w:val="0"/>
        <w:adjustRightInd w:val="0"/>
        <w:spacing w:line="267" w:lineRule="exact"/>
        <w:jc w:val="both"/>
        <w:rPr>
          <w:sz w:val="22"/>
          <w:szCs w:val="22"/>
        </w:rPr>
      </w:pPr>
    </w:p>
    <w:p w14:paraId="43E7C6FC" w14:textId="77777777" w:rsidR="00F41F91" w:rsidRPr="000B5CB1" w:rsidRDefault="000B5B96" w:rsidP="000D3B55">
      <w:pPr>
        <w:widowControl w:val="0"/>
        <w:autoSpaceDE w:val="0"/>
        <w:autoSpaceDN w:val="0"/>
        <w:adjustRightInd w:val="0"/>
        <w:jc w:val="both"/>
        <w:rPr>
          <w:sz w:val="22"/>
          <w:szCs w:val="22"/>
        </w:rPr>
      </w:pPr>
      <w:r w:rsidRPr="000B5CB1">
        <w:rPr>
          <w:b/>
          <w:bCs/>
          <w:sz w:val="22"/>
          <w:szCs w:val="22"/>
        </w:rPr>
        <w:t>2</w:t>
      </w:r>
      <w:r w:rsidR="00F41F91" w:rsidRPr="000B5CB1">
        <w:rPr>
          <w:b/>
          <w:bCs/>
          <w:sz w:val="22"/>
          <w:szCs w:val="22"/>
        </w:rPr>
        <w:t>. Izpolnitev in priprava ponudbe</w:t>
      </w:r>
    </w:p>
    <w:p w14:paraId="2DC985C5" w14:textId="77777777" w:rsidR="00F41F91" w:rsidRPr="000B5CB1" w:rsidRDefault="00F41F91" w:rsidP="000D3B55">
      <w:pPr>
        <w:widowControl w:val="0"/>
        <w:autoSpaceDE w:val="0"/>
        <w:autoSpaceDN w:val="0"/>
        <w:adjustRightInd w:val="0"/>
        <w:spacing w:line="344" w:lineRule="exact"/>
        <w:jc w:val="both"/>
        <w:rPr>
          <w:sz w:val="22"/>
          <w:szCs w:val="22"/>
        </w:rPr>
      </w:pPr>
    </w:p>
    <w:p w14:paraId="271D9057" w14:textId="77777777" w:rsidR="00F41F91" w:rsidRPr="000B5CB1" w:rsidRDefault="00F41F91" w:rsidP="000D3B55">
      <w:pPr>
        <w:jc w:val="both"/>
        <w:rPr>
          <w:sz w:val="22"/>
          <w:szCs w:val="22"/>
        </w:rPr>
      </w:pPr>
      <w:bookmarkStart w:id="3" w:name="page10"/>
      <w:bookmarkEnd w:id="3"/>
      <w:r w:rsidRPr="000B5CB1">
        <w:rPr>
          <w:sz w:val="22"/>
          <w:szCs w:val="22"/>
        </w:rPr>
        <w:t>Ponudnik v sistemu e-JN predračun naloži v razdelek »Predračun« v .</w:t>
      </w:r>
      <w:proofErr w:type="spellStart"/>
      <w:r w:rsidRPr="000B5CB1">
        <w:rPr>
          <w:sz w:val="22"/>
          <w:szCs w:val="22"/>
        </w:rPr>
        <w:t>pdf</w:t>
      </w:r>
      <w:proofErr w:type="spellEnd"/>
      <w:r w:rsidRPr="000B5CB1">
        <w:rPr>
          <w:sz w:val="22"/>
          <w:szCs w:val="22"/>
        </w:rPr>
        <w:t xml:space="preserve"> datoteki. </w:t>
      </w:r>
    </w:p>
    <w:p w14:paraId="34370ECE" w14:textId="77777777" w:rsidR="00F41F91" w:rsidRPr="000B5CB1" w:rsidRDefault="00F41F91" w:rsidP="000D3B55">
      <w:pPr>
        <w:widowControl w:val="0"/>
        <w:overflowPunct w:val="0"/>
        <w:autoSpaceDE w:val="0"/>
        <w:autoSpaceDN w:val="0"/>
        <w:adjustRightInd w:val="0"/>
        <w:spacing w:line="228" w:lineRule="auto"/>
        <w:jc w:val="both"/>
        <w:rPr>
          <w:sz w:val="22"/>
          <w:szCs w:val="22"/>
        </w:rPr>
      </w:pPr>
      <w:r w:rsidRPr="000B5CB1">
        <w:rPr>
          <w:sz w:val="22"/>
          <w:szCs w:val="22"/>
        </w:rPr>
        <w:t>V primeru, če bo ponudnik spreminjal in dopolnjeval tekst predračunskega popisa, predstavlja to razlog za izločitev ponudbe.</w:t>
      </w:r>
    </w:p>
    <w:p w14:paraId="3F3FCD54" w14:textId="77777777" w:rsidR="00F41F91" w:rsidRPr="000B5CB1" w:rsidRDefault="00F41F91" w:rsidP="000D3B55">
      <w:pPr>
        <w:widowControl w:val="0"/>
        <w:overflowPunct w:val="0"/>
        <w:autoSpaceDE w:val="0"/>
        <w:autoSpaceDN w:val="0"/>
        <w:adjustRightInd w:val="0"/>
        <w:spacing w:line="228" w:lineRule="auto"/>
        <w:jc w:val="both"/>
        <w:rPr>
          <w:sz w:val="22"/>
          <w:szCs w:val="22"/>
        </w:rPr>
      </w:pPr>
      <w:r w:rsidRPr="000B5CB1">
        <w:rPr>
          <w:sz w:val="22"/>
          <w:szCs w:val="22"/>
        </w:rPr>
        <w:t xml:space="preserve">Vsaka stran predračunskega popisa v </w:t>
      </w:r>
      <w:proofErr w:type="spellStart"/>
      <w:r w:rsidRPr="000B5CB1">
        <w:rPr>
          <w:sz w:val="22"/>
          <w:szCs w:val="22"/>
        </w:rPr>
        <w:t>pdf</w:t>
      </w:r>
      <w:proofErr w:type="spellEnd"/>
      <w:r w:rsidRPr="000B5CB1">
        <w:rPr>
          <w:sz w:val="22"/>
          <w:szCs w:val="22"/>
        </w:rPr>
        <w:t xml:space="preserve"> datoteki mora biti ožigosana in parafirana.</w:t>
      </w:r>
    </w:p>
    <w:p w14:paraId="0DB4D6DA" w14:textId="77777777" w:rsidR="00F41F91" w:rsidRPr="000B5CB1" w:rsidRDefault="00F41F91" w:rsidP="000D3B55">
      <w:pPr>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w:t>
      </w:r>
      <w:proofErr w:type="spellStart"/>
      <w:r w:rsidRPr="000B5CB1">
        <w:rPr>
          <w:sz w:val="22"/>
          <w:szCs w:val="22"/>
        </w:rPr>
        <w:t>pdf</w:t>
      </w:r>
      <w:proofErr w:type="spellEnd"/>
      <w:r w:rsidRPr="000B5CB1">
        <w:rPr>
          <w:sz w:val="22"/>
          <w:szCs w:val="22"/>
        </w:rPr>
        <w:t xml:space="preserve">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w:t>
      </w:r>
      <w:proofErr w:type="spellStart"/>
      <w:r w:rsidRPr="000B5CB1">
        <w:rPr>
          <w:b/>
          <w:sz w:val="22"/>
          <w:szCs w:val="22"/>
        </w:rPr>
        <w:t>pdf</w:t>
      </w:r>
      <w:proofErr w:type="spellEnd"/>
      <w:r w:rsidRPr="000B5CB1">
        <w:rPr>
          <w:b/>
          <w:sz w:val="22"/>
          <w:szCs w:val="22"/>
        </w:rPr>
        <w:t xml:space="preserve"> </w:t>
      </w:r>
      <w:r w:rsidR="00A527F6" w:rsidRPr="000B5CB1">
        <w:rPr>
          <w:b/>
          <w:sz w:val="22"/>
          <w:szCs w:val="22"/>
        </w:rPr>
        <w:t>obliki.</w:t>
      </w:r>
    </w:p>
    <w:p w14:paraId="6DA319AC" w14:textId="77777777" w:rsidR="00F41F91" w:rsidRPr="000B5CB1" w:rsidRDefault="00F41F91" w:rsidP="000D3B55">
      <w:pPr>
        <w:widowControl w:val="0"/>
        <w:overflowPunct w:val="0"/>
        <w:autoSpaceDE w:val="0"/>
        <w:autoSpaceDN w:val="0"/>
        <w:adjustRightInd w:val="0"/>
        <w:spacing w:line="228"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51CC955" w14:textId="77777777" w:rsidR="00F41F91" w:rsidRPr="000B5CB1" w:rsidRDefault="00F41F91" w:rsidP="000D3B55">
      <w:pPr>
        <w:widowControl w:val="0"/>
        <w:autoSpaceDE w:val="0"/>
        <w:autoSpaceDN w:val="0"/>
        <w:adjustRightInd w:val="0"/>
        <w:spacing w:line="268" w:lineRule="exact"/>
        <w:jc w:val="both"/>
        <w:rPr>
          <w:sz w:val="22"/>
          <w:szCs w:val="22"/>
        </w:rPr>
      </w:pPr>
    </w:p>
    <w:p w14:paraId="5C648071" w14:textId="77777777" w:rsidR="00F41F91" w:rsidRPr="000B5CB1" w:rsidRDefault="000B5B96" w:rsidP="000D3B55">
      <w:pPr>
        <w:widowControl w:val="0"/>
        <w:autoSpaceDE w:val="0"/>
        <w:autoSpaceDN w:val="0"/>
        <w:adjustRightInd w:val="0"/>
        <w:spacing w:line="239" w:lineRule="auto"/>
        <w:jc w:val="both"/>
        <w:rPr>
          <w:sz w:val="22"/>
          <w:szCs w:val="22"/>
        </w:rPr>
      </w:pPr>
      <w:r w:rsidRPr="000B5CB1">
        <w:rPr>
          <w:b/>
          <w:bCs/>
          <w:sz w:val="22"/>
          <w:szCs w:val="22"/>
        </w:rPr>
        <w:t>3</w:t>
      </w:r>
      <w:r w:rsidR="00F41F91" w:rsidRPr="000B5CB1">
        <w:rPr>
          <w:b/>
          <w:bCs/>
          <w:sz w:val="22"/>
          <w:szCs w:val="22"/>
        </w:rPr>
        <w:t>. Rok in način predložitve ponudbe</w:t>
      </w:r>
    </w:p>
    <w:p w14:paraId="16A06298" w14:textId="77777777" w:rsidR="00F41F91" w:rsidRPr="000B5CB1" w:rsidRDefault="00F41F91" w:rsidP="000D3B55">
      <w:pPr>
        <w:widowControl w:val="0"/>
        <w:autoSpaceDE w:val="0"/>
        <w:autoSpaceDN w:val="0"/>
        <w:adjustRightInd w:val="0"/>
        <w:spacing w:line="281" w:lineRule="exact"/>
        <w:jc w:val="both"/>
        <w:rPr>
          <w:sz w:val="22"/>
          <w:szCs w:val="22"/>
        </w:rPr>
      </w:pPr>
    </w:p>
    <w:p w14:paraId="21F31825" w14:textId="77777777" w:rsidR="00F41F91" w:rsidRPr="000B5CB1" w:rsidRDefault="00F41F91" w:rsidP="000D3B55">
      <w:pPr>
        <w:jc w:val="both"/>
        <w:rPr>
          <w:sz w:val="22"/>
          <w:szCs w:val="22"/>
        </w:rPr>
      </w:pPr>
      <w:r w:rsidRPr="000B5CB1">
        <w:rPr>
          <w:sz w:val="22"/>
          <w:szCs w:val="22"/>
        </w:rPr>
        <w:lastRenderedPageBreak/>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05F1FC64" w14:textId="77777777" w:rsidR="00F41F91" w:rsidRPr="000B5CB1" w:rsidRDefault="00F41F91" w:rsidP="000D3B55">
      <w:pPr>
        <w:jc w:val="both"/>
        <w:rPr>
          <w:sz w:val="22"/>
          <w:szCs w:val="22"/>
        </w:rPr>
      </w:pPr>
      <w:r w:rsidRPr="000B5CB1">
        <w:rPr>
          <w:sz w:val="22"/>
          <w:szCs w:val="22"/>
        </w:rPr>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2F6C3D9A" w14:textId="77777777" w:rsidR="00F141FB" w:rsidRPr="000B5CB1" w:rsidRDefault="00F141FB" w:rsidP="000D3B55">
      <w:pPr>
        <w:tabs>
          <w:tab w:val="left" w:pos="1902"/>
        </w:tabs>
        <w:jc w:val="both"/>
        <w:rPr>
          <w:sz w:val="22"/>
          <w:szCs w:val="22"/>
        </w:rPr>
      </w:pPr>
      <w:r w:rsidRPr="000B5CB1">
        <w:rPr>
          <w:sz w:val="22"/>
          <w:szCs w:val="22"/>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841C67" w14:textId="77777777" w:rsidR="00F41F91" w:rsidRPr="000B5CB1" w:rsidRDefault="00F41F91" w:rsidP="000D3B55">
      <w:pPr>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54284FD" w14:textId="77777777" w:rsidR="00F41F91" w:rsidRPr="000B5CB1" w:rsidRDefault="00F41F91" w:rsidP="000D3B55">
      <w:pPr>
        <w:jc w:val="both"/>
        <w:rPr>
          <w:i/>
          <w:sz w:val="22"/>
          <w:szCs w:val="22"/>
        </w:rPr>
      </w:pPr>
      <w:r w:rsidRPr="000B5CB1">
        <w:rPr>
          <w:sz w:val="22"/>
          <w:szCs w:val="22"/>
        </w:rPr>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13F4DB7E" w14:textId="77777777" w:rsidR="008146B6" w:rsidRPr="000B5CB1" w:rsidRDefault="008146B6" w:rsidP="000D3B55">
      <w:pPr>
        <w:widowControl w:val="0"/>
        <w:autoSpaceDE w:val="0"/>
        <w:autoSpaceDN w:val="0"/>
        <w:adjustRightInd w:val="0"/>
        <w:spacing w:line="292" w:lineRule="exact"/>
        <w:jc w:val="both"/>
        <w:rPr>
          <w:sz w:val="22"/>
          <w:szCs w:val="22"/>
        </w:rPr>
      </w:pPr>
    </w:p>
    <w:p w14:paraId="339534BC" w14:textId="77777777" w:rsidR="00F41F91" w:rsidRPr="000B5CB1" w:rsidRDefault="000B5B96" w:rsidP="000D3B55">
      <w:pPr>
        <w:widowControl w:val="0"/>
        <w:autoSpaceDE w:val="0"/>
        <w:autoSpaceDN w:val="0"/>
        <w:adjustRightInd w:val="0"/>
        <w:jc w:val="both"/>
        <w:rPr>
          <w:sz w:val="22"/>
          <w:szCs w:val="22"/>
        </w:rPr>
      </w:pPr>
      <w:r w:rsidRPr="000B5CB1">
        <w:rPr>
          <w:b/>
          <w:bCs/>
          <w:sz w:val="22"/>
          <w:szCs w:val="22"/>
        </w:rPr>
        <w:t>4</w:t>
      </w:r>
      <w:r w:rsidR="00F41F91" w:rsidRPr="000B5CB1">
        <w:rPr>
          <w:b/>
          <w:bCs/>
          <w:sz w:val="22"/>
          <w:szCs w:val="22"/>
        </w:rPr>
        <w:t>.  Odpiranje ponudb</w:t>
      </w:r>
    </w:p>
    <w:p w14:paraId="7E14E077" w14:textId="77777777" w:rsidR="00F41F91" w:rsidRPr="000B5CB1" w:rsidRDefault="00F41F91" w:rsidP="000D3B55">
      <w:pPr>
        <w:widowControl w:val="0"/>
        <w:autoSpaceDE w:val="0"/>
        <w:autoSpaceDN w:val="0"/>
        <w:adjustRightInd w:val="0"/>
        <w:spacing w:line="345" w:lineRule="exact"/>
        <w:jc w:val="both"/>
        <w:rPr>
          <w:sz w:val="22"/>
          <w:szCs w:val="22"/>
        </w:rPr>
      </w:pPr>
    </w:p>
    <w:p w14:paraId="01F44313" w14:textId="77777777" w:rsidR="00F41F91" w:rsidRPr="000B5CB1" w:rsidRDefault="00F41F91" w:rsidP="000D3B55">
      <w:pPr>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12BDDD89" w14:textId="77777777" w:rsidR="00F41F91" w:rsidRPr="000B5CB1" w:rsidRDefault="00F41F91" w:rsidP="000D3B55">
      <w:pPr>
        <w:jc w:val="both"/>
        <w:rPr>
          <w:sz w:val="22"/>
          <w:szCs w:val="22"/>
        </w:rPr>
      </w:pPr>
      <w:r w:rsidRPr="000B5CB1">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B5CB1">
        <w:rPr>
          <w:sz w:val="22"/>
          <w:szCs w:val="22"/>
        </w:rPr>
        <w:t>pdf</w:t>
      </w:r>
      <w:proofErr w:type="spellEnd"/>
      <w:r w:rsidRPr="000B5CB1">
        <w:rPr>
          <w:sz w:val="22"/>
          <w:szCs w:val="22"/>
        </w:rPr>
        <w:t xml:space="preserve"> dokumenta, ki ga ponudnik naloži v sistem e-JN pod razdelek »Predračun«. Ponudniki, ki so oddali ponudbe, imajo te podatke v informacijskem sistemu e-JN na razpolago v razdelku »Zapisnik o odpiranju ponudb«. </w:t>
      </w:r>
    </w:p>
    <w:p w14:paraId="18E89C01" w14:textId="77777777" w:rsidR="00815598" w:rsidRPr="000B5CB1" w:rsidRDefault="00815598" w:rsidP="000D3B55">
      <w:pPr>
        <w:widowControl w:val="0"/>
        <w:autoSpaceDE w:val="0"/>
        <w:autoSpaceDN w:val="0"/>
        <w:adjustRightInd w:val="0"/>
        <w:jc w:val="both"/>
        <w:rPr>
          <w:b/>
          <w:bCs/>
          <w:sz w:val="22"/>
          <w:szCs w:val="22"/>
        </w:rPr>
      </w:pPr>
    </w:p>
    <w:p w14:paraId="2EB58491" w14:textId="77777777" w:rsidR="00F41F91" w:rsidRPr="000B5CB1" w:rsidRDefault="000B5B96" w:rsidP="000D3B55">
      <w:pPr>
        <w:widowControl w:val="0"/>
        <w:autoSpaceDE w:val="0"/>
        <w:autoSpaceDN w:val="0"/>
        <w:adjustRightInd w:val="0"/>
        <w:jc w:val="both"/>
        <w:rPr>
          <w:sz w:val="22"/>
          <w:szCs w:val="22"/>
        </w:rPr>
      </w:pPr>
      <w:r w:rsidRPr="000B5CB1">
        <w:rPr>
          <w:b/>
          <w:bCs/>
          <w:sz w:val="22"/>
          <w:szCs w:val="22"/>
        </w:rPr>
        <w:t>5</w:t>
      </w:r>
      <w:r w:rsidR="00F41F91" w:rsidRPr="000B5CB1">
        <w:rPr>
          <w:b/>
          <w:bCs/>
          <w:sz w:val="22"/>
          <w:szCs w:val="22"/>
        </w:rPr>
        <w:t>. Dopolnitev, sprememba in umik ponudbe</w:t>
      </w:r>
    </w:p>
    <w:p w14:paraId="04AB7CFB" w14:textId="77777777" w:rsidR="00F41F91" w:rsidRPr="000B5CB1" w:rsidRDefault="00F41F91" w:rsidP="000D3B55">
      <w:pPr>
        <w:widowControl w:val="0"/>
        <w:autoSpaceDE w:val="0"/>
        <w:autoSpaceDN w:val="0"/>
        <w:adjustRightInd w:val="0"/>
        <w:spacing w:line="266" w:lineRule="exact"/>
        <w:jc w:val="both"/>
        <w:rPr>
          <w:sz w:val="22"/>
          <w:szCs w:val="22"/>
        </w:rPr>
      </w:pPr>
    </w:p>
    <w:p w14:paraId="41E6558B" w14:textId="77777777" w:rsidR="00F41F91" w:rsidRPr="000B5CB1" w:rsidRDefault="00F41F91" w:rsidP="000D3B55">
      <w:pPr>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C7D5A" w14:textId="77777777" w:rsidR="00F41F91" w:rsidRPr="000B5CB1" w:rsidRDefault="00F41F91" w:rsidP="000D3B55">
      <w:pPr>
        <w:jc w:val="both"/>
        <w:rPr>
          <w:sz w:val="22"/>
          <w:szCs w:val="22"/>
        </w:rPr>
      </w:pPr>
      <w:r w:rsidRPr="000B5CB1">
        <w:rPr>
          <w:sz w:val="22"/>
          <w:szCs w:val="22"/>
        </w:rPr>
        <w:t>Po preteku roka za predložitev ponudb ponudbe ne bo več mogoče oddati.</w:t>
      </w:r>
    </w:p>
    <w:p w14:paraId="2911C6F4" w14:textId="77777777" w:rsidR="00F41F91" w:rsidRPr="000B5CB1" w:rsidRDefault="00F41F91" w:rsidP="000D3B55">
      <w:pPr>
        <w:widowControl w:val="0"/>
        <w:autoSpaceDE w:val="0"/>
        <w:autoSpaceDN w:val="0"/>
        <w:adjustRightInd w:val="0"/>
        <w:spacing w:line="265" w:lineRule="exact"/>
        <w:jc w:val="both"/>
        <w:rPr>
          <w:sz w:val="22"/>
          <w:szCs w:val="22"/>
        </w:rPr>
      </w:pPr>
    </w:p>
    <w:p w14:paraId="2A0A4FA4" w14:textId="77777777" w:rsidR="001D36A2" w:rsidRPr="000B5CB1" w:rsidRDefault="001D36A2" w:rsidP="000D3B55">
      <w:pPr>
        <w:widowControl w:val="0"/>
        <w:autoSpaceDE w:val="0"/>
        <w:autoSpaceDN w:val="0"/>
        <w:adjustRightInd w:val="0"/>
        <w:spacing w:line="265" w:lineRule="exact"/>
        <w:jc w:val="both"/>
        <w:rPr>
          <w:sz w:val="22"/>
          <w:szCs w:val="22"/>
        </w:rPr>
      </w:pPr>
    </w:p>
    <w:p w14:paraId="689E079D" w14:textId="77777777" w:rsidR="00A73872" w:rsidRPr="000B5CB1" w:rsidRDefault="00983F5B" w:rsidP="000D3B55">
      <w:pPr>
        <w:widowControl w:val="0"/>
        <w:autoSpaceDE w:val="0"/>
        <w:autoSpaceDN w:val="0"/>
        <w:adjustRightInd w:val="0"/>
        <w:spacing w:line="239" w:lineRule="auto"/>
        <w:jc w:val="both"/>
        <w:rPr>
          <w:sz w:val="22"/>
          <w:szCs w:val="22"/>
        </w:rPr>
      </w:pPr>
      <w:r w:rsidRPr="000B5CB1">
        <w:rPr>
          <w:b/>
          <w:bCs/>
          <w:sz w:val="22"/>
          <w:szCs w:val="22"/>
        </w:rPr>
        <w:t>6</w:t>
      </w:r>
      <w:r w:rsidR="00A73872" w:rsidRPr="000B5CB1">
        <w:rPr>
          <w:b/>
          <w:bCs/>
          <w:sz w:val="22"/>
          <w:szCs w:val="22"/>
        </w:rPr>
        <w:t>. Stroški priprave ponudbe</w:t>
      </w:r>
    </w:p>
    <w:p w14:paraId="1197055A" w14:textId="77777777" w:rsidR="00F41F91" w:rsidRPr="000B5CB1" w:rsidRDefault="00F41F91" w:rsidP="000D3B55">
      <w:pPr>
        <w:widowControl w:val="0"/>
        <w:autoSpaceDE w:val="0"/>
        <w:autoSpaceDN w:val="0"/>
        <w:adjustRightInd w:val="0"/>
        <w:spacing w:line="345" w:lineRule="exact"/>
        <w:jc w:val="both"/>
        <w:rPr>
          <w:sz w:val="22"/>
          <w:szCs w:val="22"/>
        </w:rPr>
      </w:pPr>
    </w:p>
    <w:p w14:paraId="69B51613" w14:textId="77777777"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 xml:space="preserve">Ponudniki nosijo sami vse stroške povezane s pripravo in predložitvijo ponudbe, vključno s stroški </w:t>
      </w:r>
      <w:proofErr w:type="spellStart"/>
      <w:r w:rsidRPr="000B5CB1">
        <w:rPr>
          <w:sz w:val="22"/>
          <w:szCs w:val="22"/>
        </w:rPr>
        <w:t>prospektnega</w:t>
      </w:r>
      <w:proofErr w:type="spellEnd"/>
      <w:r w:rsidRPr="000B5CB1">
        <w:rPr>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31CC293" w14:textId="77777777" w:rsidR="00F41F91" w:rsidRPr="000B5CB1" w:rsidRDefault="00F41F91" w:rsidP="000D3B55">
      <w:pPr>
        <w:widowControl w:val="0"/>
        <w:autoSpaceDE w:val="0"/>
        <w:autoSpaceDN w:val="0"/>
        <w:adjustRightInd w:val="0"/>
        <w:spacing w:line="294" w:lineRule="exact"/>
        <w:jc w:val="both"/>
        <w:rPr>
          <w:sz w:val="22"/>
          <w:szCs w:val="22"/>
        </w:rPr>
      </w:pPr>
    </w:p>
    <w:p w14:paraId="61615BEA" w14:textId="77777777" w:rsidR="00545893" w:rsidRPr="000B5CB1" w:rsidRDefault="00545893" w:rsidP="000D3B55">
      <w:pPr>
        <w:widowControl w:val="0"/>
        <w:autoSpaceDE w:val="0"/>
        <w:autoSpaceDN w:val="0"/>
        <w:adjustRightInd w:val="0"/>
        <w:jc w:val="both"/>
        <w:rPr>
          <w:b/>
          <w:bCs/>
          <w:i/>
          <w:iCs/>
          <w:sz w:val="22"/>
          <w:szCs w:val="22"/>
        </w:rPr>
      </w:pPr>
    </w:p>
    <w:p w14:paraId="6F100A07" w14:textId="77777777" w:rsidR="00F41F91" w:rsidRPr="000B5CB1" w:rsidRDefault="00983F5B" w:rsidP="000D3B55">
      <w:pPr>
        <w:widowControl w:val="0"/>
        <w:autoSpaceDE w:val="0"/>
        <w:autoSpaceDN w:val="0"/>
        <w:adjustRightInd w:val="0"/>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555DAF92" w14:textId="77777777" w:rsidR="00F41F91" w:rsidRPr="000B5CB1" w:rsidRDefault="00F41F91" w:rsidP="000D3B55">
      <w:pPr>
        <w:widowControl w:val="0"/>
        <w:autoSpaceDE w:val="0"/>
        <w:autoSpaceDN w:val="0"/>
        <w:adjustRightInd w:val="0"/>
        <w:jc w:val="both"/>
        <w:rPr>
          <w:sz w:val="22"/>
          <w:szCs w:val="22"/>
        </w:rPr>
      </w:pPr>
    </w:p>
    <w:p w14:paraId="062545CA" w14:textId="77777777" w:rsidR="00F41F91" w:rsidRPr="000B5CB1" w:rsidRDefault="00F41F91" w:rsidP="000D3B55">
      <w:pPr>
        <w:pStyle w:val="Naslov1"/>
        <w:ind w:left="357" w:hanging="357"/>
        <w:jc w:val="both"/>
        <w:rPr>
          <w:sz w:val="22"/>
          <w:szCs w:val="22"/>
        </w:rPr>
      </w:pPr>
      <w:bookmarkStart w:id="4" w:name="_Toc336851749"/>
      <w:bookmarkStart w:id="5" w:name="_Toc336851797"/>
      <w:bookmarkStart w:id="6" w:name="_Toc467674779"/>
      <w:r w:rsidRPr="000B5CB1">
        <w:rPr>
          <w:sz w:val="22"/>
          <w:szCs w:val="22"/>
        </w:rPr>
        <w:t>Obrazec »</w:t>
      </w:r>
      <w:bookmarkEnd w:id="4"/>
      <w:bookmarkEnd w:id="5"/>
      <w:r w:rsidRPr="000B5CB1">
        <w:rPr>
          <w:sz w:val="22"/>
          <w:szCs w:val="22"/>
        </w:rPr>
        <w:t>ESPD« za vse gospodarske subjekte</w:t>
      </w:r>
      <w:bookmarkEnd w:id="6"/>
    </w:p>
    <w:p w14:paraId="5EF31060" w14:textId="77777777" w:rsidR="00F41F91" w:rsidRPr="000B5CB1" w:rsidRDefault="00F41F91" w:rsidP="000D3B55">
      <w:pPr>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82358" w14:textId="77777777" w:rsidR="00F41F91" w:rsidRPr="000B5CB1" w:rsidRDefault="00F41F91" w:rsidP="000D3B55">
      <w:pPr>
        <w:jc w:val="both"/>
        <w:rPr>
          <w:sz w:val="22"/>
          <w:szCs w:val="22"/>
        </w:rPr>
      </w:pPr>
      <w:r w:rsidRPr="000B5CB1">
        <w:rPr>
          <w:sz w:val="22"/>
          <w:szCs w:val="22"/>
        </w:rPr>
        <w:t>Navedbe v ESPD in/ali dokazila, ki ji predloži gospodarski subjekt, morajo biti veljavni.</w:t>
      </w:r>
    </w:p>
    <w:p w14:paraId="7200B318" w14:textId="77777777" w:rsidR="00F41F91" w:rsidRPr="000B5CB1" w:rsidRDefault="00F41F91" w:rsidP="000D3B55">
      <w:pPr>
        <w:jc w:val="both"/>
        <w:rPr>
          <w:sz w:val="22"/>
          <w:szCs w:val="22"/>
        </w:rPr>
      </w:pPr>
      <w:r w:rsidRPr="000B5CB1">
        <w:rPr>
          <w:sz w:val="22"/>
          <w:szCs w:val="22"/>
        </w:rPr>
        <w:t xml:space="preserve">Gospodarski subjekt naročnikov obrazec ESPD (datoteka XML) uvozi na spletni strani Portala javnih naročil/ESPD: </w:t>
      </w:r>
      <w:hyperlink r:id="rId14" w:history="1">
        <w:r w:rsidRPr="000B5CB1">
          <w:rPr>
            <w:rStyle w:val="Hiperpovezava"/>
            <w:color w:val="auto"/>
            <w:sz w:val="22"/>
            <w:szCs w:val="22"/>
          </w:rPr>
          <w:t>http://www.enarocanje.si/_ESPD/</w:t>
        </w:r>
      </w:hyperlink>
      <w:r w:rsidRPr="000B5CB1">
        <w:rPr>
          <w:sz w:val="22"/>
          <w:szCs w:val="22"/>
        </w:rPr>
        <w:t xml:space="preserve"> in v njega neposredno vnese zahtevane podatke.</w:t>
      </w:r>
    </w:p>
    <w:p w14:paraId="1FE38E8A" w14:textId="77777777" w:rsidR="009E57F3" w:rsidRPr="000B5CB1" w:rsidRDefault="009E57F3" w:rsidP="000D3B55">
      <w:pPr>
        <w:jc w:val="both"/>
        <w:rPr>
          <w:sz w:val="22"/>
          <w:szCs w:val="22"/>
        </w:rPr>
      </w:pPr>
      <w:r w:rsidRPr="000B5CB1">
        <w:rPr>
          <w:sz w:val="22"/>
          <w:szCs w:val="22"/>
        </w:rPr>
        <w:lastRenderedPageBreak/>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77E0107B" w14:textId="77777777" w:rsidR="009E57F3" w:rsidRPr="000B5CB1" w:rsidRDefault="009E57F3" w:rsidP="000D3B55">
      <w:pPr>
        <w:jc w:val="both"/>
        <w:rPr>
          <w:sz w:val="22"/>
          <w:szCs w:val="22"/>
        </w:rPr>
      </w:pPr>
      <w:bookmarkStart w:id="7" w:name="_Toc466382905"/>
      <w:bookmarkStart w:id="8" w:name="_Toc466382906"/>
      <w:bookmarkEnd w:id="7"/>
      <w:bookmarkEnd w:id="8"/>
      <w:r w:rsidRPr="000B5CB1">
        <w:rPr>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B5CB1">
        <w:rPr>
          <w:sz w:val="22"/>
          <w:szCs w:val="22"/>
        </w:rPr>
        <w:t>xml</w:t>
      </w:r>
      <w:proofErr w:type="spellEnd"/>
      <w:r w:rsidRPr="000B5CB1">
        <w:rPr>
          <w:sz w:val="22"/>
          <w:szCs w:val="22"/>
        </w:rPr>
        <w:t xml:space="preserve">. obliki ali nepodpisan ESPD v </w:t>
      </w:r>
      <w:proofErr w:type="spellStart"/>
      <w:r w:rsidRPr="000B5CB1">
        <w:rPr>
          <w:sz w:val="22"/>
          <w:szCs w:val="22"/>
        </w:rPr>
        <w:t>xml</w:t>
      </w:r>
      <w:proofErr w:type="spellEnd"/>
      <w:r w:rsidRPr="000B5CB1">
        <w:rPr>
          <w:sz w:val="22"/>
          <w:szCs w:val="22"/>
        </w:rPr>
        <w:t>. obliki, pri čemer se v slednjem primeru v skladu s Splošnimi pogoji uporabe informacijskega sistema e-JN šteje, da je oddan pravno zavezujoč dokument, ki ima enako veljavnost kot podpisan.</w:t>
      </w:r>
    </w:p>
    <w:p w14:paraId="69E54268" w14:textId="77777777" w:rsidR="009E57F3" w:rsidRPr="000B5CB1" w:rsidRDefault="009E57F3" w:rsidP="000D3B55">
      <w:pPr>
        <w:jc w:val="both"/>
        <w:rPr>
          <w:sz w:val="22"/>
          <w:szCs w:val="22"/>
        </w:rPr>
      </w:pPr>
      <w:r w:rsidRPr="000B5CB1">
        <w:rPr>
          <w:sz w:val="22"/>
          <w:szCs w:val="22"/>
        </w:rPr>
        <w:t xml:space="preserve">Za ostale sodelujoče ponudnik v razdelek »ESPD – ostali sodelujoči« priloži podpisane ESPD v </w:t>
      </w:r>
      <w:proofErr w:type="spellStart"/>
      <w:r w:rsidRPr="000B5CB1">
        <w:rPr>
          <w:sz w:val="22"/>
          <w:szCs w:val="22"/>
        </w:rPr>
        <w:t>pdf</w:t>
      </w:r>
      <w:proofErr w:type="spellEnd"/>
      <w:r w:rsidRPr="000B5CB1">
        <w:rPr>
          <w:sz w:val="22"/>
          <w:szCs w:val="22"/>
        </w:rPr>
        <w:t xml:space="preserve">. obliki, ali v elektronski obliki podpisan </w:t>
      </w:r>
      <w:proofErr w:type="spellStart"/>
      <w:r w:rsidRPr="000B5CB1">
        <w:rPr>
          <w:sz w:val="22"/>
          <w:szCs w:val="22"/>
        </w:rPr>
        <w:t>xml</w:t>
      </w:r>
      <w:proofErr w:type="spellEnd"/>
      <w:r w:rsidRPr="000B5CB1">
        <w:rPr>
          <w:sz w:val="22"/>
          <w:szCs w:val="22"/>
        </w:rPr>
        <w:t xml:space="preserve">. </w:t>
      </w:r>
    </w:p>
    <w:p w14:paraId="1B317636" w14:textId="77777777" w:rsidR="00DD6130" w:rsidRPr="000B5CB1" w:rsidRDefault="00DD6130" w:rsidP="000D3B55">
      <w:pPr>
        <w:jc w:val="both"/>
        <w:rPr>
          <w:sz w:val="22"/>
          <w:szCs w:val="22"/>
        </w:rPr>
      </w:pPr>
    </w:p>
    <w:p w14:paraId="5390B4B5" w14:textId="77777777" w:rsidR="00DD6130" w:rsidRPr="000B5CB1" w:rsidRDefault="000B5B96" w:rsidP="000D3B55">
      <w:pPr>
        <w:widowControl w:val="0"/>
        <w:overflowPunct w:val="0"/>
        <w:autoSpaceDE w:val="0"/>
        <w:autoSpaceDN w:val="0"/>
        <w:adjustRightInd w:val="0"/>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1715B58" w14:textId="77777777" w:rsidR="00DD6130" w:rsidRPr="000B5CB1" w:rsidRDefault="00DD6130" w:rsidP="000D3B55">
      <w:pPr>
        <w:widowControl w:val="0"/>
        <w:overflowPunct w:val="0"/>
        <w:autoSpaceDE w:val="0"/>
        <w:autoSpaceDN w:val="0"/>
        <w:adjustRightInd w:val="0"/>
        <w:ind w:left="640"/>
        <w:jc w:val="both"/>
        <w:rPr>
          <w:sz w:val="22"/>
          <w:szCs w:val="22"/>
        </w:rPr>
      </w:pPr>
      <w:r w:rsidRPr="000B5CB1">
        <w:rPr>
          <w:sz w:val="22"/>
          <w:szCs w:val="22"/>
        </w:rPr>
        <w:t xml:space="preserve">terorizem (108. člen KZ-1), </w:t>
      </w:r>
    </w:p>
    <w:p w14:paraId="24CA25C6" w14:textId="77777777" w:rsidR="00DD6130" w:rsidRPr="000B5CB1" w:rsidRDefault="00DD6130" w:rsidP="000D3B55">
      <w:pPr>
        <w:widowControl w:val="0"/>
        <w:numPr>
          <w:ilvl w:val="0"/>
          <w:numId w:val="2"/>
        </w:numPr>
        <w:tabs>
          <w:tab w:val="clear" w:pos="720"/>
          <w:tab w:val="num" w:pos="1360"/>
        </w:tabs>
        <w:overflowPunct w:val="0"/>
        <w:autoSpaceDE w:val="0"/>
        <w:autoSpaceDN w:val="0"/>
        <w:adjustRightInd w:val="0"/>
        <w:spacing w:line="239" w:lineRule="auto"/>
        <w:ind w:left="1080"/>
        <w:jc w:val="both"/>
        <w:rPr>
          <w:sz w:val="22"/>
          <w:szCs w:val="22"/>
        </w:rPr>
      </w:pPr>
      <w:r w:rsidRPr="000B5CB1">
        <w:rPr>
          <w:sz w:val="22"/>
          <w:szCs w:val="22"/>
        </w:rPr>
        <w:t xml:space="preserve">financiranje terorizma (109. člen KZ-1), </w:t>
      </w:r>
    </w:p>
    <w:p w14:paraId="7A17D87F" w14:textId="77777777" w:rsidR="00DD6130" w:rsidRPr="000B5CB1" w:rsidRDefault="00DD6130" w:rsidP="000D3B55">
      <w:pPr>
        <w:widowControl w:val="0"/>
        <w:autoSpaceDE w:val="0"/>
        <w:autoSpaceDN w:val="0"/>
        <w:adjustRightInd w:val="0"/>
        <w:spacing w:line="9" w:lineRule="exact"/>
        <w:jc w:val="both"/>
        <w:rPr>
          <w:sz w:val="22"/>
          <w:szCs w:val="22"/>
        </w:rPr>
      </w:pPr>
    </w:p>
    <w:p w14:paraId="7FD9697B" w14:textId="77777777" w:rsidR="00DD6130" w:rsidRPr="000B5CB1" w:rsidRDefault="00DD6130" w:rsidP="000D3B55">
      <w:pPr>
        <w:widowControl w:val="0"/>
        <w:numPr>
          <w:ilvl w:val="0"/>
          <w:numId w:val="2"/>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ščuvanje in javno poveličevanje terorističnih dejanj (110. člen KZ-1), </w:t>
      </w:r>
    </w:p>
    <w:p w14:paraId="52B0A2DF"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9" w:lineRule="auto"/>
        <w:ind w:left="1080"/>
        <w:jc w:val="both"/>
        <w:rPr>
          <w:sz w:val="22"/>
          <w:szCs w:val="22"/>
        </w:rPr>
      </w:pPr>
      <w:bookmarkStart w:id="9" w:name="page13"/>
      <w:bookmarkEnd w:id="9"/>
      <w:r w:rsidRPr="000B5CB1">
        <w:rPr>
          <w:sz w:val="22"/>
          <w:szCs w:val="22"/>
        </w:rPr>
        <w:t xml:space="preserve">novačenje in usposabljanje za terorizem (111. člen KZ-1), </w:t>
      </w:r>
    </w:p>
    <w:p w14:paraId="5D652358" w14:textId="77777777" w:rsidR="00DD6130" w:rsidRPr="000B5CB1" w:rsidRDefault="00DD6130" w:rsidP="000D3B55">
      <w:pPr>
        <w:widowControl w:val="0"/>
        <w:autoSpaceDE w:val="0"/>
        <w:autoSpaceDN w:val="0"/>
        <w:adjustRightInd w:val="0"/>
        <w:spacing w:line="9" w:lineRule="exact"/>
        <w:jc w:val="both"/>
        <w:rPr>
          <w:sz w:val="22"/>
          <w:szCs w:val="22"/>
        </w:rPr>
      </w:pPr>
    </w:p>
    <w:p w14:paraId="0C09DB1C"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spravljanje v suženjsko razmerje (112. člen KZ-1), </w:t>
      </w:r>
    </w:p>
    <w:p w14:paraId="7127897A" w14:textId="77777777" w:rsidR="00DD6130" w:rsidRPr="000B5CB1" w:rsidRDefault="00DD6130" w:rsidP="000D3B55">
      <w:pPr>
        <w:widowControl w:val="0"/>
        <w:autoSpaceDE w:val="0"/>
        <w:autoSpaceDN w:val="0"/>
        <w:adjustRightInd w:val="0"/>
        <w:spacing w:line="7" w:lineRule="exact"/>
        <w:jc w:val="both"/>
        <w:rPr>
          <w:sz w:val="22"/>
          <w:szCs w:val="22"/>
        </w:rPr>
      </w:pPr>
    </w:p>
    <w:p w14:paraId="14D1F207"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trgovina z ljudmi (113. člen KZ-1), </w:t>
      </w:r>
    </w:p>
    <w:p w14:paraId="553EAED0" w14:textId="77777777" w:rsidR="00DD6130" w:rsidRPr="000B5CB1" w:rsidRDefault="00DD6130" w:rsidP="000D3B55">
      <w:pPr>
        <w:widowControl w:val="0"/>
        <w:autoSpaceDE w:val="0"/>
        <w:autoSpaceDN w:val="0"/>
        <w:adjustRightInd w:val="0"/>
        <w:spacing w:line="9" w:lineRule="exact"/>
        <w:jc w:val="both"/>
        <w:rPr>
          <w:sz w:val="22"/>
          <w:szCs w:val="22"/>
        </w:rPr>
      </w:pPr>
    </w:p>
    <w:p w14:paraId="60C54B36"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sprejemanje podkupnine pri volitvah (157. člen KZ-1), </w:t>
      </w:r>
    </w:p>
    <w:p w14:paraId="0BE334CE" w14:textId="77777777" w:rsidR="00DD6130" w:rsidRPr="000B5CB1" w:rsidRDefault="00DD6130" w:rsidP="000D3B55">
      <w:pPr>
        <w:widowControl w:val="0"/>
        <w:autoSpaceDE w:val="0"/>
        <w:autoSpaceDN w:val="0"/>
        <w:adjustRightInd w:val="0"/>
        <w:spacing w:line="9" w:lineRule="exact"/>
        <w:jc w:val="both"/>
        <w:rPr>
          <w:sz w:val="22"/>
          <w:szCs w:val="22"/>
        </w:rPr>
      </w:pPr>
    </w:p>
    <w:p w14:paraId="266D82A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kršitev temeljnih pravic delavcev (196. člen KZ-1), </w:t>
      </w:r>
    </w:p>
    <w:p w14:paraId="523AF765" w14:textId="77777777" w:rsidR="00DD6130" w:rsidRPr="000B5CB1" w:rsidRDefault="00DD6130" w:rsidP="000D3B55">
      <w:pPr>
        <w:widowControl w:val="0"/>
        <w:autoSpaceDE w:val="0"/>
        <w:autoSpaceDN w:val="0"/>
        <w:adjustRightInd w:val="0"/>
        <w:spacing w:line="7" w:lineRule="exact"/>
        <w:jc w:val="both"/>
        <w:rPr>
          <w:sz w:val="22"/>
          <w:szCs w:val="22"/>
        </w:rPr>
      </w:pPr>
    </w:p>
    <w:p w14:paraId="3B31C1A5"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goljufija (211. člen KZ-1), </w:t>
      </w:r>
    </w:p>
    <w:p w14:paraId="7EDEBC9E" w14:textId="77777777" w:rsidR="00DD6130" w:rsidRPr="000B5CB1" w:rsidRDefault="00DD6130" w:rsidP="000D3B55">
      <w:pPr>
        <w:widowControl w:val="0"/>
        <w:autoSpaceDE w:val="0"/>
        <w:autoSpaceDN w:val="0"/>
        <w:adjustRightInd w:val="0"/>
        <w:spacing w:line="9" w:lineRule="exact"/>
        <w:jc w:val="both"/>
        <w:rPr>
          <w:sz w:val="22"/>
          <w:szCs w:val="22"/>
        </w:rPr>
      </w:pPr>
    </w:p>
    <w:p w14:paraId="41F6E5E5"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protipravno omejevanje konkurence (225. člen KZ-1), </w:t>
      </w:r>
    </w:p>
    <w:p w14:paraId="37DE5CA1" w14:textId="77777777" w:rsidR="00DD6130" w:rsidRPr="000B5CB1" w:rsidRDefault="00DD6130" w:rsidP="000D3B55">
      <w:pPr>
        <w:widowControl w:val="0"/>
        <w:autoSpaceDE w:val="0"/>
        <w:autoSpaceDN w:val="0"/>
        <w:adjustRightInd w:val="0"/>
        <w:spacing w:line="9" w:lineRule="exact"/>
        <w:jc w:val="both"/>
        <w:rPr>
          <w:sz w:val="22"/>
          <w:szCs w:val="22"/>
        </w:rPr>
      </w:pPr>
    </w:p>
    <w:p w14:paraId="68946F8B"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povzročitev stečaja z goljufijo ali nevestnim poslovanjem (226. člen KZ-1), </w:t>
      </w:r>
    </w:p>
    <w:p w14:paraId="21880648" w14:textId="77777777" w:rsidR="00DD6130" w:rsidRPr="000B5CB1" w:rsidRDefault="00DD6130" w:rsidP="000D3B55">
      <w:pPr>
        <w:widowControl w:val="0"/>
        <w:autoSpaceDE w:val="0"/>
        <w:autoSpaceDN w:val="0"/>
        <w:adjustRightInd w:val="0"/>
        <w:spacing w:line="7" w:lineRule="exact"/>
        <w:jc w:val="both"/>
        <w:rPr>
          <w:sz w:val="22"/>
          <w:szCs w:val="22"/>
        </w:rPr>
      </w:pPr>
    </w:p>
    <w:p w14:paraId="7A65C960"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oškodovanje upnikov (227. člen KZ-1), </w:t>
      </w:r>
    </w:p>
    <w:p w14:paraId="2DEB642F" w14:textId="77777777" w:rsidR="00DD6130" w:rsidRPr="000B5CB1" w:rsidRDefault="00DD6130" w:rsidP="000D3B55">
      <w:pPr>
        <w:widowControl w:val="0"/>
        <w:autoSpaceDE w:val="0"/>
        <w:autoSpaceDN w:val="0"/>
        <w:adjustRightInd w:val="0"/>
        <w:spacing w:line="9" w:lineRule="exact"/>
        <w:jc w:val="both"/>
        <w:rPr>
          <w:sz w:val="22"/>
          <w:szCs w:val="22"/>
        </w:rPr>
      </w:pPr>
    </w:p>
    <w:p w14:paraId="3A6F1FB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poslovna goljufija (228. člen KZ-1), </w:t>
      </w:r>
    </w:p>
    <w:p w14:paraId="54216622" w14:textId="77777777" w:rsidR="00DD6130" w:rsidRPr="000B5CB1" w:rsidRDefault="00DD6130" w:rsidP="000D3B55">
      <w:pPr>
        <w:widowControl w:val="0"/>
        <w:autoSpaceDE w:val="0"/>
        <w:autoSpaceDN w:val="0"/>
        <w:adjustRightInd w:val="0"/>
        <w:spacing w:line="9" w:lineRule="exact"/>
        <w:jc w:val="both"/>
        <w:rPr>
          <w:sz w:val="22"/>
          <w:szCs w:val="22"/>
        </w:rPr>
      </w:pPr>
    </w:p>
    <w:p w14:paraId="20580357"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goljufija na škodo Evropske unije (229. člen KZ-1), </w:t>
      </w:r>
    </w:p>
    <w:p w14:paraId="6B84E40A" w14:textId="77777777" w:rsidR="00DD6130" w:rsidRPr="000B5CB1" w:rsidRDefault="00DD6130" w:rsidP="000D3B55">
      <w:pPr>
        <w:widowControl w:val="0"/>
        <w:autoSpaceDE w:val="0"/>
        <w:autoSpaceDN w:val="0"/>
        <w:adjustRightInd w:val="0"/>
        <w:spacing w:line="7" w:lineRule="exact"/>
        <w:jc w:val="both"/>
        <w:rPr>
          <w:sz w:val="22"/>
          <w:szCs w:val="22"/>
        </w:rPr>
      </w:pPr>
    </w:p>
    <w:p w14:paraId="642D3FC1"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preslepitev pri pridobitvi in uporabi posojila ali ugodnosti (230. člen KZ-1), </w:t>
      </w:r>
    </w:p>
    <w:p w14:paraId="36F3AD26" w14:textId="77777777" w:rsidR="00DD6130" w:rsidRPr="000B5CB1" w:rsidRDefault="00DD6130" w:rsidP="000D3B55">
      <w:pPr>
        <w:widowControl w:val="0"/>
        <w:autoSpaceDE w:val="0"/>
        <w:autoSpaceDN w:val="0"/>
        <w:adjustRightInd w:val="0"/>
        <w:spacing w:line="9" w:lineRule="exact"/>
        <w:jc w:val="both"/>
        <w:rPr>
          <w:sz w:val="22"/>
          <w:szCs w:val="22"/>
        </w:rPr>
      </w:pPr>
    </w:p>
    <w:p w14:paraId="3D466312"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preslepitev pri poslovanju z vrednostnimi papirji (231. člen KZ-1), </w:t>
      </w:r>
    </w:p>
    <w:p w14:paraId="50538254" w14:textId="77777777" w:rsidR="00DD6130" w:rsidRPr="000B5CB1" w:rsidRDefault="00DD6130" w:rsidP="000D3B55">
      <w:pPr>
        <w:widowControl w:val="0"/>
        <w:autoSpaceDE w:val="0"/>
        <w:autoSpaceDN w:val="0"/>
        <w:adjustRightInd w:val="0"/>
        <w:spacing w:line="9" w:lineRule="exact"/>
        <w:jc w:val="both"/>
        <w:rPr>
          <w:sz w:val="22"/>
          <w:szCs w:val="22"/>
        </w:rPr>
      </w:pPr>
    </w:p>
    <w:p w14:paraId="2EBBB3B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preslepitev kupcev (232. člen KZ-1), </w:t>
      </w:r>
    </w:p>
    <w:p w14:paraId="71EA8690" w14:textId="77777777" w:rsidR="00DD6130" w:rsidRPr="000B5CB1" w:rsidRDefault="00DD6130" w:rsidP="000D3B55">
      <w:pPr>
        <w:widowControl w:val="0"/>
        <w:autoSpaceDE w:val="0"/>
        <w:autoSpaceDN w:val="0"/>
        <w:adjustRightInd w:val="0"/>
        <w:spacing w:line="9" w:lineRule="exact"/>
        <w:jc w:val="both"/>
        <w:rPr>
          <w:sz w:val="22"/>
          <w:szCs w:val="22"/>
        </w:rPr>
      </w:pPr>
    </w:p>
    <w:p w14:paraId="4D3931A8"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neupravičena uporaba tuje oznake ali modela (233. člen KZ-1), </w:t>
      </w:r>
    </w:p>
    <w:p w14:paraId="2632D0E0" w14:textId="77777777" w:rsidR="00DD6130" w:rsidRPr="000B5CB1" w:rsidRDefault="00DD6130" w:rsidP="000D3B55">
      <w:pPr>
        <w:widowControl w:val="0"/>
        <w:autoSpaceDE w:val="0"/>
        <w:autoSpaceDN w:val="0"/>
        <w:adjustRightInd w:val="0"/>
        <w:spacing w:line="7" w:lineRule="exact"/>
        <w:jc w:val="both"/>
        <w:rPr>
          <w:sz w:val="22"/>
          <w:szCs w:val="22"/>
        </w:rPr>
      </w:pPr>
    </w:p>
    <w:p w14:paraId="0683E8DC"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neupravičena uporaba tujega izuma ali topografije (234. člen KZ-1), </w:t>
      </w:r>
    </w:p>
    <w:p w14:paraId="0D88FE57" w14:textId="77777777" w:rsidR="00DD6130" w:rsidRPr="000B5CB1" w:rsidRDefault="00DD6130" w:rsidP="000D3B55">
      <w:pPr>
        <w:widowControl w:val="0"/>
        <w:autoSpaceDE w:val="0"/>
        <w:autoSpaceDN w:val="0"/>
        <w:adjustRightInd w:val="0"/>
        <w:spacing w:line="9" w:lineRule="exact"/>
        <w:jc w:val="both"/>
        <w:rPr>
          <w:sz w:val="22"/>
          <w:szCs w:val="22"/>
        </w:rPr>
      </w:pPr>
    </w:p>
    <w:p w14:paraId="5B920ED8"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ponareditev ali uničenje poslovnih listin (235. člen KZ-1), </w:t>
      </w:r>
    </w:p>
    <w:p w14:paraId="0D505A00" w14:textId="77777777" w:rsidR="00DD6130" w:rsidRPr="000B5CB1" w:rsidRDefault="00DD6130" w:rsidP="000D3B55">
      <w:pPr>
        <w:widowControl w:val="0"/>
        <w:autoSpaceDE w:val="0"/>
        <w:autoSpaceDN w:val="0"/>
        <w:adjustRightInd w:val="0"/>
        <w:spacing w:line="9" w:lineRule="exact"/>
        <w:jc w:val="both"/>
        <w:rPr>
          <w:sz w:val="22"/>
          <w:szCs w:val="22"/>
        </w:rPr>
      </w:pPr>
    </w:p>
    <w:p w14:paraId="5E996A32"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izdaja in neupravičena pridobitev poslovne skrivnosti (236. člen KZ-1), </w:t>
      </w:r>
    </w:p>
    <w:p w14:paraId="3E8BE2D8" w14:textId="77777777" w:rsidR="00DD6130" w:rsidRPr="000B5CB1" w:rsidRDefault="00DD6130" w:rsidP="000D3B55">
      <w:pPr>
        <w:widowControl w:val="0"/>
        <w:autoSpaceDE w:val="0"/>
        <w:autoSpaceDN w:val="0"/>
        <w:adjustRightInd w:val="0"/>
        <w:spacing w:line="7" w:lineRule="exact"/>
        <w:jc w:val="both"/>
        <w:rPr>
          <w:sz w:val="22"/>
          <w:szCs w:val="22"/>
        </w:rPr>
      </w:pPr>
    </w:p>
    <w:p w14:paraId="178A5AC7"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informacijskega sistema (237. člen KZ-1), </w:t>
      </w:r>
    </w:p>
    <w:p w14:paraId="31C943C2" w14:textId="77777777" w:rsidR="00DD6130" w:rsidRPr="000B5CB1" w:rsidRDefault="00DD6130" w:rsidP="000D3B55">
      <w:pPr>
        <w:widowControl w:val="0"/>
        <w:autoSpaceDE w:val="0"/>
        <w:autoSpaceDN w:val="0"/>
        <w:adjustRightInd w:val="0"/>
        <w:spacing w:line="9" w:lineRule="exact"/>
        <w:jc w:val="both"/>
        <w:rPr>
          <w:sz w:val="22"/>
          <w:szCs w:val="22"/>
        </w:rPr>
      </w:pPr>
    </w:p>
    <w:p w14:paraId="11393D8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notranje informacije (238. člen KZ-1), </w:t>
      </w:r>
    </w:p>
    <w:p w14:paraId="5BFAF60E" w14:textId="77777777" w:rsidR="00DD6130" w:rsidRPr="000B5CB1" w:rsidRDefault="00DD6130" w:rsidP="000D3B55">
      <w:pPr>
        <w:widowControl w:val="0"/>
        <w:autoSpaceDE w:val="0"/>
        <w:autoSpaceDN w:val="0"/>
        <w:adjustRightInd w:val="0"/>
        <w:spacing w:line="9" w:lineRule="exact"/>
        <w:jc w:val="both"/>
        <w:rPr>
          <w:sz w:val="22"/>
          <w:szCs w:val="22"/>
        </w:rPr>
      </w:pPr>
    </w:p>
    <w:p w14:paraId="45BE5AE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trga finančnih instrumentov (239. člen KZ-1), </w:t>
      </w:r>
    </w:p>
    <w:p w14:paraId="32B1B492" w14:textId="77777777" w:rsidR="00DD6130" w:rsidRPr="000B5CB1" w:rsidRDefault="00DD6130" w:rsidP="000D3B55">
      <w:pPr>
        <w:widowControl w:val="0"/>
        <w:autoSpaceDE w:val="0"/>
        <w:autoSpaceDN w:val="0"/>
        <w:adjustRightInd w:val="0"/>
        <w:spacing w:line="7" w:lineRule="exact"/>
        <w:jc w:val="both"/>
        <w:rPr>
          <w:sz w:val="22"/>
          <w:szCs w:val="22"/>
        </w:rPr>
      </w:pPr>
    </w:p>
    <w:p w14:paraId="6669136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položaja ali zaupanja pri gospodarski dejavnosti (240. člen KZ-1), </w:t>
      </w:r>
    </w:p>
    <w:p w14:paraId="681AA332" w14:textId="77777777" w:rsidR="00DD6130" w:rsidRPr="000B5CB1" w:rsidRDefault="00DD6130" w:rsidP="000D3B55">
      <w:pPr>
        <w:widowControl w:val="0"/>
        <w:autoSpaceDE w:val="0"/>
        <w:autoSpaceDN w:val="0"/>
        <w:adjustRightInd w:val="0"/>
        <w:spacing w:line="9" w:lineRule="exact"/>
        <w:jc w:val="both"/>
        <w:rPr>
          <w:sz w:val="22"/>
          <w:szCs w:val="22"/>
        </w:rPr>
      </w:pPr>
    </w:p>
    <w:p w14:paraId="60F39F43"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nedovoljeno sprejemanje daril (241. člen KZ-1), </w:t>
      </w:r>
    </w:p>
    <w:p w14:paraId="7D31AEF8" w14:textId="77777777" w:rsidR="00DD6130" w:rsidRPr="000B5CB1" w:rsidRDefault="00DD6130" w:rsidP="000D3B55">
      <w:pPr>
        <w:widowControl w:val="0"/>
        <w:autoSpaceDE w:val="0"/>
        <w:autoSpaceDN w:val="0"/>
        <w:adjustRightInd w:val="0"/>
        <w:spacing w:line="9" w:lineRule="exact"/>
        <w:jc w:val="both"/>
        <w:rPr>
          <w:sz w:val="22"/>
          <w:szCs w:val="22"/>
        </w:rPr>
      </w:pPr>
    </w:p>
    <w:p w14:paraId="761253EE"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nedovoljeno dajanje daril (242. člen KZ-1), </w:t>
      </w:r>
    </w:p>
    <w:p w14:paraId="382ACAC5" w14:textId="77777777" w:rsidR="00DD6130" w:rsidRPr="000B5CB1" w:rsidRDefault="00DD6130" w:rsidP="000D3B55">
      <w:pPr>
        <w:widowControl w:val="0"/>
        <w:autoSpaceDE w:val="0"/>
        <w:autoSpaceDN w:val="0"/>
        <w:adjustRightInd w:val="0"/>
        <w:spacing w:line="7" w:lineRule="exact"/>
        <w:jc w:val="both"/>
        <w:rPr>
          <w:sz w:val="22"/>
          <w:szCs w:val="22"/>
        </w:rPr>
      </w:pPr>
    </w:p>
    <w:p w14:paraId="5CB1C467"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ponarejanje denarja (243. člen KZ-1), </w:t>
      </w:r>
    </w:p>
    <w:p w14:paraId="2AC87F48" w14:textId="77777777" w:rsidR="00DD6130" w:rsidRPr="000B5CB1" w:rsidRDefault="00DD6130" w:rsidP="000D3B55">
      <w:pPr>
        <w:widowControl w:val="0"/>
        <w:autoSpaceDE w:val="0"/>
        <w:autoSpaceDN w:val="0"/>
        <w:adjustRightInd w:val="0"/>
        <w:spacing w:line="9" w:lineRule="exact"/>
        <w:jc w:val="both"/>
        <w:rPr>
          <w:sz w:val="22"/>
          <w:szCs w:val="22"/>
        </w:rPr>
      </w:pPr>
    </w:p>
    <w:p w14:paraId="68C7BB28"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ponarejanje in uporaba ponarejenih vrednotnic ali vrednostnih papirjev (244. člen KZ-1), </w:t>
      </w:r>
    </w:p>
    <w:p w14:paraId="5163CABE" w14:textId="77777777" w:rsidR="00DD6130" w:rsidRPr="000B5CB1" w:rsidRDefault="00DD6130" w:rsidP="000D3B55">
      <w:pPr>
        <w:widowControl w:val="0"/>
        <w:autoSpaceDE w:val="0"/>
        <w:autoSpaceDN w:val="0"/>
        <w:adjustRightInd w:val="0"/>
        <w:spacing w:line="9" w:lineRule="exact"/>
        <w:jc w:val="both"/>
        <w:rPr>
          <w:sz w:val="22"/>
          <w:szCs w:val="22"/>
        </w:rPr>
      </w:pPr>
    </w:p>
    <w:p w14:paraId="7C65B35C"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pranje denarja (245. člen KZ-1), </w:t>
      </w:r>
    </w:p>
    <w:p w14:paraId="649ED68B" w14:textId="77777777" w:rsidR="00DD6130" w:rsidRPr="000B5CB1" w:rsidRDefault="00DD6130" w:rsidP="000D3B55">
      <w:pPr>
        <w:widowControl w:val="0"/>
        <w:autoSpaceDE w:val="0"/>
        <w:autoSpaceDN w:val="0"/>
        <w:adjustRightInd w:val="0"/>
        <w:spacing w:line="7" w:lineRule="exact"/>
        <w:jc w:val="both"/>
        <w:rPr>
          <w:sz w:val="22"/>
          <w:szCs w:val="22"/>
        </w:rPr>
      </w:pPr>
    </w:p>
    <w:p w14:paraId="3C9971BB"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negotovinskega plačilnega sredstva (246. člen KZ-1), </w:t>
      </w:r>
    </w:p>
    <w:p w14:paraId="65ACE79A" w14:textId="77777777" w:rsidR="00DD6130" w:rsidRPr="000B5CB1" w:rsidRDefault="00DD6130" w:rsidP="000D3B55">
      <w:pPr>
        <w:widowControl w:val="0"/>
        <w:autoSpaceDE w:val="0"/>
        <w:autoSpaceDN w:val="0"/>
        <w:adjustRightInd w:val="0"/>
        <w:spacing w:line="9" w:lineRule="exact"/>
        <w:jc w:val="both"/>
        <w:rPr>
          <w:sz w:val="22"/>
          <w:szCs w:val="22"/>
        </w:rPr>
      </w:pPr>
    </w:p>
    <w:p w14:paraId="353DE287"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uporaba ponarejenega negotovinskega plačilnega sredstva (247. člen KZ-1), </w:t>
      </w:r>
    </w:p>
    <w:p w14:paraId="222817E2" w14:textId="77777777" w:rsidR="00DD6130" w:rsidRPr="000B5CB1" w:rsidRDefault="00DD6130" w:rsidP="000D3B55">
      <w:pPr>
        <w:widowControl w:val="0"/>
        <w:autoSpaceDE w:val="0"/>
        <w:autoSpaceDN w:val="0"/>
        <w:adjustRightInd w:val="0"/>
        <w:spacing w:line="9" w:lineRule="exact"/>
        <w:jc w:val="both"/>
        <w:rPr>
          <w:sz w:val="22"/>
          <w:szCs w:val="22"/>
        </w:rPr>
      </w:pPr>
    </w:p>
    <w:p w14:paraId="7728ED7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izdelava, pridobitev in odtujitev pripomočkov za ponarejanje (248. člen KZ-1), </w:t>
      </w:r>
    </w:p>
    <w:p w14:paraId="782B39E2" w14:textId="77777777" w:rsidR="00DD6130" w:rsidRPr="000B5CB1" w:rsidRDefault="00DD6130" w:rsidP="000D3B55">
      <w:pPr>
        <w:widowControl w:val="0"/>
        <w:autoSpaceDE w:val="0"/>
        <w:autoSpaceDN w:val="0"/>
        <w:adjustRightInd w:val="0"/>
        <w:spacing w:line="7" w:lineRule="exact"/>
        <w:jc w:val="both"/>
        <w:rPr>
          <w:sz w:val="22"/>
          <w:szCs w:val="22"/>
        </w:rPr>
      </w:pPr>
    </w:p>
    <w:p w14:paraId="2D5887EB"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davčna zatajitev (249. člen KZ-1), </w:t>
      </w:r>
    </w:p>
    <w:p w14:paraId="3862FCBE" w14:textId="77777777" w:rsidR="00DD6130" w:rsidRPr="000B5CB1" w:rsidRDefault="00DD6130" w:rsidP="000D3B55">
      <w:pPr>
        <w:widowControl w:val="0"/>
        <w:autoSpaceDE w:val="0"/>
        <w:autoSpaceDN w:val="0"/>
        <w:adjustRightInd w:val="0"/>
        <w:spacing w:line="9" w:lineRule="exact"/>
        <w:jc w:val="both"/>
        <w:rPr>
          <w:sz w:val="22"/>
          <w:szCs w:val="22"/>
        </w:rPr>
      </w:pPr>
    </w:p>
    <w:p w14:paraId="4886CB9B"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tihotapstvo (250. člen KZ-1), </w:t>
      </w:r>
    </w:p>
    <w:p w14:paraId="763DD731" w14:textId="77777777" w:rsidR="00DD6130" w:rsidRPr="000B5CB1" w:rsidRDefault="00DD6130" w:rsidP="000D3B55">
      <w:pPr>
        <w:widowControl w:val="0"/>
        <w:autoSpaceDE w:val="0"/>
        <w:autoSpaceDN w:val="0"/>
        <w:adjustRightInd w:val="0"/>
        <w:spacing w:line="9" w:lineRule="exact"/>
        <w:jc w:val="both"/>
        <w:rPr>
          <w:sz w:val="22"/>
          <w:szCs w:val="22"/>
        </w:rPr>
      </w:pPr>
    </w:p>
    <w:p w14:paraId="3D75637E"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uradnega položaja ali uradnih pravic (257. člen KZ-1), </w:t>
      </w:r>
    </w:p>
    <w:p w14:paraId="5B76B9CE" w14:textId="77777777" w:rsidR="00DD6130" w:rsidRPr="000B5CB1" w:rsidRDefault="00DD6130" w:rsidP="000D3B55">
      <w:pPr>
        <w:widowControl w:val="0"/>
        <w:autoSpaceDE w:val="0"/>
        <w:autoSpaceDN w:val="0"/>
        <w:adjustRightInd w:val="0"/>
        <w:spacing w:line="7" w:lineRule="exact"/>
        <w:jc w:val="both"/>
        <w:rPr>
          <w:sz w:val="22"/>
          <w:szCs w:val="22"/>
        </w:rPr>
      </w:pPr>
    </w:p>
    <w:p w14:paraId="74C2F64A"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oškodovanje javnih sredstev (257.a člen KZ-1), </w:t>
      </w:r>
    </w:p>
    <w:p w14:paraId="766F68A5" w14:textId="77777777" w:rsidR="00DD6130" w:rsidRPr="000B5CB1" w:rsidRDefault="00DD6130" w:rsidP="000D3B55">
      <w:pPr>
        <w:widowControl w:val="0"/>
        <w:autoSpaceDE w:val="0"/>
        <w:autoSpaceDN w:val="0"/>
        <w:adjustRightInd w:val="0"/>
        <w:spacing w:line="9" w:lineRule="exact"/>
        <w:jc w:val="both"/>
        <w:rPr>
          <w:sz w:val="22"/>
          <w:szCs w:val="22"/>
        </w:rPr>
      </w:pPr>
    </w:p>
    <w:p w14:paraId="2B0E7435"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izdaja tajnih podatkov (260. člen KZ-1), </w:t>
      </w:r>
    </w:p>
    <w:p w14:paraId="648CEF3E" w14:textId="77777777" w:rsidR="00DD6130" w:rsidRPr="000B5CB1" w:rsidRDefault="00DD6130" w:rsidP="000D3B55">
      <w:pPr>
        <w:widowControl w:val="0"/>
        <w:autoSpaceDE w:val="0"/>
        <w:autoSpaceDN w:val="0"/>
        <w:adjustRightInd w:val="0"/>
        <w:spacing w:line="9" w:lineRule="exact"/>
        <w:jc w:val="both"/>
        <w:rPr>
          <w:sz w:val="22"/>
          <w:szCs w:val="22"/>
        </w:rPr>
      </w:pPr>
    </w:p>
    <w:p w14:paraId="0DC2FD23"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jemanje podkupnine (261. člen KZ-1), </w:t>
      </w:r>
    </w:p>
    <w:p w14:paraId="0C75D281" w14:textId="77777777" w:rsidR="00DD6130" w:rsidRPr="000B5CB1" w:rsidRDefault="00DD6130" w:rsidP="000D3B55">
      <w:pPr>
        <w:widowControl w:val="0"/>
        <w:autoSpaceDE w:val="0"/>
        <w:autoSpaceDN w:val="0"/>
        <w:adjustRightInd w:val="0"/>
        <w:spacing w:line="7" w:lineRule="exact"/>
        <w:jc w:val="both"/>
        <w:rPr>
          <w:sz w:val="22"/>
          <w:szCs w:val="22"/>
        </w:rPr>
      </w:pPr>
    </w:p>
    <w:p w14:paraId="1F19477A"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dajanje podkupnine (262. člen KZ-1), </w:t>
      </w:r>
    </w:p>
    <w:p w14:paraId="27D7D808" w14:textId="77777777" w:rsidR="00DD6130" w:rsidRPr="000B5CB1" w:rsidRDefault="00DD6130" w:rsidP="000D3B55">
      <w:pPr>
        <w:widowControl w:val="0"/>
        <w:autoSpaceDE w:val="0"/>
        <w:autoSpaceDN w:val="0"/>
        <w:adjustRightInd w:val="0"/>
        <w:spacing w:line="9" w:lineRule="exact"/>
        <w:jc w:val="both"/>
        <w:rPr>
          <w:sz w:val="22"/>
          <w:szCs w:val="22"/>
        </w:rPr>
      </w:pPr>
    </w:p>
    <w:p w14:paraId="1E87740A"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sprejemanje koristi za nezakonito posredovanje (263. člen KZ-1), </w:t>
      </w:r>
    </w:p>
    <w:p w14:paraId="4D7B61E6" w14:textId="77777777" w:rsidR="00DD6130" w:rsidRPr="000B5CB1" w:rsidRDefault="00DD6130" w:rsidP="000D3B55">
      <w:pPr>
        <w:widowControl w:val="0"/>
        <w:autoSpaceDE w:val="0"/>
        <w:autoSpaceDN w:val="0"/>
        <w:adjustRightInd w:val="0"/>
        <w:spacing w:line="9" w:lineRule="exact"/>
        <w:jc w:val="both"/>
        <w:rPr>
          <w:sz w:val="22"/>
          <w:szCs w:val="22"/>
        </w:rPr>
      </w:pPr>
    </w:p>
    <w:p w14:paraId="11678C3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dajanje daril za nezakonito posredovanje (264. člen KZ-1), </w:t>
      </w:r>
    </w:p>
    <w:p w14:paraId="4C7B2E1D" w14:textId="77777777" w:rsidR="00DD6130" w:rsidRPr="000B5CB1" w:rsidRDefault="00DD6130" w:rsidP="000D3B55">
      <w:pPr>
        <w:widowControl w:val="0"/>
        <w:autoSpaceDE w:val="0"/>
        <w:autoSpaceDN w:val="0"/>
        <w:adjustRightInd w:val="0"/>
        <w:spacing w:line="9" w:lineRule="exact"/>
        <w:jc w:val="both"/>
        <w:rPr>
          <w:sz w:val="22"/>
          <w:szCs w:val="22"/>
        </w:rPr>
      </w:pPr>
    </w:p>
    <w:p w14:paraId="2CA4EC5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lastRenderedPageBreak/>
        <w:t xml:space="preserve">hudodelsko združevanje (294. člen KZ-1). </w:t>
      </w:r>
    </w:p>
    <w:p w14:paraId="4E0BD5B1" w14:textId="77777777" w:rsidR="00DD6130" w:rsidRPr="000B5CB1" w:rsidRDefault="00DD6130" w:rsidP="000D3B55">
      <w:pPr>
        <w:widowControl w:val="0"/>
        <w:autoSpaceDE w:val="0"/>
        <w:autoSpaceDN w:val="0"/>
        <w:adjustRightInd w:val="0"/>
        <w:spacing w:line="344" w:lineRule="exact"/>
        <w:jc w:val="both"/>
        <w:rPr>
          <w:sz w:val="22"/>
          <w:szCs w:val="22"/>
        </w:rPr>
      </w:pPr>
    </w:p>
    <w:p w14:paraId="3711CC74" w14:textId="77777777" w:rsidR="00724C7A" w:rsidRPr="00724C7A" w:rsidRDefault="00DD6130" w:rsidP="00724C7A">
      <w:pPr>
        <w:widowControl w:val="0"/>
        <w:overflowPunct w:val="0"/>
        <w:autoSpaceDE w:val="0"/>
        <w:autoSpaceDN w:val="0"/>
        <w:adjustRightInd w:val="0"/>
        <w:spacing w:line="22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r w:rsidR="00724C7A">
        <w:rPr>
          <w:sz w:val="22"/>
          <w:szCs w:val="22"/>
        </w:rPr>
        <w:t xml:space="preserve"> </w:t>
      </w:r>
      <w:r w:rsidR="00724C7A" w:rsidRPr="00724C7A">
        <w:rPr>
          <w:sz w:val="22"/>
          <w:szCs w:val="22"/>
        </w:rPr>
        <w:t>in predloži izpolnjena pooblastila Pooblastilo za pridobitev potrdila iz kazenske evidence – za fizične osebe in Pooblastilo za pridobitev potrdila iz kazenske evidence – za pravne osebe.</w:t>
      </w:r>
    </w:p>
    <w:p w14:paraId="1538DD92" w14:textId="77777777" w:rsidR="008C5BBF" w:rsidRDefault="008C5BBF" w:rsidP="00724C7A">
      <w:pPr>
        <w:widowControl w:val="0"/>
        <w:overflowPunct w:val="0"/>
        <w:autoSpaceDE w:val="0"/>
        <w:autoSpaceDN w:val="0"/>
        <w:adjustRightInd w:val="0"/>
        <w:spacing w:line="222" w:lineRule="auto"/>
        <w:ind w:left="640"/>
        <w:jc w:val="both"/>
        <w:rPr>
          <w:sz w:val="22"/>
          <w:szCs w:val="22"/>
        </w:rPr>
      </w:pPr>
    </w:p>
    <w:p w14:paraId="40DD6039" w14:textId="529E1282" w:rsidR="009E548C" w:rsidRPr="000B5CB1" w:rsidRDefault="00724C7A" w:rsidP="00724C7A">
      <w:pPr>
        <w:widowControl w:val="0"/>
        <w:overflowPunct w:val="0"/>
        <w:autoSpaceDE w:val="0"/>
        <w:autoSpaceDN w:val="0"/>
        <w:adjustRightInd w:val="0"/>
        <w:spacing w:line="222" w:lineRule="auto"/>
        <w:ind w:left="640"/>
        <w:jc w:val="both"/>
        <w:rPr>
          <w:sz w:val="22"/>
          <w:szCs w:val="22"/>
        </w:rPr>
      </w:pPr>
      <w:r w:rsidRPr="00724C7A">
        <w:rPr>
          <w:sz w:val="22"/>
          <w:szCs w:val="22"/>
        </w:rPr>
        <w:t>Namesto pooblastil lahko ponudnik predloži izpis potrdila iz kazenske evidence, ki ni starejši od 4 mesecev, šteto od roka za oddajo ponudb.</w:t>
      </w:r>
    </w:p>
    <w:p w14:paraId="07C13BA2" w14:textId="77777777" w:rsidR="00DD6130" w:rsidRPr="000B5CB1" w:rsidRDefault="00DD6130" w:rsidP="000D3B55">
      <w:pPr>
        <w:jc w:val="both"/>
        <w:rPr>
          <w:sz w:val="22"/>
          <w:szCs w:val="22"/>
        </w:rPr>
      </w:pPr>
    </w:p>
    <w:p w14:paraId="1B196FEC" w14:textId="77777777" w:rsidR="00BC73CE" w:rsidRPr="000B5CB1" w:rsidRDefault="00BC73CE" w:rsidP="000D3B55">
      <w:pPr>
        <w:widowControl w:val="0"/>
        <w:overflowPunct w:val="0"/>
        <w:autoSpaceDE w:val="0"/>
        <w:autoSpaceDN w:val="0"/>
        <w:adjustRightInd w:val="0"/>
        <w:spacing w:line="222" w:lineRule="auto"/>
        <w:ind w:left="640"/>
        <w:jc w:val="both"/>
        <w:rPr>
          <w:sz w:val="22"/>
          <w:szCs w:val="22"/>
        </w:rPr>
      </w:pPr>
    </w:p>
    <w:p w14:paraId="39E781CF" w14:textId="77777777" w:rsidR="00BC73CE" w:rsidRPr="000B5CB1" w:rsidRDefault="00BC73CE" w:rsidP="000D3B55">
      <w:pPr>
        <w:widowControl w:val="0"/>
        <w:overflowPunct w:val="0"/>
        <w:autoSpaceDE w:val="0"/>
        <w:autoSpaceDN w:val="0"/>
        <w:adjustRightInd w:val="0"/>
        <w:spacing w:line="222" w:lineRule="auto"/>
        <w:ind w:left="640"/>
        <w:jc w:val="both"/>
        <w:rPr>
          <w:sz w:val="22"/>
          <w:szCs w:val="22"/>
        </w:rPr>
      </w:pPr>
      <w:r w:rsidRPr="000B5CB1">
        <w:rPr>
          <w:sz w:val="22"/>
          <w:szCs w:val="22"/>
        </w:rPr>
        <w:t>Dopusti se popravni mehanizem.</w:t>
      </w:r>
    </w:p>
    <w:p w14:paraId="016BAA36" w14:textId="77777777" w:rsidR="00BC73CE" w:rsidRPr="000B5CB1" w:rsidRDefault="00BC73CE" w:rsidP="000D3B55">
      <w:pPr>
        <w:jc w:val="both"/>
        <w:rPr>
          <w:sz w:val="22"/>
          <w:szCs w:val="22"/>
        </w:rPr>
      </w:pPr>
    </w:p>
    <w:p w14:paraId="1A6D7C16" w14:textId="77777777" w:rsidR="00DD6130" w:rsidRPr="000B5CB1" w:rsidRDefault="000B5B96" w:rsidP="000D3B55">
      <w:pPr>
        <w:widowControl w:val="0"/>
        <w:overflowPunct w:val="0"/>
        <w:autoSpaceDE w:val="0"/>
        <w:autoSpaceDN w:val="0"/>
        <w:adjustRightInd w:val="0"/>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p>
    <w:p w14:paraId="753E20BF" w14:textId="77777777" w:rsidR="00DD6130" w:rsidRPr="000B5CB1" w:rsidRDefault="00DD6130" w:rsidP="000D3B55">
      <w:pPr>
        <w:widowControl w:val="0"/>
        <w:autoSpaceDE w:val="0"/>
        <w:autoSpaceDN w:val="0"/>
        <w:adjustRightInd w:val="0"/>
        <w:spacing w:line="279" w:lineRule="exact"/>
        <w:jc w:val="both"/>
        <w:rPr>
          <w:sz w:val="22"/>
          <w:szCs w:val="22"/>
        </w:rPr>
      </w:pPr>
    </w:p>
    <w:p w14:paraId="6B7B3309" w14:textId="77777777" w:rsidR="00DD6130" w:rsidRPr="000B5CB1" w:rsidRDefault="00DD6130" w:rsidP="000D3B55">
      <w:pPr>
        <w:widowControl w:val="0"/>
        <w:autoSpaceDE w:val="0"/>
        <w:autoSpaceDN w:val="0"/>
        <w:adjustRightInd w:val="0"/>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061DB39" w14:textId="77777777" w:rsidR="00DD6130" w:rsidRPr="000B5CB1" w:rsidRDefault="00DD6130" w:rsidP="000D3B55">
      <w:pPr>
        <w:widowControl w:val="0"/>
        <w:autoSpaceDE w:val="0"/>
        <w:autoSpaceDN w:val="0"/>
        <w:adjustRightInd w:val="0"/>
        <w:jc w:val="both"/>
        <w:rPr>
          <w:sz w:val="22"/>
          <w:szCs w:val="22"/>
        </w:rPr>
      </w:pPr>
    </w:p>
    <w:p w14:paraId="75241CC1" w14:textId="77777777" w:rsidR="00DD6130" w:rsidRPr="000B5CB1" w:rsidRDefault="000B5B96" w:rsidP="000D3B55">
      <w:pPr>
        <w:widowControl w:val="0"/>
        <w:overflowPunct w:val="0"/>
        <w:autoSpaceDE w:val="0"/>
        <w:autoSpaceDN w:val="0"/>
        <w:adjustRightInd w:val="0"/>
        <w:spacing w:line="216"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DD6130" w:rsidRPr="000B5CB1">
        <w:rPr>
          <w:sz w:val="22"/>
          <w:szCs w:val="22"/>
        </w:rPr>
        <w:t>Naročnik bo iz postopka javnega naročanja izključil ponudnika,</w:t>
      </w:r>
      <w:r w:rsidR="00DD6130" w:rsidRPr="000B5CB1">
        <w:rPr>
          <w:b/>
          <w:bCs/>
          <w:sz w:val="22"/>
          <w:szCs w:val="22"/>
        </w:rPr>
        <w:t xml:space="preserve"> </w:t>
      </w:r>
      <w:r w:rsidR="00DD6130" w:rsidRPr="000B5CB1">
        <w:rPr>
          <w:sz w:val="22"/>
          <w:szCs w:val="22"/>
        </w:rPr>
        <w:t>če je ta na dan, ko poteče rok za</w:t>
      </w:r>
      <w:r w:rsidR="00DD6130" w:rsidRPr="000B5CB1">
        <w:rPr>
          <w:b/>
          <w:bCs/>
          <w:sz w:val="22"/>
          <w:szCs w:val="22"/>
        </w:rPr>
        <w:t xml:space="preserve"> </w:t>
      </w:r>
      <w:r w:rsidR="00DD6130" w:rsidRPr="000B5CB1">
        <w:rPr>
          <w:sz w:val="22"/>
          <w:szCs w:val="22"/>
        </w:rPr>
        <w:t>oddajo ponudb, izločen iz postopkov oddaje javnih naročil zaradi uvrstitve v evidenco gospodarskih subjektov z negativnimi referencami.</w:t>
      </w:r>
    </w:p>
    <w:p w14:paraId="05700C7B" w14:textId="77777777" w:rsidR="00DD6130" w:rsidRPr="000B5CB1" w:rsidRDefault="00DD6130" w:rsidP="000D3B55">
      <w:pPr>
        <w:widowControl w:val="0"/>
        <w:autoSpaceDE w:val="0"/>
        <w:autoSpaceDN w:val="0"/>
        <w:adjustRightInd w:val="0"/>
        <w:spacing w:line="269" w:lineRule="exact"/>
        <w:jc w:val="both"/>
        <w:rPr>
          <w:sz w:val="22"/>
          <w:szCs w:val="22"/>
        </w:rPr>
      </w:pPr>
    </w:p>
    <w:p w14:paraId="369B819B" w14:textId="77777777" w:rsidR="00DD6130" w:rsidRPr="000B5CB1" w:rsidRDefault="00DD6130" w:rsidP="000D3B55">
      <w:pPr>
        <w:widowControl w:val="0"/>
        <w:autoSpaceDE w:val="0"/>
        <w:autoSpaceDN w:val="0"/>
        <w:adjustRightInd w:val="0"/>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06C7F69F" w14:textId="77777777" w:rsidR="00DD6130" w:rsidRPr="000B5CB1" w:rsidRDefault="00DD6130" w:rsidP="000D3B55">
      <w:pPr>
        <w:widowControl w:val="0"/>
        <w:autoSpaceDE w:val="0"/>
        <w:autoSpaceDN w:val="0"/>
        <w:adjustRightInd w:val="0"/>
        <w:spacing w:line="344" w:lineRule="exact"/>
        <w:jc w:val="both"/>
        <w:rPr>
          <w:sz w:val="22"/>
          <w:szCs w:val="22"/>
        </w:rPr>
      </w:pPr>
    </w:p>
    <w:p w14:paraId="404CE709" w14:textId="77777777" w:rsidR="00BC73CE" w:rsidRPr="000B5CB1" w:rsidRDefault="000B5B96" w:rsidP="000D3B55">
      <w:pPr>
        <w:ind w:left="640"/>
        <w:jc w:val="both"/>
        <w:rPr>
          <w:sz w:val="22"/>
          <w:szCs w:val="22"/>
        </w:rPr>
      </w:pPr>
      <w:r w:rsidRPr="000B5CB1">
        <w:rPr>
          <w:b/>
          <w:bCs/>
          <w:sz w:val="22"/>
          <w:szCs w:val="22"/>
        </w:rPr>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4823BA" w14:textId="77777777" w:rsidR="00BC73CE" w:rsidRPr="000B5CB1" w:rsidRDefault="00BC73CE" w:rsidP="000D3B55">
      <w:pPr>
        <w:ind w:left="640"/>
        <w:jc w:val="both"/>
        <w:rPr>
          <w:sz w:val="22"/>
          <w:szCs w:val="22"/>
        </w:rPr>
      </w:pPr>
    </w:p>
    <w:p w14:paraId="278F8025" w14:textId="77777777" w:rsidR="00BC73CE" w:rsidRPr="000B5CB1" w:rsidRDefault="00BC73CE" w:rsidP="000D3B55">
      <w:pPr>
        <w:widowControl w:val="0"/>
        <w:overflowPunct w:val="0"/>
        <w:autoSpaceDE w:val="0"/>
        <w:autoSpaceDN w:val="0"/>
        <w:adjustRightInd w:val="0"/>
        <w:spacing w:line="222" w:lineRule="auto"/>
        <w:ind w:left="640"/>
        <w:jc w:val="both"/>
        <w:rPr>
          <w:sz w:val="22"/>
          <w:szCs w:val="22"/>
        </w:rPr>
      </w:pPr>
      <w:r w:rsidRPr="000B5CB1">
        <w:rPr>
          <w:sz w:val="22"/>
          <w:szCs w:val="22"/>
        </w:rPr>
        <w:t>Dopusti se popravni mehanizem.</w:t>
      </w:r>
    </w:p>
    <w:p w14:paraId="4733E2A8" w14:textId="77777777" w:rsidR="00DD6130" w:rsidRPr="000B5CB1" w:rsidRDefault="00DD6130" w:rsidP="000D3B55">
      <w:pPr>
        <w:ind w:left="640"/>
        <w:jc w:val="both"/>
        <w:rPr>
          <w:sz w:val="22"/>
          <w:szCs w:val="22"/>
        </w:rPr>
      </w:pPr>
    </w:p>
    <w:p w14:paraId="2C8B315B" w14:textId="77777777" w:rsidR="00DD6130" w:rsidRPr="000B5CB1" w:rsidRDefault="00DD6130" w:rsidP="000D3B55">
      <w:pPr>
        <w:widowControl w:val="0"/>
        <w:overflowPunct w:val="0"/>
        <w:autoSpaceDE w:val="0"/>
        <w:autoSpaceDN w:val="0"/>
        <w:adjustRightInd w:val="0"/>
        <w:spacing w:line="205" w:lineRule="auto"/>
        <w:ind w:left="640"/>
        <w:jc w:val="both"/>
        <w:rPr>
          <w:b/>
          <w:bCs/>
          <w:sz w:val="22"/>
          <w:szCs w:val="22"/>
        </w:rPr>
      </w:pPr>
    </w:p>
    <w:p w14:paraId="72F1403B" w14:textId="77777777" w:rsidR="00DD6130" w:rsidRPr="000B5CB1" w:rsidRDefault="00DD6130" w:rsidP="000D3B55">
      <w:pPr>
        <w:widowControl w:val="0"/>
        <w:overflowPunct w:val="0"/>
        <w:autoSpaceDE w:val="0"/>
        <w:autoSpaceDN w:val="0"/>
        <w:adjustRightInd w:val="0"/>
        <w:spacing w:line="205"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2C39FEE9" w14:textId="77777777" w:rsidR="00DD6130" w:rsidRPr="000B5CB1" w:rsidRDefault="00DD6130" w:rsidP="000D3B55">
      <w:pPr>
        <w:widowControl w:val="0"/>
        <w:autoSpaceDE w:val="0"/>
        <w:autoSpaceDN w:val="0"/>
        <w:adjustRightInd w:val="0"/>
        <w:spacing w:line="266" w:lineRule="exact"/>
        <w:jc w:val="both"/>
        <w:rPr>
          <w:b/>
          <w:bCs/>
          <w:sz w:val="22"/>
          <w:szCs w:val="22"/>
        </w:rPr>
      </w:pPr>
    </w:p>
    <w:p w14:paraId="47F504A4" w14:textId="77777777" w:rsidR="00DD6130" w:rsidRPr="000B5CB1" w:rsidRDefault="00DD6130" w:rsidP="000D3B55">
      <w:pPr>
        <w:widowControl w:val="0"/>
        <w:autoSpaceDE w:val="0"/>
        <w:autoSpaceDN w:val="0"/>
        <w:adjustRightInd w:val="0"/>
        <w:spacing w:line="266" w:lineRule="exact"/>
        <w:ind w:left="1280" w:hanging="640"/>
        <w:jc w:val="both"/>
        <w:rPr>
          <w:sz w:val="22"/>
          <w:szCs w:val="22"/>
        </w:rPr>
      </w:pPr>
    </w:p>
    <w:p w14:paraId="1DBFD2CF" w14:textId="77777777" w:rsidR="00DD6130" w:rsidRPr="000B5CB1" w:rsidRDefault="00DD6130" w:rsidP="000D3B55">
      <w:pPr>
        <w:widowControl w:val="0"/>
        <w:autoSpaceDE w:val="0"/>
        <w:autoSpaceDN w:val="0"/>
        <w:adjustRightInd w:val="0"/>
        <w:spacing w:line="266" w:lineRule="exact"/>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630710C2" w14:textId="77777777" w:rsidR="00FF06F5" w:rsidRPr="000B5CB1" w:rsidRDefault="00FF06F5" w:rsidP="000D3B55">
      <w:pPr>
        <w:jc w:val="both"/>
        <w:rPr>
          <w:sz w:val="22"/>
          <w:szCs w:val="22"/>
        </w:rPr>
      </w:pPr>
    </w:p>
    <w:p w14:paraId="211AE035" w14:textId="77777777" w:rsidR="005C21C6" w:rsidRPr="000B5CB1" w:rsidRDefault="005C21C6" w:rsidP="000D3B55">
      <w:pPr>
        <w:jc w:val="both"/>
        <w:rPr>
          <w:sz w:val="22"/>
          <w:szCs w:val="22"/>
        </w:rPr>
      </w:pPr>
    </w:p>
    <w:p w14:paraId="1F182327" w14:textId="77777777" w:rsidR="00EA57C9" w:rsidRPr="000B5CB1" w:rsidRDefault="000B5B96" w:rsidP="000D3B55">
      <w:pPr>
        <w:widowControl w:val="0"/>
        <w:autoSpaceDE w:val="0"/>
        <w:autoSpaceDN w:val="0"/>
        <w:adjustRightInd w:val="0"/>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7C095719" w14:textId="77777777" w:rsidR="00EA57C9" w:rsidRPr="000B5CB1" w:rsidRDefault="00EA57C9" w:rsidP="000D3B55">
      <w:pPr>
        <w:widowControl w:val="0"/>
        <w:autoSpaceDE w:val="0"/>
        <w:autoSpaceDN w:val="0"/>
        <w:adjustRightInd w:val="0"/>
        <w:spacing w:line="343" w:lineRule="exact"/>
        <w:jc w:val="both"/>
        <w:rPr>
          <w:sz w:val="22"/>
          <w:szCs w:val="22"/>
        </w:rPr>
      </w:pPr>
    </w:p>
    <w:p w14:paraId="0D5F4250" w14:textId="77777777" w:rsidR="00EA57C9" w:rsidRPr="000B5CB1" w:rsidRDefault="000B5B96" w:rsidP="000D3B55">
      <w:pPr>
        <w:widowControl w:val="0"/>
        <w:overflowPunct w:val="0"/>
        <w:autoSpaceDE w:val="0"/>
        <w:autoSpaceDN w:val="0"/>
        <w:adjustRightInd w:val="0"/>
        <w:spacing w:line="205"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1A7F9DA7" w14:textId="77777777" w:rsidR="009B5CFE" w:rsidRPr="000B5CB1" w:rsidRDefault="009B5CFE" w:rsidP="000D3B55">
      <w:pPr>
        <w:widowControl w:val="0"/>
        <w:autoSpaceDE w:val="0"/>
        <w:autoSpaceDN w:val="0"/>
        <w:adjustRightInd w:val="0"/>
        <w:jc w:val="both"/>
        <w:rPr>
          <w:sz w:val="22"/>
          <w:szCs w:val="22"/>
        </w:rPr>
      </w:pPr>
    </w:p>
    <w:p w14:paraId="2CCFD80D" w14:textId="77777777" w:rsidR="00EA57C9" w:rsidRPr="000B5CB1" w:rsidRDefault="00EA57C9" w:rsidP="000D3B55">
      <w:pPr>
        <w:widowControl w:val="0"/>
        <w:autoSpaceDE w:val="0"/>
        <w:autoSpaceDN w:val="0"/>
        <w:adjustRightInd w:val="0"/>
        <w:jc w:val="both"/>
        <w:rPr>
          <w:sz w:val="22"/>
          <w:szCs w:val="22"/>
        </w:rPr>
      </w:pPr>
      <w:r w:rsidRPr="000B5CB1">
        <w:rPr>
          <w:b/>
          <w:bCs/>
          <w:sz w:val="22"/>
          <w:szCs w:val="22"/>
        </w:rPr>
        <w:t>Dokazilo</w:t>
      </w:r>
      <w:r w:rsidRPr="000B5CB1">
        <w:rPr>
          <w:sz w:val="22"/>
          <w:szCs w:val="22"/>
        </w:rPr>
        <w:t>: Enotni evropski dokument v zvezi z oddajo javnega naročila – ESPD</w:t>
      </w:r>
    </w:p>
    <w:p w14:paraId="3CA03008" w14:textId="77777777" w:rsidR="008855A3" w:rsidRPr="000B5CB1" w:rsidRDefault="008855A3" w:rsidP="000D3B55">
      <w:pPr>
        <w:widowControl w:val="0"/>
        <w:autoSpaceDE w:val="0"/>
        <w:autoSpaceDN w:val="0"/>
        <w:adjustRightInd w:val="0"/>
        <w:spacing w:line="245" w:lineRule="exact"/>
        <w:jc w:val="both"/>
        <w:rPr>
          <w:sz w:val="22"/>
          <w:szCs w:val="22"/>
        </w:rPr>
      </w:pPr>
    </w:p>
    <w:p w14:paraId="685F7D6B" w14:textId="77777777" w:rsidR="00C36440" w:rsidRPr="000B5CB1" w:rsidRDefault="00C36440" w:rsidP="000D3B55">
      <w:pPr>
        <w:widowControl w:val="0"/>
        <w:autoSpaceDE w:val="0"/>
        <w:autoSpaceDN w:val="0"/>
        <w:adjustRightInd w:val="0"/>
        <w:spacing w:line="245" w:lineRule="exact"/>
        <w:jc w:val="both"/>
        <w:rPr>
          <w:sz w:val="22"/>
          <w:szCs w:val="22"/>
        </w:rPr>
      </w:pPr>
    </w:p>
    <w:p w14:paraId="325B5BE5" w14:textId="77777777" w:rsidR="00EA57C9" w:rsidRPr="000B5CB1" w:rsidRDefault="000B5B96" w:rsidP="000D3B55">
      <w:pPr>
        <w:widowControl w:val="0"/>
        <w:autoSpaceDE w:val="0"/>
        <w:autoSpaceDN w:val="0"/>
        <w:adjustRightInd w:val="0"/>
        <w:jc w:val="both"/>
        <w:rPr>
          <w:sz w:val="22"/>
          <w:szCs w:val="22"/>
        </w:rPr>
      </w:pPr>
      <w:r w:rsidRPr="000B5CB1">
        <w:rPr>
          <w:b/>
          <w:bCs/>
          <w:i/>
          <w:iCs/>
          <w:sz w:val="22"/>
          <w:szCs w:val="22"/>
        </w:rPr>
        <w:t>8</w:t>
      </w:r>
      <w:r w:rsidR="00EA57C9" w:rsidRPr="000B5CB1">
        <w:rPr>
          <w:b/>
          <w:bCs/>
          <w:i/>
          <w:iCs/>
          <w:sz w:val="22"/>
          <w:szCs w:val="22"/>
        </w:rPr>
        <w:t>.</w:t>
      </w:r>
      <w:r w:rsidR="008855A3" w:rsidRPr="000B5CB1">
        <w:rPr>
          <w:b/>
          <w:bCs/>
          <w:i/>
          <w:iCs/>
          <w:sz w:val="22"/>
          <w:szCs w:val="22"/>
        </w:rPr>
        <w:t>3</w:t>
      </w:r>
      <w:r w:rsidR="00EA57C9" w:rsidRPr="000B5CB1">
        <w:rPr>
          <w:b/>
          <w:bCs/>
          <w:i/>
          <w:iCs/>
          <w:sz w:val="22"/>
          <w:szCs w:val="22"/>
        </w:rPr>
        <w:t>. Tehnična in/ali strokovna sposobnost</w:t>
      </w:r>
    </w:p>
    <w:p w14:paraId="75E13ADA" w14:textId="77777777" w:rsidR="004C360C" w:rsidRPr="000B5CB1" w:rsidRDefault="004C360C" w:rsidP="000D3B55">
      <w:pPr>
        <w:jc w:val="both"/>
        <w:rPr>
          <w:sz w:val="22"/>
          <w:szCs w:val="22"/>
        </w:rPr>
      </w:pPr>
    </w:p>
    <w:p w14:paraId="5C9BB527" w14:textId="77777777" w:rsidR="004C360C" w:rsidRPr="000B5CB1" w:rsidRDefault="004C360C" w:rsidP="000D3B55">
      <w:pPr>
        <w:jc w:val="both"/>
        <w:rPr>
          <w:sz w:val="22"/>
          <w:szCs w:val="22"/>
        </w:rPr>
      </w:pPr>
    </w:p>
    <w:p w14:paraId="5C819207" w14:textId="77777777" w:rsidR="007B343C" w:rsidRPr="000B5CB1" w:rsidRDefault="000B5B96" w:rsidP="000D3B55">
      <w:pPr>
        <w:ind w:left="720"/>
        <w:jc w:val="both"/>
        <w:rPr>
          <w:sz w:val="22"/>
          <w:szCs w:val="22"/>
        </w:rPr>
      </w:pPr>
      <w:r w:rsidRPr="000B5CB1">
        <w:rPr>
          <w:sz w:val="22"/>
          <w:szCs w:val="22"/>
        </w:rPr>
        <w:t xml:space="preserve">8.3.1. </w:t>
      </w:r>
      <w:r w:rsidR="00A035E1" w:rsidRPr="000B5CB1">
        <w:rPr>
          <w:sz w:val="22"/>
          <w:szCs w:val="22"/>
        </w:rPr>
        <w:t xml:space="preserve">Da  zagotavlja </w:t>
      </w:r>
      <w:r w:rsidR="004C360C" w:rsidRPr="000B5CB1">
        <w:rPr>
          <w:sz w:val="22"/>
          <w:szCs w:val="22"/>
        </w:rPr>
        <w:t xml:space="preserve">dostavo blaga </w:t>
      </w:r>
      <w:proofErr w:type="spellStart"/>
      <w:r w:rsidR="004C360C" w:rsidRPr="000B5CB1">
        <w:rPr>
          <w:sz w:val="22"/>
          <w:szCs w:val="22"/>
        </w:rPr>
        <w:t>ddp</w:t>
      </w:r>
      <w:proofErr w:type="spellEnd"/>
      <w:r w:rsidR="004C360C" w:rsidRPr="000B5CB1">
        <w:rPr>
          <w:sz w:val="22"/>
          <w:szCs w:val="22"/>
        </w:rPr>
        <w:t xml:space="preserve"> Splošna bolnišnica Celje, razloženo Leka</w:t>
      </w:r>
      <w:r w:rsidR="00F12A65" w:rsidRPr="000B5CB1">
        <w:rPr>
          <w:sz w:val="22"/>
          <w:szCs w:val="22"/>
        </w:rPr>
        <w:t>rna naročnika</w:t>
      </w:r>
      <w:r w:rsidR="004C360C" w:rsidRPr="000B5CB1">
        <w:rPr>
          <w:sz w:val="22"/>
          <w:szCs w:val="22"/>
        </w:rPr>
        <w:t>(v delovnem času naročnika od ponedeljka do petka).</w:t>
      </w:r>
      <w:r w:rsidR="00FC027C" w:rsidRPr="000B5CB1">
        <w:rPr>
          <w:sz w:val="22"/>
          <w:szCs w:val="22"/>
        </w:rPr>
        <w:t xml:space="preserve"> </w:t>
      </w:r>
    </w:p>
    <w:p w14:paraId="71CBEFDB" w14:textId="77777777" w:rsidR="00343775" w:rsidRPr="000B5CB1" w:rsidRDefault="00343775" w:rsidP="000D3B55">
      <w:pPr>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37BD922E" w14:textId="77777777" w:rsidR="00343775" w:rsidRPr="000B5CB1" w:rsidRDefault="00343775" w:rsidP="000D3B55">
      <w:pPr>
        <w:ind w:left="720"/>
        <w:jc w:val="both"/>
        <w:rPr>
          <w:sz w:val="22"/>
          <w:szCs w:val="22"/>
        </w:rPr>
      </w:pPr>
    </w:p>
    <w:p w14:paraId="7E9DBEA8" w14:textId="77777777" w:rsidR="00343775" w:rsidRPr="000B5CB1" w:rsidRDefault="004C360C" w:rsidP="000D3B55">
      <w:pPr>
        <w:ind w:left="720"/>
        <w:jc w:val="both"/>
        <w:rPr>
          <w:sz w:val="22"/>
          <w:szCs w:val="22"/>
        </w:rPr>
      </w:pPr>
      <w:r w:rsidRPr="000B5CB1">
        <w:rPr>
          <w:sz w:val="22"/>
          <w:szCs w:val="22"/>
        </w:rPr>
        <w:lastRenderedPageBreak/>
        <w:t xml:space="preserve">Da ponuja blago, ki ustreza vsem tehničnim in kakovostnim zahtevam naročnika, opredeljenih v </w:t>
      </w:r>
      <w:r w:rsidR="00BC73CE" w:rsidRPr="000B5CB1">
        <w:rPr>
          <w:sz w:val="22"/>
          <w:szCs w:val="22"/>
        </w:rPr>
        <w:t xml:space="preserve"> Specifikaciji zahtev naročnika in predloži tehnično dokumentacijo, ki izkazuje tehnično ustreznost ponudbe.</w:t>
      </w:r>
    </w:p>
    <w:p w14:paraId="04A82BF8" w14:textId="77777777" w:rsidR="00343775" w:rsidRPr="000B5CB1" w:rsidRDefault="00343775" w:rsidP="000D3B55">
      <w:pPr>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42AB832A" w14:textId="77777777" w:rsidR="00343775" w:rsidRPr="000B5CB1" w:rsidRDefault="00343775" w:rsidP="000D3B55">
      <w:pPr>
        <w:jc w:val="both"/>
        <w:rPr>
          <w:sz w:val="22"/>
          <w:szCs w:val="22"/>
        </w:rPr>
      </w:pPr>
    </w:p>
    <w:p w14:paraId="48D3B354" w14:textId="77777777" w:rsidR="00343775" w:rsidRPr="000B5CB1" w:rsidRDefault="000B5B96" w:rsidP="000D3B55">
      <w:pPr>
        <w:ind w:left="360"/>
        <w:jc w:val="both"/>
        <w:rPr>
          <w:sz w:val="22"/>
          <w:szCs w:val="22"/>
        </w:rPr>
      </w:pPr>
      <w:r w:rsidRPr="000B5CB1">
        <w:rPr>
          <w:sz w:val="22"/>
          <w:szCs w:val="22"/>
        </w:rPr>
        <w:t xml:space="preserve">        8.3.2. </w:t>
      </w:r>
      <w:r w:rsidR="004C360C" w:rsidRPr="000B5CB1">
        <w:rPr>
          <w:sz w:val="22"/>
          <w:szCs w:val="22"/>
        </w:rPr>
        <w:t>Da zagotavlja vse vrste in količine blaga, za katere podaja ponudbo.</w:t>
      </w:r>
    </w:p>
    <w:p w14:paraId="7C938BE2" w14:textId="77777777" w:rsidR="00343775" w:rsidRPr="000B5CB1" w:rsidRDefault="00343775" w:rsidP="000D3B55">
      <w:pPr>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436A4C4C" w14:textId="77777777" w:rsidR="009C382B" w:rsidRPr="000B5CB1" w:rsidRDefault="009C382B" w:rsidP="000D3B55">
      <w:pPr>
        <w:jc w:val="both"/>
        <w:rPr>
          <w:sz w:val="22"/>
          <w:szCs w:val="22"/>
        </w:rPr>
      </w:pPr>
    </w:p>
    <w:p w14:paraId="5FFDC85D" w14:textId="59D8A934" w:rsidR="00425517" w:rsidRPr="000B5CB1" w:rsidRDefault="000B5B96" w:rsidP="000D3B55">
      <w:pPr>
        <w:ind w:left="720"/>
        <w:jc w:val="both"/>
        <w:rPr>
          <w:sz w:val="22"/>
          <w:szCs w:val="22"/>
        </w:rPr>
      </w:pPr>
      <w:r w:rsidRPr="000B5CB1">
        <w:rPr>
          <w:sz w:val="22"/>
          <w:szCs w:val="22"/>
        </w:rPr>
        <w:t xml:space="preserve">8.3.3. </w:t>
      </w:r>
      <w:r w:rsidR="00425517" w:rsidRPr="000B5CB1">
        <w:rPr>
          <w:sz w:val="22"/>
          <w:szCs w:val="22"/>
        </w:rPr>
        <w:t xml:space="preserve">Naročnik si pridržuje pravico, da v fazi pregleda tehnične ustreznosti ponudbe zahteva vzorce ponujenega blaga. Za ta primer se ponudnik zavezuje, da bo v roku, ki ga bo v pozivu določil naročnik (ne daljši od  5 delovnih dni) od prejetega poziva dostavil </w:t>
      </w:r>
      <w:r w:rsidR="008C5BBF">
        <w:rPr>
          <w:sz w:val="22"/>
          <w:szCs w:val="22"/>
        </w:rPr>
        <w:t xml:space="preserve">brezplačne </w:t>
      </w:r>
      <w:r w:rsidR="00425517" w:rsidRPr="000B5CB1">
        <w:rPr>
          <w:sz w:val="22"/>
          <w:szCs w:val="22"/>
        </w:rPr>
        <w:t>zahtevane vzorce blaga, ki je predmet njegove ponudbe.</w:t>
      </w:r>
      <w:r w:rsidR="009F590D" w:rsidRPr="000B5CB1">
        <w:rPr>
          <w:sz w:val="22"/>
          <w:szCs w:val="22"/>
        </w:rPr>
        <w:t xml:space="preserve"> </w:t>
      </w:r>
    </w:p>
    <w:p w14:paraId="25FC7FF0" w14:textId="77777777" w:rsidR="00425517" w:rsidRPr="000B5CB1" w:rsidRDefault="00425517" w:rsidP="000D3B55">
      <w:pPr>
        <w:ind w:left="720"/>
        <w:jc w:val="both"/>
        <w:rPr>
          <w:sz w:val="22"/>
          <w:szCs w:val="22"/>
        </w:rPr>
      </w:pPr>
    </w:p>
    <w:p w14:paraId="62C4E018" w14:textId="77777777" w:rsidR="00C752DC" w:rsidRPr="000B5CB1" w:rsidRDefault="00425517" w:rsidP="000D3B55">
      <w:pPr>
        <w:ind w:left="720"/>
        <w:jc w:val="both"/>
        <w:rPr>
          <w:sz w:val="22"/>
          <w:szCs w:val="22"/>
        </w:rPr>
      </w:pPr>
      <w:r w:rsidRPr="000B5CB1">
        <w:rPr>
          <w:sz w:val="22"/>
          <w:szCs w:val="22"/>
        </w:rPr>
        <w:t xml:space="preserve"> Naročnik bo izvedel  pisni poziv v fazi tehnične analize ponudbe za potrebe potrditve ustreznosti glede na tehnične zahteve iz razpisne dokumentacije.</w:t>
      </w:r>
    </w:p>
    <w:p w14:paraId="35D5E49E" w14:textId="0A07C186" w:rsidR="007B343C" w:rsidRPr="000B5CB1" w:rsidRDefault="001079F0" w:rsidP="000D3B55">
      <w:pPr>
        <w:ind w:left="720"/>
        <w:jc w:val="both"/>
        <w:rPr>
          <w:sz w:val="22"/>
          <w:szCs w:val="22"/>
        </w:rPr>
      </w:pPr>
      <w:r w:rsidRPr="000B5CB1">
        <w:rPr>
          <w:sz w:val="22"/>
          <w:szCs w:val="22"/>
        </w:rPr>
        <w:t xml:space="preserve">Naročnik vzorcev ne bo vrnil. </w:t>
      </w:r>
      <w:r w:rsidR="004C6130" w:rsidRPr="000B5CB1">
        <w:rPr>
          <w:b/>
          <w:sz w:val="22"/>
          <w:szCs w:val="22"/>
        </w:rPr>
        <w:t xml:space="preserve">Dostava vzorcev se izvede na naslov naročnika Splošna bolnišnica Celje, </w:t>
      </w:r>
      <w:r w:rsidR="00F27CC6">
        <w:rPr>
          <w:b/>
          <w:sz w:val="22"/>
          <w:szCs w:val="22"/>
        </w:rPr>
        <w:t>Lekarna</w:t>
      </w:r>
      <w:r w:rsidR="004C6130" w:rsidRPr="000B5CB1">
        <w:rPr>
          <w:b/>
          <w:sz w:val="22"/>
          <w:szCs w:val="22"/>
        </w:rPr>
        <w:t>, Oblakova ulica 5, 3000 Celje</w:t>
      </w:r>
      <w:r w:rsidR="004C6130" w:rsidRPr="000B5CB1">
        <w:rPr>
          <w:sz w:val="22"/>
          <w:szCs w:val="22"/>
        </w:rPr>
        <w:t xml:space="preserve">. Prevzem vzorcev se izvede v delovnem času od ponedeljka do petka od 7:00 do 15:00.  </w:t>
      </w:r>
      <w:r w:rsidR="009C382B" w:rsidRPr="000B5CB1">
        <w:rPr>
          <w:sz w:val="22"/>
          <w:szCs w:val="22"/>
        </w:rPr>
        <w:t>Vzorec je za naročnika brezplačen.</w:t>
      </w:r>
    </w:p>
    <w:p w14:paraId="69B04A74" w14:textId="77777777" w:rsidR="00343775" w:rsidRPr="000B5CB1" w:rsidRDefault="00343775" w:rsidP="00077773">
      <w:pPr>
        <w:ind w:firstLine="709"/>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2B2521CD" w14:textId="77777777" w:rsidR="004C360C" w:rsidRPr="000B5CB1" w:rsidRDefault="004C360C" w:rsidP="000D3B55">
      <w:pPr>
        <w:jc w:val="both"/>
        <w:rPr>
          <w:sz w:val="22"/>
          <w:szCs w:val="22"/>
        </w:rPr>
      </w:pPr>
    </w:p>
    <w:p w14:paraId="7927FC30" w14:textId="7124DE14" w:rsidR="008C5BBF" w:rsidRDefault="000B5B96" w:rsidP="008F3630">
      <w:pPr>
        <w:ind w:left="720"/>
        <w:jc w:val="both"/>
        <w:rPr>
          <w:sz w:val="22"/>
          <w:szCs w:val="22"/>
        </w:rPr>
      </w:pPr>
      <w:r w:rsidRPr="000B5CB1">
        <w:rPr>
          <w:sz w:val="22"/>
          <w:szCs w:val="22"/>
        </w:rPr>
        <w:t xml:space="preserve">8.3.4. </w:t>
      </w:r>
      <w:r w:rsidR="00343775" w:rsidRPr="000B5CB1">
        <w:rPr>
          <w:sz w:val="22"/>
          <w:szCs w:val="22"/>
        </w:rPr>
        <w:t>D</w:t>
      </w:r>
      <w:r w:rsidR="004C360C" w:rsidRPr="000B5CB1">
        <w:rPr>
          <w:sz w:val="22"/>
          <w:szCs w:val="22"/>
        </w:rPr>
        <w:t>a bodo imeli dostavljeni medicinski pripomočki rok trajanja praviloma najmanj dve tretjini deklariranega roka uporabe, ki ga navaja proizvajalec ponujenega blaga</w:t>
      </w:r>
      <w:r w:rsidR="00DD78A4" w:rsidRPr="000B5CB1">
        <w:rPr>
          <w:sz w:val="22"/>
          <w:szCs w:val="22"/>
        </w:rPr>
        <w:t>. Velja za medicinske pripomočke.</w:t>
      </w:r>
    </w:p>
    <w:p w14:paraId="2E68A026" w14:textId="7ED4A772" w:rsidR="007C1442" w:rsidRDefault="007C1442" w:rsidP="008F3630">
      <w:pPr>
        <w:ind w:left="720"/>
        <w:jc w:val="both"/>
        <w:rPr>
          <w:sz w:val="22"/>
          <w:szCs w:val="22"/>
        </w:rPr>
      </w:pPr>
    </w:p>
    <w:p w14:paraId="3F28B1DB" w14:textId="173BF8B3" w:rsidR="007C1442" w:rsidRDefault="007C1442" w:rsidP="008F3630">
      <w:pPr>
        <w:ind w:left="720"/>
        <w:jc w:val="both"/>
        <w:rPr>
          <w:sz w:val="22"/>
          <w:szCs w:val="22"/>
        </w:rPr>
      </w:pPr>
    </w:p>
    <w:p w14:paraId="65818A85" w14:textId="77777777" w:rsidR="007C1442" w:rsidRPr="003721AE" w:rsidRDefault="007C1442" w:rsidP="007C1442">
      <w:pPr>
        <w:spacing w:line="324" w:lineRule="auto"/>
        <w:ind w:left="360"/>
        <w:jc w:val="both"/>
        <w:rPr>
          <w:sz w:val="22"/>
          <w:szCs w:val="22"/>
        </w:rPr>
      </w:pPr>
      <w:r w:rsidRPr="003721AE">
        <w:rPr>
          <w:sz w:val="22"/>
          <w:szCs w:val="22"/>
        </w:rPr>
        <w:t xml:space="preserve">           8.3.6. Da je vpisan v enega od registrov, ki ga vodi JAZMP (po skupini registrov):</w:t>
      </w:r>
    </w:p>
    <w:p w14:paraId="35AC067B" w14:textId="77777777" w:rsidR="007C1442" w:rsidRPr="003721AE" w:rsidRDefault="007C1442" w:rsidP="007C1442">
      <w:pPr>
        <w:spacing w:line="324" w:lineRule="auto"/>
        <w:ind w:left="360"/>
        <w:jc w:val="both"/>
        <w:rPr>
          <w:rFonts w:eastAsiaTheme="minorEastAsia"/>
          <w:sz w:val="22"/>
          <w:szCs w:val="22"/>
        </w:rPr>
      </w:pPr>
      <w:r w:rsidRPr="003721AE">
        <w:rPr>
          <w:sz w:val="22"/>
          <w:szCs w:val="22"/>
        </w:rPr>
        <w:t>- registrov poslovnih subjektov s sedežem v Republiki Sloveniji, ki opravljajo dejavnost na področju medicinskih pripomočkov, registriranih po začetku uporabe Uredbe o medicinskih pripomočkih (EU) št. 2017/745</w:t>
      </w:r>
    </w:p>
    <w:p w14:paraId="23816152" w14:textId="77777777" w:rsidR="007C1442" w:rsidRPr="003721AE" w:rsidRDefault="007C1442" w:rsidP="007C1442">
      <w:pPr>
        <w:spacing w:line="324" w:lineRule="auto"/>
        <w:ind w:left="360"/>
        <w:jc w:val="both"/>
        <w:rPr>
          <w:rFonts w:eastAsiaTheme="minorEastAsia"/>
          <w:sz w:val="22"/>
          <w:szCs w:val="22"/>
        </w:rPr>
      </w:pPr>
      <w:r w:rsidRPr="003721AE">
        <w:rPr>
          <w:sz w:val="22"/>
          <w:szCs w:val="22"/>
        </w:rPr>
        <w:t>- registrov  poslovnih subjektov z dejavnostjo na področju medicinskih pripomočkov pred začetkom uporabe Uredbe o medicinskih pripomočkih (EU) št. 2017/745</w:t>
      </w:r>
    </w:p>
    <w:p w14:paraId="357F48F4" w14:textId="77777777" w:rsidR="007C1442" w:rsidRPr="003721AE" w:rsidRDefault="007C1442" w:rsidP="007C1442">
      <w:pPr>
        <w:spacing w:line="324" w:lineRule="auto"/>
        <w:ind w:left="360"/>
        <w:jc w:val="both"/>
        <w:rPr>
          <w:rFonts w:eastAsiaTheme="minorEastAsia"/>
          <w:sz w:val="22"/>
          <w:szCs w:val="22"/>
        </w:rPr>
      </w:pPr>
      <w:r w:rsidRPr="003721AE">
        <w:rPr>
          <w:sz w:val="22"/>
          <w:szCs w:val="22"/>
        </w:rPr>
        <w:t xml:space="preserve"> - registrov medicinskih pripomočkov skladnih z MDR, katerih proizvajalci oz. predstavniki proizvajalcev imajo sedež v RS</w:t>
      </w:r>
    </w:p>
    <w:p w14:paraId="6F1E7B06" w14:textId="77777777" w:rsidR="007C1442" w:rsidRPr="003721AE" w:rsidRDefault="007C1442" w:rsidP="007C1442">
      <w:pPr>
        <w:spacing w:line="324" w:lineRule="auto"/>
        <w:ind w:left="360"/>
        <w:jc w:val="both"/>
        <w:rPr>
          <w:rFonts w:eastAsiaTheme="minorEastAsia"/>
          <w:sz w:val="22"/>
          <w:szCs w:val="22"/>
        </w:rPr>
      </w:pPr>
      <w:r w:rsidRPr="003721AE">
        <w:rPr>
          <w:sz w:val="22"/>
          <w:szCs w:val="22"/>
        </w:rPr>
        <w:t>- registrov medicinskih pripomočkov skladnih z Direktivo 90/385/ES o aktivnih medicinskih pripomočkih za vsaditev, Direktivo 93/42/EGS o medicinskih pripomočkih, Direktivo 98/79/ES o in vitro diagnostičnih medicinskih pripomočkih</w:t>
      </w:r>
    </w:p>
    <w:p w14:paraId="7F6292D5" w14:textId="77777777" w:rsidR="007C1442" w:rsidRPr="003721AE" w:rsidRDefault="007C1442" w:rsidP="007C1442">
      <w:pPr>
        <w:spacing w:line="324" w:lineRule="auto"/>
        <w:ind w:left="360"/>
        <w:jc w:val="both"/>
        <w:rPr>
          <w:rFonts w:eastAsiaTheme="minorEastAsia"/>
          <w:sz w:val="22"/>
          <w:szCs w:val="22"/>
        </w:rPr>
      </w:pPr>
      <w:r w:rsidRPr="003721AE">
        <w:rPr>
          <w:sz w:val="22"/>
          <w:szCs w:val="22"/>
        </w:rPr>
        <w:t>- registrov medicinskih pripomočkov, katerih proizvajalci oz. predstavniki proizvajalcev imajo sedež v RS</w:t>
      </w:r>
    </w:p>
    <w:p w14:paraId="03A7E6C0" w14:textId="77777777" w:rsidR="007C1442" w:rsidRPr="003721AE" w:rsidRDefault="007C1442" w:rsidP="007C1442">
      <w:pPr>
        <w:spacing w:line="324" w:lineRule="auto"/>
        <w:ind w:left="360"/>
        <w:jc w:val="both"/>
        <w:rPr>
          <w:rFonts w:eastAsiaTheme="minorEastAsia"/>
          <w:sz w:val="22"/>
          <w:szCs w:val="22"/>
        </w:rPr>
      </w:pPr>
      <w:r w:rsidRPr="003721AE">
        <w:rPr>
          <w:sz w:val="22"/>
          <w:szCs w:val="22"/>
        </w:rPr>
        <w:t xml:space="preserve"> </w:t>
      </w:r>
    </w:p>
    <w:p w14:paraId="5B4C007B" w14:textId="77777777" w:rsidR="007C1442" w:rsidRPr="003721AE" w:rsidRDefault="007C1442" w:rsidP="007C1442">
      <w:pPr>
        <w:spacing w:line="324" w:lineRule="auto"/>
        <w:jc w:val="both"/>
        <w:rPr>
          <w:sz w:val="22"/>
          <w:szCs w:val="22"/>
        </w:rPr>
      </w:pPr>
      <w:r w:rsidRPr="003721AE">
        <w:rPr>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721AE">
        <w:rPr>
          <w:sz w:val="22"/>
          <w:szCs w:val="22"/>
          <w:u w:val="single"/>
        </w:rPr>
        <w:t>iz druge države članice EU</w:t>
      </w:r>
      <w:r w:rsidRPr="003721AE">
        <w:rPr>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0DBB5963" w14:textId="77777777" w:rsidR="007C1442" w:rsidRPr="003721AE" w:rsidRDefault="007C1442" w:rsidP="007C1442">
      <w:pPr>
        <w:spacing w:line="324" w:lineRule="auto"/>
        <w:jc w:val="both"/>
        <w:rPr>
          <w:sz w:val="22"/>
          <w:szCs w:val="22"/>
        </w:rPr>
      </w:pPr>
    </w:p>
    <w:p w14:paraId="5DB91801" w14:textId="77777777" w:rsidR="007C1442" w:rsidRPr="000B5CB1" w:rsidRDefault="007C1442" w:rsidP="000D3B55">
      <w:pPr>
        <w:jc w:val="both"/>
        <w:rPr>
          <w:sz w:val="22"/>
          <w:szCs w:val="22"/>
        </w:rPr>
      </w:pPr>
    </w:p>
    <w:p w14:paraId="7CDB8B12" w14:textId="77777777" w:rsidR="009B5CFE" w:rsidRPr="000B5CB1" w:rsidRDefault="009B5CFE" w:rsidP="000D3B55">
      <w:pPr>
        <w:jc w:val="both"/>
        <w:rPr>
          <w:sz w:val="22"/>
          <w:szCs w:val="22"/>
        </w:rPr>
      </w:pPr>
    </w:p>
    <w:p w14:paraId="539A52D7" w14:textId="763D2BE7" w:rsidR="005D7ADE" w:rsidRPr="007C1442" w:rsidRDefault="007655D9" w:rsidP="007C1442">
      <w:pPr>
        <w:jc w:val="both"/>
        <w:rPr>
          <w:b/>
          <w:sz w:val="22"/>
          <w:szCs w:val="22"/>
        </w:rPr>
      </w:pPr>
      <w:r w:rsidRPr="000B5CB1">
        <w:rPr>
          <w:b/>
          <w:sz w:val="22"/>
          <w:szCs w:val="22"/>
        </w:rPr>
        <w:t>Naročnik bo priznal usposobljenost in sposobnost ponudnikom, ki bodo izpolnili vse zahtevane pogoje in predložili ustrezna dokazila.</w:t>
      </w:r>
    </w:p>
    <w:p w14:paraId="1B0003FA" w14:textId="77777777" w:rsidR="005D7ADE" w:rsidRDefault="005D7ADE" w:rsidP="000D3B55">
      <w:pPr>
        <w:widowControl w:val="0"/>
        <w:overflowPunct w:val="0"/>
        <w:autoSpaceDE w:val="0"/>
        <w:autoSpaceDN w:val="0"/>
        <w:adjustRightInd w:val="0"/>
        <w:ind w:right="102"/>
        <w:jc w:val="both"/>
        <w:rPr>
          <w:b/>
          <w:bCs/>
          <w:sz w:val="22"/>
          <w:szCs w:val="22"/>
        </w:rPr>
      </w:pPr>
    </w:p>
    <w:p w14:paraId="6AA54604" w14:textId="77777777" w:rsidR="002A1C46" w:rsidRDefault="002A1C46" w:rsidP="000D3B55">
      <w:pPr>
        <w:widowControl w:val="0"/>
        <w:overflowPunct w:val="0"/>
        <w:autoSpaceDE w:val="0"/>
        <w:autoSpaceDN w:val="0"/>
        <w:adjustRightInd w:val="0"/>
        <w:ind w:right="102"/>
        <w:jc w:val="both"/>
        <w:rPr>
          <w:b/>
          <w:bCs/>
          <w:sz w:val="22"/>
          <w:szCs w:val="22"/>
        </w:rPr>
      </w:pPr>
    </w:p>
    <w:p w14:paraId="3ECBF5FC" w14:textId="20D9BD1C" w:rsidR="00DD2F43" w:rsidRDefault="00DD2F43" w:rsidP="00DD2F43">
      <w:pPr>
        <w:widowControl w:val="0"/>
        <w:overflowPunct w:val="0"/>
        <w:autoSpaceDE w:val="0"/>
        <w:autoSpaceDN w:val="0"/>
        <w:adjustRightInd w:val="0"/>
        <w:spacing w:line="324" w:lineRule="auto"/>
        <w:ind w:right="102"/>
        <w:jc w:val="both"/>
        <w:rPr>
          <w:b/>
          <w:bCs/>
          <w:sz w:val="22"/>
          <w:szCs w:val="22"/>
        </w:rPr>
      </w:pPr>
      <w:r>
        <w:rPr>
          <w:b/>
          <w:bCs/>
          <w:sz w:val="22"/>
          <w:szCs w:val="22"/>
        </w:rPr>
        <w:t>9. Finančna zavarovanja</w:t>
      </w:r>
    </w:p>
    <w:p w14:paraId="5C38B070" w14:textId="77777777" w:rsidR="007C1442" w:rsidRDefault="007C1442" w:rsidP="00DD2F43">
      <w:pPr>
        <w:widowControl w:val="0"/>
        <w:overflowPunct w:val="0"/>
        <w:autoSpaceDE w:val="0"/>
        <w:autoSpaceDN w:val="0"/>
        <w:adjustRightInd w:val="0"/>
        <w:spacing w:line="324" w:lineRule="auto"/>
        <w:ind w:right="102"/>
        <w:jc w:val="both"/>
        <w:rPr>
          <w:b/>
          <w:bCs/>
          <w:sz w:val="22"/>
          <w:szCs w:val="22"/>
        </w:rPr>
      </w:pPr>
    </w:p>
    <w:p w14:paraId="31A8A08F" w14:textId="77777777" w:rsidR="00DD2F43" w:rsidRDefault="00DD2F43" w:rsidP="00DD2F43">
      <w:pPr>
        <w:spacing w:line="324" w:lineRule="auto"/>
        <w:jc w:val="both"/>
        <w:rPr>
          <w:sz w:val="22"/>
          <w:szCs w:val="22"/>
        </w:rPr>
      </w:pPr>
      <w:r>
        <w:rPr>
          <w:sz w:val="22"/>
          <w:szCs w:val="22"/>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D2469E3" w14:textId="77777777" w:rsidR="00DD2F43" w:rsidRDefault="00DD2F43" w:rsidP="00DD2F43">
      <w:pPr>
        <w:spacing w:line="324" w:lineRule="auto"/>
        <w:jc w:val="both"/>
        <w:rPr>
          <w:sz w:val="22"/>
          <w:szCs w:val="22"/>
        </w:rPr>
      </w:pPr>
    </w:p>
    <w:p w14:paraId="68FEFE6E" w14:textId="77777777" w:rsidR="00DD2F43" w:rsidRDefault="00DD2F43" w:rsidP="00DD2F43">
      <w:pPr>
        <w:spacing w:line="324" w:lineRule="auto"/>
        <w:jc w:val="both"/>
        <w:rPr>
          <w:sz w:val="22"/>
          <w:szCs w:val="22"/>
        </w:rPr>
      </w:pPr>
      <w:r>
        <w:rPr>
          <w:sz w:val="22"/>
          <w:szCs w:val="22"/>
        </w:rPr>
        <w:t>Pri ponudbi s podizvajalci zavarovanje predloži glavni ponudnik, pri skupni ponudbi pa nosilec posla.</w:t>
      </w:r>
    </w:p>
    <w:p w14:paraId="1973C16B" w14:textId="77777777" w:rsidR="00DD2F43" w:rsidRDefault="00DD2F43" w:rsidP="00DD2F43">
      <w:pPr>
        <w:spacing w:line="324" w:lineRule="auto"/>
        <w:jc w:val="both"/>
        <w:rPr>
          <w:sz w:val="22"/>
          <w:szCs w:val="22"/>
        </w:rPr>
      </w:pPr>
      <w:r>
        <w:rPr>
          <w:sz w:val="22"/>
          <w:szCs w:val="22"/>
        </w:rPr>
        <w:t>Izbrani ponudnik, s katerim sklene naročnik okvirni sporazum, jamči za odpravo vseh vrst napak oziroma nepravilnosti, skladno z določili Obligacijskega zakonika in predpisi, ki urejajo področje predmeta javnega naročila.</w:t>
      </w:r>
    </w:p>
    <w:p w14:paraId="08CFD83A" w14:textId="77777777" w:rsidR="00DD2F43" w:rsidRDefault="00DD2F43" w:rsidP="00DD2F43">
      <w:pPr>
        <w:spacing w:line="324" w:lineRule="auto"/>
        <w:jc w:val="both"/>
        <w:outlineLvl w:val="0"/>
        <w:rPr>
          <w:rFonts w:eastAsia="Calibri"/>
          <w:b/>
          <w:sz w:val="22"/>
          <w:szCs w:val="22"/>
          <w:lang w:eastAsia="en-US"/>
        </w:rPr>
      </w:pPr>
      <w:bookmarkStart w:id="10" w:name="_Toc443902454"/>
    </w:p>
    <w:bookmarkEnd w:id="10"/>
    <w:p w14:paraId="28A6DEF2" w14:textId="77777777" w:rsidR="00DD2F43" w:rsidRDefault="00DD2F43" w:rsidP="00DD2F43">
      <w:pPr>
        <w:widowControl w:val="0"/>
        <w:spacing w:after="120" w:line="324" w:lineRule="auto"/>
        <w:jc w:val="both"/>
        <w:rPr>
          <w:rFonts w:eastAsia="Arial Unicode MS"/>
          <w:b/>
          <w:bCs/>
          <w:sz w:val="22"/>
          <w:szCs w:val="22"/>
          <w:lang w:eastAsia="en-US"/>
        </w:rPr>
      </w:pPr>
      <w:r>
        <w:rPr>
          <w:rFonts w:eastAsia="Arial Unicode MS"/>
          <w:b/>
          <w:bCs/>
          <w:sz w:val="22"/>
          <w:szCs w:val="22"/>
          <w:lang w:eastAsia="en-US"/>
        </w:rPr>
        <w:t>9.1   Finančno zavarovanje za resnost ponudbe</w:t>
      </w:r>
    </w:p>
    <w:p w14:paraId="24C3B465" w14:textId="77777777" w:rsidR="00DD2F43" w:rsidRDefault="00DD2F43" w:rsidP="00DD2F43">
      <w:pPr>
        <w:spacing w:line="324" w:lineRule="auto"/>
        <w:jc w:val="both"/>
        <w:rPr>
          <w:sz w:val="22"/>
          <w:szCs w:val="22"/>
        </w:rPr>
      </w:pPr>
      <w:r>
        <w:rPr>
          <w:sz w:val="22"/>
          <w:szCs w:val="22"/>
        </w:rPr>
        <w:t xml:space="preserve">Ponudnik mora v ponudbi predložiti brezpogojno, brez protesta in na prvi poziv unovčljivo menično izjavo in menico v višini 3% ponudbene vrednosti brez DDV za vsak sklop za katerega oddaja ponudbo.  </w:t>
      </w:r>
    </w:p>
    <w:p w14:paraId="02EC4F4D" w14:textId="77777777" w:rsidR="00DD2F43" w:rsidRDefault="00DD2F43" w:rsidP="00DD2F43">
      <w:pPr>
        <w:spacing w:line="324" w:lineRule="auto"/>
        <w:jc w:val="both"/>
        <w:rPr>
          <w:sz w:val="22"/>
          <w:szCs w:val="22"/>
        </w:rPr>
      </w:pPr>
    </w:p>
    <w:p w14:paraId="3EAAF0D3" w14:textId="77777777" w:rsidR="00DD2F43" w:rsidRDefault="00DD2F43" w:rsidP="00DD2F43">
      <w:pPr>
        <w:spacing w:line="324" w:lineRule="auto"/>
        <w:jc w:val="both"/>
        <w:rPr>
          <w:sz w:val="22"/>
          <w:szCs w:val="22"/>
        </w:rPr>
      </w:pPr>
      <w:r>
        <w:rPr>
          <w:sz w:val="22"/>
          <w:szCs w:val="22"/>
        </w:rPr>
        <w:t xml:space="preserve">Predložena menična izjava mora po vsebini ustrezati vzorcu kot izhaja iz obrazca </w:t>
      </w:r>
      <w:r>
        <w:rPr>
          <w:i/>
          <w:sz w:val="22"/>
          <w:szCs w:val="22"/>
        </w:rPr>
        <w:t xml:space="preserve">Menična izjava za zavarovanje resnosti ponudbe. </w:t>
      </w:r>
      <w:r>
        <w:rPr>
          <w:sz w:val="22"/>
          <w:szCs w:val="22"/>
        </w:rPr>
        <w:t xml:space="preserve">Kot obvezno prilogo k obrazcu </w:t>
      </w:r>
      <w:r>
        <w:rPr>
          <w:i/>
          <w:sz w:val="22"/>
          <w:szCs w:val="22"/>
        </w:rPr>
        <w:t>Menična izjava za zavarovanje resnosti ponudbe</w:t>
      </w:r>
      <w:r>
        <w:rPr>
          <w:sz w:val="22"/>
          <w:szCs w:val="22"/>
        </w:rPr>
        <w:t xml:space="preserve"> mora ponudnik v ponudbi predložiti 3 bianco menice.</w:t>
      </w:r>
    </w:p>
    <w:p w14:paraId="3EE59CCE" w14:textId="77777777" w:rsidR="00DD2F43" w:rsidRDefault="00DD2F43" w:rsidP="00DD2F43">
      <w:pPr>
        <w:spacing w:line="324" w:lineRule="auto"/>
        <w:jc w:val="both"/>
        <w:rPr>
          <w:sz w:val="22"/>
          <w:szCs w:val="22"/>
        </w:rPr>
      </w:pPr>
    </w:p>
    <w:p w14:paraId="09BD66A0" w14:textId="77C240C7" w:rsidR="00DD2F43" w:rsidRDefault="00DD2F43" w:rsidP="00DD2F43">
      <w:pPr>
        <w:spacing w:line="324" w:lineRule="auto"/>
        <w:jc w:val="both"/>
        <w:rPr>
          <w:sz w:val="22"/>
          <w:szCs w:val="22"/>
        </w:rPr>
      </w:pPr>
      <w:r>
        <w:rPr>
          <w:sz w:val="22"/>
          <w:szCs w:val="22"/>
        </w:rPr>
        <w:t>Veljavnost zavarovanja za resnost ponudbe mora biti najmanj do 31.</w:t>
      </w:r>
      <w:r w:rsidR="006D6989">
        <w:rPr>
          <w:sz w:val="22"/>
          <w:szCs w:val="22"/>
        </w:rPr>
        <w:t>5</w:t>
      </w:r>
      <w:r>
        <w:rPr>
          <w:sz w:val="22"/>
          <w:szCs w:val="22"/>
        </w:rPr>
        <w:t>.2023, z možnostjo podaljšanja na zahtevo naročnika.</w:t>
      </w:r>
    </w:p>
    <w:p w14:paraId="4216CF28" w14:textId="77777777" w:rsidR="00DD2F43" w:rsidRDefault="00DD2F43" w:rsidP="00DD2F43">
      <w:pPr>
        <w:spacing w:line="324" w:lineRule="auto"/>
        <w:jc w:val="both"/>
        <w:rPr>
          <w:sz w:val="22"/>
          <w:szCs w:val="22"/>
        </w:rPr>
      </w:pPr>
    </w:p>
    <w:p w14:paraId="001612DE" w14:textId="77777777" w:rsidR="00DD2F43" w:rsidRDefault="00DD2F43" w:rsidP="00DD2F43">
      <w:pPr>
        <w:spacing w:line="324" w:lineRule="auto"/>
        <w:jc w:val="both"/>
        <w:rPr>
          <w:sz w:val="22"/>
          <w:szCs w:val="22"/>
        </w:rPr>
      </w:pPr>
      <w:r>
        <w:rPr>
          <w:sz w:val="22"/>
          <w:szCs w:val="22"/>
        </w:rPr>
        <w:t xml:space="preserve">Zavarovanje za resnost ponudbe bo unovčeno v naslednjih primerih: </w:t>
      </w:r>
    </w:p>
    <w:p w14:paraId="69DE8040" w14:textId="77777777" w:rsidR="00DD2F43" w:rsidRDefault="00DD2F43" w:rsidP="00DD2F43">
      <w:pPr>
        <w:numPr>
          <w:ilvl w:val="0"/>
          <w:numId w:val="36"/>
        </w:numPr>
        <w:spacing w:after="160" w:line="324" w:lineRule="auto"/>
        <w:jc w:val="both"/>
        <w:rPr>
          <w:sz w:val="22"/>
          <w:szCs w:val="22"/>
        </w:rPr>
      </w:pPr>
      <w:r>
        <w:rPr>
          <w:sz w:val="22"/>
          <w:szCs w:val="22"/>
        </w:rPr>
        <w:t>če ponudnik umakne ali spremeni ponudbo v času njene veljavnosti, navedene v ponudbi ali</w:t>
      </w:r>
    </w:p>
    <w:p w14:paraId="17EAFA89" w14:textId="77777777" w:rsidR="00DD2F43" w:rsidRDefault="00DD2F43" w:rsidP="00DD2F43">
      <w:pPr>
        <w:numPr>
          <w:ilvl w:val="0"/>
          <w:numId w:val="36"/>
        </w:numPr>
        <w:spacing w:after="160" w:line="324" w:lineRule="auto"/>
        <w:jc w:val="both"/>
        <w:rPr>
          <w:sz w:val="22"/>
          <w:szCs w:val="22"/>
        </w:rPr>
      </w:pPr>
      <w:r>
        <w:rPr>
          <w:sz w:val="22"/>
          <w:szCs w:val="22"/>
        </w:rPr>
        <w:t>če ponudnik, ki ga je naročnik v času veljavnosti ponudbe obvestil o sprejetju njegove ponudbe:</w:t>
      </w:r>
    </w:p>
    <w:p w14:paraId="2C9A0E5F" w14:textId="77777777" w:rsidR="00DD2F43" w:rsidRDefault="00DD2F43" w:rsidP="00DD2F43">
      <w:pPr>
        <w:numPr>
          <w:ilvl w:val="0"/>
          <w:numId w:val="37"/>
        </w:numPr>
        <w:spacing w:after="160" w:line="324" w:lineRule="auto"/>
        <w:jc w:val="both"/>
        <w:rPr>
          <w:sz w:val="22"/>
          <w:szCs w:val="22"/>
        </w:rPr>
      </w:pPr>
      <w:r>
        <w:rPr>
          <w:sz w:val="22"/>
          <w:szCs w:val="22"/>
        </w:rPr>
        <w:t>ne izpolni ali zavrne sklenitev okvirnega sporazuma v skladu z določbami navodil ponudnikom ali</w:t>
      </w:r>
    </w:p>
    <w:p w14:paraId="2D26199F" w14:textId="77777777" w:rsidR="00DD2F43" w:rsidRDefault="00DD2F43" w:rsidP="00DD2F43">
      <w:pPr>
        <w:numPr>
          <w:ilvl w:val="0"/>
          <w:numId w:val="37"/>
        </w:numPr>
        <w:spacing w:after="160" w:line="324" w:lineRule="auto"/>
        <w:jc w:val="both"/>
        <w:rPr>
          <w:sz w:val="22"/>
          <w:szCs w:val="22"/>
        </w:rPr>
      </w:pPr>
      <w:r>
        <w:rPr>
          <w:sz w:val="22"/>
          <w:szCs w:val="22"/>
        </w:rPr>
        <w:t>ne predloži ali zavrne predložitev finančnega zavarovanja za dobro izvedbo pogodbenih obveznosti v skladu z določbami navodil ponudnikom.</w:t>
      </w:r>
    </w:p>
    <w:p w14:paraId="29B1AAB3" w14:textId="77777777" w:rsidR="00DD2F43" w:rsidRDefault="00DD2F43" w:rsidP="00DD2F43">
      <w:pPr>
        <w:spacing w:line="324" w:lineRule="auto"/>
        <w:jc w:val="both"/>
        <w:rPr>
          <w:sz w:val="22"/>
          <w:szCs w:val="22"/>
        </w:rPr>
      </w:pPr>
    </w:p>
    <w:p w14:paraId="1FEE68E0" w14:textId="77777777" w:rsidR="00DD2F43" w:rsidRDefault="00DD2F43" w:rsidP="00DD2F43">
      <w:pPr>
        <w:spacing w:line="324" w:lineRule="auto"/>
        <w:jc w:val="both"/>
        <w:rPr>
          <w:sz w:val="22"/>
          <w:szCs w:val="22"/>
        </w:rPr>
      </w:pPr>
      <w:r>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83A16AB" w14:textId="77777777" w:rsidR="00DD2F43" w:rsidRDefault="00DD2F43" w:rsidP="00DD2F43">
      <w:pPr>
        <w:spacing w:line="324" w:lineRule="auto"/>
        <w:jc w:val="both"/>
        <w:rPr>
          <w:sz w:val="22"/>
          <w:szCs w:val="22"/>
        </w:rPr>
      </w:pPr>
    </w:p>
    <w:p w14:paraId="078467EE" w14:textId="77777777" w:rsidR="00DD2F43" w:rsidRDefault="00DD2F43" w:rsidP="00DD2F43">
      <w:pPr>
        <w:spacing w:line="324" w:lineRule="auto"/>
        <w:jc w:val="both"/>
        <w:rPr>
          <w:sz w:val="22"/>
          <w:szCs w:val="22"/>
        </w:rPr>
      </w:pPr>
      <w:proofErr w:type="spellStart"/>
      <w:r>
        <w:rPr>
          <w:sz w:val="22"/>
          <w:szCs w:val="22"/>
        </w:rPr>
        <w:t>Neunovčena</w:t>
      </w:r>
      <w:proofErr w:type="spellEnd"/>
      <w:r>
        <w:rPr>
          <w:sz w:val="22"/>
          <w:szCs w:val="22"/>
        </w:rPr>
        <w:t xml:space="preserve"> menična izjava se po zaključku postopka oddaje javnega naročila vrne ponudniku,  na podlagi pisne zahteve ponudnika.</w:t>
      </w:r>
    </w:p>
    <w:p w14:paraId="7D93C5B6" w14:textId="77777777" w:rsidR="00DD2F43" w:rsidRDefault="00DD2F43" w:rsidP="00DD2F43">
      <w:pPr>
        <w:spacing w:line="324" w:lineRule="auto"/>
        <w:jc w:val="both"/>
        <w:rPr>
          <w:sz w:val="22"/>
          <w:szCs w:val="22"/>
        </w:rPr>
      </w:pPr>
    </w:p>
    <w:p w14:paraId="2914D66C" w14:textId="77777777" w:rsidR="00DD2F43" w:rsidRDefault="00DD2F43" w:rsidP="00DD2F43">
      <w:pPr>
        <w:spacing w:line="324" w:lineRule="auto"/>
        <w:jc w:val="both"/>
        <w:rPr>
          <w:sz w:val="22"/>
          <w:szCs w:val="22"/>
        </w:rPr>
      </w:pPr>
      <w:r>
        <w:rPr>
          <w:sz w:val="22"/>
          <w:szCs w:val="22"/>
        </w:rPr>
        <w:lastRenderedPageBreak/>
        <w:t xml:space="preserve">Ponudnik lahko predloži eno menično izjavo, v kateri se navede skupna vrednost zavarovanja za vse sklope za katere oddaja ponudbo. </w:t>
      </w:r>
    </w:p>
    <w:p w14:paraId="1F72B817" w14:textId="77777777" w:rsidR="00DD2F43" w:rsidRDefault="00DD2F43" w:rsidP="00DD2F43">
      <w:pPr>
        <w:spacing w:line="324"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DD2F43" w14:paraId="031627AA" w14:textId="77777777" w:rsidTr="00DD2F43">
        <w:trPr>
          <w:trHeight w:val="1002"/>
        </w:trPr>
        <w:tc>
          <w:tcPr>
            <w:tcW w:w="9062" w:type="dxa"/>
            <w:tcBorders>
              <w:top w:val="single" w:sz="4" w:space="0" w:color="auto"/>
              <w:left w:val="single" w:sz="4" w:space="0" w:color="auto"/>
              <w:bottom w:val="single" w:sz="4" w:space="0" w:color="auto"/>
              <w:right w:val="single" w:sz="4" w:space="0" w:color="auto"/>
            </w:tcBorders>
            <w:hideMark/>
          </w:tcPr>
          <w:p w14:paraId="0F0D0F71" w14:textId="77777777" w:rsidR="00DD2F43" w:rsidRDefault="00DD2F43">
            <w:pPr>
              <w:spacing w:after="200" w:line="324" w:lineRule="auto"/>
              <w:rPr>
                <w:rFonts w:ascii="Times New Roman" w:hAnsi="Times New Roman"/>
                <w:b/>
                <w:bCs/>
                <w:sz w:val="22"/>
                <w:szCs w:val="22"/>
              </w:rPr>
            </w:pPr>
            <w:r>
              <w:rPr>
                <w:rFonts w:ascii="Times New Roman" w:hAnsi="Times New Roman"/>
                <w:b/>
                <w:bCs/>
                <w:sz w:val="22"/>
                <w:szCs w:val="22"/>
              </w:rPr>
              <w:t>Menica in menična izjava morata do roka za oddajo prijav v fizični obliki prispeti na naslov naročnika, na ovojnici naj bo naveden naziv javnega naročila, naslov ponudnika, naziv javnega naročila ter »NE ODPIRAJ«.</w:t>
            </w:r>
          </w:p>
        </w:tc>
      </w:tr>
    </w:tbl>
    <w:p w14:paraId="03FC4E6C" w14:textId="77777777" w:rsidR="00DD2F43" w:rsidRDefault="00DD2F43" w:rsidP="00DD2F43">
      <w:pPr>
        <w:spacing w:line="324" w:lineRule="auto"/>
        <w:outlineLvl w:val="0"/>
        <w:rPr>
          <w:rFonts w:eastAsia="Calibri"/>
          <w:b/>
          <w:sz w:val="22"/>
          <w:szCs w:val="22"/>
          <w:lang w:eastAsia="en-US"/>
        </w:rPr>
      </w:pPr>
    </w:p>
    <w:p w14:paraId="0159386B" w14:textId="77777777" w:rsidR="00DD2F43" w:rsidRDefault="00DD2F43" w:rsidP="00DD2F43">
      <w:pPr>
        <w:spacing w:after="200" w:line="324" w:lineRule="auto"/>
        <w:jc w:val="both"/>
        <w:rPr>
          <w:rFonts w:eastAsia="Calibri"/>
          <w:sz w:val="22"/>
          <w:szCs w:val="22"/>
          <w:lang w:eastAsia="en-US"/>
        </w:rPr>
      </w:pPr>
      <w:r>
        <w:rPr>
          <w:rFonts w:eastAsia="Calibri"/>
          <w:sz w:val="22"/>
          <w:szCs w:val="22"/>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56D6074D" w14:textId="77777777" w:rsidR="00DD2F43" w:rsidRDefault="00DD2F43" w:rsidP="00DD2F43">
      <w:pPr>
        <w:widowControl w:val="0"/>
        <w:overflowPunct w:val="0"/>
        <w:autoSpaceDE w:val="0"/>
        <w:autoSpaceDN w:val="0"/>
        <w:adjustRightInd w:val="0"/>
        <w:spacing w:line="324" w:lineRule="auto"/>
        <w:ind w:right="102"/>
        <w:jc w:val="both"/>
        <w:rPr>
          <w:b/>
          <w:bCs/>
          <w:sz w:val="22"/>
          <w:szCs w:val="22"/>
        </w:rPr>
      </w:pPr>
    </w:p>
    <w:p w14:paraId="6BE2E686" w14:textId="77777777" w:rsidR="00DD2F43" w:rsidRDefault="00DD2F43" w:rsidP="00DD2F43">
      <w:pPr>
        <w:widowControl w:val="0"/>
        <w:overflowPunct w:val="0"/>
        <w:autoSpaceDE w:val="0"/>
        <w:autoSpaceDN w:val="0"/>
        <w:adjustRightInd w:val="0"/>
        <w:spacing w:line="324" w:lineRule="auto"/>
        <w:ind w:right="102"/>
        <w:jc w:val="both"/>
        <w:rPr>
          <w:b/>
          <w:bCs/>
          <w:sz w:val="22"/>
          <w:szCs w:val="22"/>
        </w:rPr>
      </w:pPr>
      <w:r>
        <w:rPr>
          <w:b/>
          <w:bCs/>
          <w:sz w:val="22"/>
          <w:szCs w:val="22"/>
        </w:rPr>
        <w:t>9.2 Finančno zavarovanje za dobro izvedbo pogodbenih obveznosti</w:t>
      </w:r>
    </w:p>
    <w:p w14:paraId="7AB28103" w14:textId="77777777" w:rsidR="00DD2F43" w:rsidRDefault="00DD2F43" w:rsidP="00DD2F43">
      <w:pPr>
        <w:widowControl w:val="0"/>
        <w:overflowPunct w:val="0"/>
        <w:autoSpaceDE w:val="0"/>
        <w:autoSpaceDN w:val="0"/>
        <w:adjustRightInd w:val="0"/>
        <w:spacing w:line="324" w:lineRule="auto"/>
        <w:ind w:right="102"/>
        <w:jc w:val="both"/>
        <w:rPr>
          <w:bCs/>
          <w:sz w:val="22"/>
          <w:szCs w:val="22"/>
        </w:rPr>
      </w:pPr>
    </w:p>
    <w:p w14:paraId="2D0C444E" w14:textId="4E3071BA" w:rsidR="00DD2F43" w:rsidRDefault="00DD2F43" w:rsidP="00DD2F43">
      <w:pPr>
        <w:widowControl w:val="0"/>
        <w:overflowPunct w:val="0"/>
        <w:autoSpaceDE w:val="0"/>
        <w:autoSpaceDN w:val="0"/>
        <w:adjustRightInd w:val="0"/>
        <w:spacing w:line="324" w:lineRule="auto"/>
        <w:ind w:right="102"/>
        <w:jc w:val="both"/>
        <w:rPr>
          <w:bCs/>
          <w:sz w:val="22"/>
          <w:szCs w:val="22"/>
        </w:rPr>
      </w:pPr>
      <w:r>
        <w:rPr>
          <w:bCs/>
          <w:sz w:val="22"/>
          <w:szCs w:val="22"/>
        </w:rPr>
        <w:t>Ponudnik mora za zavarovanje dobre izvedbe pogodbenih obveznosti predložiti brezpogojno, brez protesta in na prvi poziv unovčljivo menično izjavo in menic</w:t>
      </w:r>
      <w:r w:rsidR="006D6989">
        <w:rPr>
          <w:bCs/>
          <w:sz w:val="22"/>
          <w:szCs w:val="22"/>
        </w:rPr>
        <w:t>e</w:t>
      </w:r>
      <w:r>
        <w:rPr>
          <w:bCs/>
          <w:sz w:val="22"/>
          <w:szCs w:val="22"/>
        </w:rPr>
        <w:t xml:space="preserve"> v višini  5 % od  </w:t>
      </w:r>
      <w:r>
        <w:rPr>
          <w:sz w:val="22"/>
          <w:szCs w:val="22"/>
        </w:rPr>
        <w:t xml:space="preserve">pogodbene vrednosti, ki  je enaka višini ocenjene vrednosti  v EUR z DDV v sklopu, v katerem je podpisnik okvirnega sporazuma.  </w:t>
      </w:r>
    </w:p>
    <w:p w14:paraId="4AA533AF" w14:textId="77777777" w:rsidR="00DD2F43" w:rsidRDefault="00DD2F43" w:rsidP="00DD2F43">
      <w:pPr>
        <w:widowControl w:val="0"/>
        <w:overflowPunct w:val="0"/>
        <w:autoSpaceDE w:val="0"/>
        <w:autoSpaceDN w:val="0"/>
        <w:adjustRightInd w:val="0"/>
        <w:spacing w:line="324" w:lineRule="auto"/>
        <w:ind w:right="102"/>
        <w:jc w:val="both"/>
        <w:rPr>
          <w:bCs/>
          <w:sz w:val="22"/>
          <w:szCs w:val="22"/>
        </w:rPr>
      </w:pPr>
    </w:p>
    <w:p w14:paraId="3EBCA820" w14:textId="6DD9BED2" w:rsidR="00DD2F43" w:rsidRDefault="00DD2F43" w:rsidP="00DD2F43">
      <w:pPr>
        <w:widowControl w:val="0"/>
        <w:overflowPunct w:val="0"/>
        <w:autoSpaceDE w:val="0"/>
        <w:autoSpaceDN w:val="0"/>
        <w:adjustRightInd w:val="0"/>
        <w:spacing w:line="324" w:lineRule="auto"/>
        <w:ind w:right="102"/>
        <w:jc w:val="both"/>
        <w:rPr>
          <w:bCs/>
          <w:sz w:val="22"/>
          <w:szCs w:val="22"/>
        </w:rPr>
      </w:pPr>
      <w:r>
        <w:rPr>
          <w:bCs/>
          <w:sz w:val="22"/>
          <w:szCs w:val="22"/>
        </w:rPr>
        <w:t xml:space="preserve">Menična izjava mora biti veljavna še </w:t>
      </w:r>
      <w:r w:rsidR="00C12E3E">
        <w:rPr>
          <w:bCs/>
          <w:sz w:val="22"/>
          <w:szCs w:val="22"/>
        </w:rPr>
        <w:t>3</w:t>
      </w:r>
      <w:r>
        <w:rPr>
          <w:bCs/>
          <w:sz w:val="22"/>
          <w:szCs w:val="22"/>
        </w:rPr>
        <w:t>0 dni po preteku pogodbenega razmerja.</w:t>
      </w:r>
    </w:p>
    <w:p w14:paraId="668AAE83" w14:textId="77777777" w:rsidR="00DD2F43" w:rsidRDefault="00DD2F43" w:rsidP="00DD2F43">
      <w:pPr>
        <w:widowControl w:val="0"/>
        <w:overflowPunct w:val="0"/>
        <w:autoSpaceDE w:val="0"/>
        <w:autoSpaceDN w:val="0"/>
        <w:adjustRightInd w:val="0"/>
        <w:spacing w:line="324" w:lineRule="auto"/>
        <w:ind w:right="102"/>
        <w:jc w:val="both"/>
        <w:rPr>
          <w:bCs/>
          <w:sz w:val="22"/>
          <w:szCs w:val="22"/>
        </w:rPr>
      </w:pPr>
    </w:p>
    <w:p w14:paraId="7155BE17" w14:textId="28F13946" w:rsidR="00DD2F43" w:rsidRDefault="00DD2F43" w:rsidP="00DD2F43">
      <w:pPr>
        <w:widowControl w:val="0"/>
        <w:overflowPunct w:val="0"/>
        <w:autoSpaceDE w:val="0"/>
        <w:autoSpaceDN w:val="0"/>
        <w:adjustRightInd w:val="0"/>
        <w:spacing w:line="324" w:lineRule="auto"/>
        <w:ind w:right="102"/>
        <w:jc w:val="both"/>
        <w:rPr>
          <w:bCs/>
          <w:sz w:val="22"/>
          <w:szCs w:val="22"/>
        </w:rPr>
      </w:pPr>
      <w:r>
        <w:rPr>
          <w:bCs/>
          <w:sz w:val="22"/>
          <w:szCs w:val="22"/>
        </w:rPr>
        <w:t>Ponudnik mora v ponudbeni dokumentaciji predložiti podpisano Izjavo o izročitvi menic, ki jo bo moral izbrani ponudnik</w:t>
      </w:r>
      <w:r w:rsidR="00294864">
        <w:rPr>
          <w:bCs/>
          <w:sz w:val="22"/>
          <w:szCs w:val="22"/>
        </w:rPr>
        <w:t>,</w:t>
      </w:r>
      <w:r>
        <w:rPr>
          <w:bCs/>
          <w:sz w:val="22"/>
          <w:szCs w:val="22"/>
        </w:rPr>
        <w:t xml:space="preserve"> </w:t>
      </w:r>
      <w:r w:rsidR="00294864">
        <w:rPr>
          <w:bCs/>
          <w:sz w:val="22"/>
          <w:szCs w:val="22"/>
        </w:rPr>
        <w:t xml:space="preserve">skupaj s podpisanim okvirnim sporazumom, </w:t>
      </w:r>
      <w:r w:rsidR="006D6989">
        <w:rPr>
          <w:bCs/>
          <w:sz w:val="22"/>
          <w:szCs w:val="22"/>
        </w:rPr>
        <w:t>i</w:t>
      </w:r>
      <w:r>
        <w:rPr>
          <w:bCs/>
          <w:sz w:val="22"/>
          <w:szCs w:val="22"/>
        </w:rPr>
        <w:t xml:space="preserve">zročiti naročniku in podpiše ter ožigosa obrazec Menična izjava za dobro izvedbo pogodbenih obveznosti, s čimer izraža strinjanje z vsebino zavarovanja. </w:t>
      </w:r>
    </w:p>
    <w:p w14:paraId="016A64C8" w14:textId="77777777" w:rsidR="00DD2F43" w:rsidRDefault="00DD2F43" w:rsidP="00DD2F43">
      <w:pPr>
        <w:widowControl w:val="0"/>
        <w:overflowPunct w:val="0"/>
        <w:autoSpaceDE w:val="0"/>
        <w:autoSpaceDN w:val="0"/>
        <w:adjustRightInd w:val="0"/>
        <w:spacing w:line="324" w:lineRule="auto"/>
        <w:ind w:right="102"/>
        <w:jc w:val="both"/>
        <w:rPr>
          <w:bCs/>
          <w:sz w:val="22"/>
          <w:szCs w:val="22"/>
        </w:rPr>
      </w:pPr>
    </w:p>
    <w:p w14:paraId="6FB3FA90" w14:textId="77777777" w:rsidR="00425517" w:rsidRPr="000B5CB1" w:rsidRDefault="00425517" w:rsidP="000D3B55">
      <w:pPr>
        <w:widowControl w:val="0"/>
        <w:overflowPunct w:val="0"/>
        <w:autoSpaceDE w:val="0"/>
        <w:autoSpaceDN w:val="0"/>
        <w:adjustRightInd w:val="0"/>
        <w:ind w:right="102"/>
        <w:jc w:val="both"/>
        <w:rPr>
          <w:b/>
          <w:bCs/>
          <w:sz w:val="22"/>
          <w:szCs w:val="22"/>
        </w:rPr>
      </w:pPr>
    </w:p>
    <w:p w14:paraId="66A056ED" w14:textId="77777777" w:rsidR="004F6687" w:rsidRPr="000B5CB1" w:rsidRDefault="00425517" w:rsidP="000D3B55">
      <w:pPr>
        <w:widowControl w:val="0"/>
        <w:overflowPunct w:val="0"/>
        <w:autoSpaceDE w:val="0"/>
        <w:autoSpaceDN w:val="0"/>
        <w:adjustRightInd w:val="0"/>
        <w:spacing w:line="215" w:lineRule="auto"/>
        <w:jc w:val="both"/>
        <w:rPr>
          <w:b/>
          <w:sz w:val="22"/>
          <w:szCs w:val="22"/>
        </w:rPr>
      </w:pPr>
      <w:r w:rsidRPr="000B5CB1">
        <w:rPr>
          <w:b/>
          <w:sz w:val="22"/>
          <w:szCs w:val="22"/>
        </w:rPr>
        <w:t>10</w:t>
      </w:r>
      <w:r w:rsidR="004F6687" w:rsidRPr="000B5CB1">
        <w:rPr>
          <w:b/>
          <w:sz w:val="22"/>
          <w:szCs w:val="22"/>
        </w:rPr>
        <w:t>. Veljavnost ponudbe</w:t>
      </w:r>
    </w:p>
    <w:p w14:paraId="3033C29A" w14:textId="77777777" w:rsidR="004F6687" w:rsidRPr="000B5CB1" w:rsidRDefault="004F6687" w:rsidP="000D3B55">
      <w:pPr>
        <w:widowControl w:val="0"/>
        <w:overflowPunct w:val="0"/>
        <w:autoSpaceDE w:val="0"/>
        <w:autoSpaceDN w:val="0"/>
        <w:adjustRightInd w:val="0"/>
        <w:spacing w:line="215" w:lineRule="auto"/>
        <w:jc w:val="both"/>
        <w:rPr>
          <w:sz w:val="22"/>
          <w:szCs w:val="22"/>
        </w:rPr>
      </w:pPr>
    </w:p>
    <w:p w14:paraId="4CBD5520" w14:textId="16B47A85" w:rsidR="004F6687" w:rsidRPr="000B5CB1" w:rsidRDefault="00815C0A" w:rsidP="000D3B55">
      <w:pPr>
        <w:widowControl w:val="0"/>
        <w:overflowPunct w:val="0"/>
        <w:autoSpaceDE w:val="0"/>
        <w:autoSpaceDN w:val="0"/>
        <w:adjustRightInd w:val="0"/>
        <w:spacing w:line="215" w:lineRule="auto"/>
        <w:jc w:val="both"/>
        <w:rPr>
          <w:sz w:val="22"/>
          <w:szCs w:val="22"/>
        </w:rPr>
      </w:pPr>
      <w:r w:rsidRPr="000B5CB1">
        <w:rPr>
          <w:sz w:val="22"/>
          <w:szCs w:val="22"/>
        </w:rPr>
        <w:t xml:space="preserve">Ponudba mora veljati do </w:t>
      </w:r>
      <w:r w:rsidR="00077773" w:rsidRPr="000B5CB1">
        <w:rPr>
          <w:b/>
          <w:sz w:val="22"/>
          <w:szCs w:val="22"/>
        </w:rPr>
        <w:t>3</w:t>
      </w:r>
      <w:r w:rsidR="003743A5">
        <w:rPr>
          <w:b/>
          <w:sz w:val="22"/>
          <w:szCs w:val="22"/>
        </w:rPr>
        <w:t>1</w:t>
      </w:r>
      <w:r w:rsidRPr="000B5CB1">
        <w:rPr>
          <w:b/>
          <w:sz w:val="22"/>
          <w:szCs w:val="22"/>
        </w:rPr>
        <w:t>.</w:t>
      </w:r>
      <w:r w:rsidR="00DD2F43">
        <w:rPr>
          <w:b/>
          <w:sz w:val="22"/>
          <w:szCs w:val="22"/>
        </w:rPr>
        <w:t>5</w:t>
      </w:r>
      <w:r w:rsidRPr="000B5CB1">
        <w:rPr>
          <w:b/>
          <w:sz w:val="22"/>
          <w:szCs w:val="22"/>
        </w:rPr>
        <w:t>.202</w:t>
      </w:r>
      <w:r w:rsidR="00DD2F43">
        <w:rPr>
          <w:b/>
          <w:sz w:val="22"/>
          <w:szCs w:val="22"/>
        </w:rPr>
        <w:t>3</w:t>
      </w:r>
      <w:r w:rsidR="004F6687" w:rsidRPr="000B5CB1">
        <w:rPr>
          <w:sz w:val="22"/>
          <w:szCs w:val="22"/>
        </w:rPr>
        <w:t xml:space="preserve">. Naročnik si pridržuje pravico, da zahteva podaljšanje veljavnosti ponudbe. </w:t>
      </w:r>
    </w:p>
    <w:p w14:paraId="16779BE5" w14:textId="77777777" w:rsidR="004F6687" w:rsidRPr="000B5CB1" w:rsidRDefault="004F6687" w:rsidP="000D3B55">
      <w:pPr>
        <w:widowControl w:val="0"/>
        <w:autoSpaceDE w:val="0"/>
        <w:autoSpaceDN w:val="0"/>
        <w:adjustRightInd w:val="0"/>
        <w:spacing w:line="239" w:lineRule="auto"/>
        <w:ind w:left="10"/>
        <w:jc w:val="both"/>
        <w:rPr>
          <w:sz w:val="22"/>
          <w:szCs w:val="22"/>
        </w:rPr>
      </w:pPr>
    </w:p>
    <w:p w14:paraId="05A46FEB" w14:textId="77777777" w:rsidR="00AF49D2" w:rsidRPr="000B5CB1" w:rsidRDefault="00AF49D2" w:rsidP="000D3B55">
      <w:pPr>
        <w:pStyle w:val="Odstavekseznama"/>
        <w:ind w:left="0"/>
        <w:jc w:val="both"/>
        <w:rPr>
          <w:sz w:val="22"/>
          <w:szCs w:val="22"/>
        </w:rPr>
      </w:pPr>
    </w:p>
    <w:p w14:paraId="1066480A" w14:textId="2D3DE50E" w:rsidR="000A386C" w:rsidRPr="000B5CB1" w:rsidRDefault="000B5B96" w:rsidP="000D3B55">
      <w:pPr>
        <w:pStyle w:val="Odstavekseznama"/>
        <w:ind w:left="0"/>
        <w:jc w:val="both"/>
        <w:rPr>
          <w:b/>
          <w:sz w:val="22"/>
          <w:szCs w:val="22"/>
        </w:rPr>
      </w:pPr>
      <w:r w:rsidRPr="000B5CB1">
        <w:rPr>
          <w:b/>
          <w:sz w:val="22"/>
          <w:szCs w:val="22"/>
        </w:rPr>
        <w:t>11</w:t>
      </w:r>
      <w:r w:rsidR="000A386C" w:rsidRPr="000B5CB1">
        <w:rPr>
          <w:b/>
          <w:sz w:val="22"/>
          <w:szCs w:val="22"/>
        </w:rPr>
        <w:t>. Podpis pogo</w:t>
      </w:r>
      <w:r w:rsidR="006D6989">
        <w:rPr>
          <w:b/>
          <w:sz w:val="22"/>
          <w:szCs w:val="22"/>
        </w:rPr>
        <w:t>dbe</w:t>
      </w:r>
    </w:p>
    <w:p w14:paraId="3EE66DEA" w14:textId="77777777" w:rsidR="00A02A2A" w:rsidRPr="000B5CB1" w:rsidRDefault="00A02A2A" w:rsidP="000D3B55">
      <w:pPr>
        <w:pStyle w:val="Odstavekseznama"/>
        <w:ind w:left="0"/>
        <w:jc w:val="both"/>
        <w:rPr>
          <w:b/>
          <w:sz w:val="22"/>
          <w:szCs w:val="22"/>
        </w:rPr>
      </w:pPr>
    </w:p>
    <w:p w14:paraId="29139262" w14:textId="4F2157A2" w:rsidR="00AF49D2" w:rsidRPr="000B5CB1" w:rsidRDefault="00AF49D2" w:rsidP="000D3B55">
      <w:pPr>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294864">
        <w:rPr>
          <w:b/>
          <w:sz w:val="22"/>
          <w:szCs w:val="22"/>
          <w:lang w:eastAsia="zh-CN"/>
        </w:rPr>
        <w:t>5</w:t>
      </w:r>
      <w:r w:rsidR="00E264FA" w:rsidRPr="000B5CB1">
        <w:rPr>
          <w:b/>
          <w:sz w:val="22"/>
          <w:szCs w:val="22"/>
          <w:lang w:eastAsia="zh-CN"/>
        </w:rPr>
        <w:t xml:space="preserve">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6EE3946A" w14:textId="77777777" w:rsidR="00953A6E" w:rsidRPr="000B5CB1" w:rsidRDefault="00953A6E" w:rsidP="000D3B55">
      <w:pPr>
        <w:widowControl w:val="0"/>
        <w:autoSpaceDE w:val="0"/>
        <w:autoSpaceDN w:val="0"/>
        <w:adjustRightInd w:val="0"/>
        <w:jc w:val="both"/>
        <w:rPr>
          <w:sz w:val="22"/>
          <w:szCs w:val="22"/>
        </w:rPr>
      </w:pPr>
    </w:p>
    <w:p w14:paraId="2BC1860B" w14:textId="77777777" w:rsidR="00675C82" w:rsidRPr="000B5CB1" w:rsidRDefault="00675C82" w:rsidP="000D3B55">
      <w:pPr>
        <w:widowControl w:val="0"/>
        <w:autoSpaceDE w:val="0"/>
        <w:autoSpaceDN w:val="0"/>
        <w:adjustRightInd w:val="0"/>
        <w:spacing w:line="349" w:lineRule="exact"/>
        <w:jc w:val="both"/>
        <w:rPr>
          <w:sz w:val="22"/>
          <w:szCs w:val="22"/>
        </w:rPr>
      </w:pPr>
    </w:p>
    <w:p w14:paraId="3A401E40" w14:textId="77777777" w:rsidR="00953A6E" w:rsidRPr="000B5CB1" w:rsidRDefault="000B5B96" w:rsidP="000D3B55">
      <w:pPr>
        <w:widowControl w:val="0"/>
        <w:tabs>
          <w:tab w:val="left" w:pos="720"/>
        </w:tabs>
        <w:autoSpaceDE w:val="0"/>
        <w:autoSpaceDN w:val="0"/>
        <w:adjustRightInd w:val="0"/>
        <w:jc w:val="both"/>
        <w:rPr>
          <w:sz w:val="22"/>
          <w:szCs w:val="22"/>
        </w:rPr>
      </w:pPr>
      <w:r w:rsidRPr="000B5CB1">
        <w:rPr>
          <w:b/>
          <w:bCs/>
          <w:sz w:val="22"/>
          <w:szCs w:val="22"/>
        </w:rPr>
        <w:t>12. Pravno varstvo</w:t>
      </w:r>
    </w:p>
    <w:p w14:paraId="48D55750" w14:textId="77777777" w:rsidR="00EA57C9" w:rsidRPr="000B5CB1" w:rsidRDefault="00EA57C9" w:rsidP="000D3B55">
      <w:pPr>
        <w:widowControl w:val="0"/>
        <w:autoSpaceDE w:val="0"/>
        <w:autoSpaceDN w:val="0"/>
        <w:adjustRightInd w:val="0"/>
        <w:spacing w:line="346" w:lineRule="exact"/>
        <w:jc w:val="both"/>
        <w:rPr>
          <w:sz w:val="22"/>
          <w:szCs w:val="22"/>
        </w:rPr>
      </w:pPr>
    </w:p>
    <w:p w14:paraId="3B837EA4" w14:textId="77777777" w:rsidR="00EA57C9" w:rsidRPr="000B5CB1" w:rsidRDefault="00EA57C9" w:rsidP="000D3B55">
      <w:pPr>
        <w:widowControl w:val="0"/>
        <w:overflowPunct w:val="0"/>
        <w:autoSpaceDE w:val="0"/>
        <w:autoSpaceDN w:val="0"/>
        <w:adjustRightInd w:val="0"/>
        <w:ind w:left="100" w:right="20"/>
        <w:jc w:val="both"/>
        <w:rPr>
          <w:sz w:val="22"/>
          <w:szCs w:val="22"/>
        </w:rPr>
      </w:pPr>
      <w:r w:rsidRPr="000B5CB1">
        <w:rPr>
          <w:sz w:val="22"/>
          <w:szCs w:val="22"/>
        </w:rPr>
        <w:t xml:space="preserve">Zahtevek za </w:t>
      </w:r>
      <w:proofErr w:type="spellStart"/>
      <w:r w:rsidRPr="000B5CB1">
        <w:rPr>
          <w:sz w:val="22"/>
          <w:szCs w:val="22"/>
        </w:rPr>
        <w:t>predrevizijski</w:t>
      </w:r>
      <w:proofErr w:type="spellEnd"/>
      <w:r w:rsidRPr="000B5CB1">
        <w:rPr>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0B5CB1">
        <w:rPr>
          <w:sz w:val="22"/>
          <w:szCs w:val="22"/>
        </w:rPr>
        <w:t>predrevizijski</w:t>
      </w:r>
      <w:proofErr w:type="spellEnd"/>
      <w:r w:rsidRPr="000B5CB1">
        <w:rPr>
          <w:sz w:val="22"/>
          <w:szCs w:val="22"/>
        </w:rPr>
        <w:t xml:space="preserve"> postopek navaja kot kršitev naročnika v postopku oddaje javnega naročanja.</w:t>
      </w:r>
    </w:p>
    <w:p w14:paraId="3E9E269B" w14:textId="77777777" w:rsidR="00EA57C9" w:rsidRPr="000B5CB1" w:rsidRDefault="00EA57C9" w:rsidP="000D3B55">
      <w:pPr>
        <w:widowControl w:val="0"/>
        <w:overflowPunct w:val="0"/>
        <w:autoSpaceDE w:val="0"/>
        <w:autoSpaceDN w:val="0"/>
        <w:adjustRightInd w:val="0"/>
        <w:ind w:left="100" w:right="20"/>
        <w:jc w:val="both"/>
        <w:rPr>
          <w:sz w:val="22"/>
          <w:szCs w:val="22"/>
        </w:rPr>
      </w:pPr>
      <w:r w:rsidRPr="000B5CB1">
        <w:rPr>
          <w:sz w:val="22"/>
          <w:szCs w:val="22"/>
        </w:rPr>
        <w:lastRenderedPageBreak/>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543BD7A8" w14:textId="77777777" w:rsidR="00EA57C9" w:rsidRPr="000B5CB1" w:rsidRDefault="00EA57C9" w:rsidP="00681C7B">
      <w:pPr>
        <w:widowControl w:val="0"/>
        <w:numPr>
          <w:ilvl w:val="0"/>
          <w:numId w:val="11"/>
        </w:numPr>
        <w:tabs>
          <w:tab w:val="clear" w:pos="720"/>
          <w:tab w:val="num" w:pos="820"/>
        </w:tabs>
        <w:overflowPunct w:val="0"/>
        <w:autoSpaceDE w:val="0"/>
        <w:autoSpaceDN w:val="0"/>
        <w:adjustRightInd w:val="0"/>
        <w:ind w:left="820"/>
        <w:jc w:val="both"/>
        <w:rPr>
          <w:sz w:val="22"/>
          <w:szCs w:val="22"/>
        </w:rPr>
      </w:pPr>
      <w:r w:rsidRPr="000B5CB1">
        <w:rPr>
          <w:sz w:val="22"/>
          <w:szCs w:val="22"/>
        </w:rPr>
        <w:t xml:space="preserve">objave obvestila o javnem naročilu ali </w:t>
      </w:r>
    </w:p>
    <w:p w14:paraId="16CD2F96" w14:textId="77777777" w:rsidR="00EA57C9" w:rsidRPr="000B5CB1" w:rsidRDefault="00EA57C9" w:rsidP="00681C7B">
      <w:pPr>
        <w:widowControl w:val="0"/>
        <w:numPr>
          <w:ilvl w:val="0"/>
          <w:numId w:val="11"/>
        </w:numPr>
        <w:tabs>
          <w:tab w:val="clear" w:pos="720"/>
          <w:tab w:val="num" w:pos="820"/>
        </w:tabs>
        <w:overflowPunct w:val="0"/>
        <w:autoSpaceDE w:val="0"/>
        <w:autoSpaceDN w:val="0"/>
        <w:adjustRightInd w:val="0"/>
        <w:ind w:left="820"/>
        <w:jc w:val="both"/>
        <w:rPr>
          <w:sz w:val="22"/>
          <w:szCs w:val="22"/>
        </w:rPr>
      </w:pPr>
      <w:r w:rsidRPr="000B5CB1">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8A74204" w14:textId="77777777" w:rsidR="00EA57C9" w:rsidRPr="000B5CB1" w:rsidRDefault="00EA57C9" w:rsidP="00681C7B">
      <w:pPr>
        <w:widowControl w:val="0"/>
        <w:numPr>
          <w:ilvl w:val="0"/>
          <w:numId w:val="11"/>
        </w:numPr>
        <w:tabs>
          <w:tab w:val="clear" w:pos="720"/>
          <w:tab w:val="num" w:pos="820"/>
        </w:tabs>
        <w:overflowPunct w:val="0"/>
        <w:autoSpaceDE w:val="0"/>
        <w:autoSpaceDN w:val="0"/>
        <w:adjustRightInd w:val="0"/>
        <w:ind w:left="820"/>
        <w:jc w:val="both"/>
        <w:rPr>
          <w:sz w:val="22"/>
          <w:szCs w:val="22"/>
        </w:rPr>
      </w:pPr>
      <w:r w:rsidRPr="000B5CB1">
        <w:rPr>
          <w:sz w:val="22"/>
          <w:szCs w:val="22"/>
        </w:rPr>
        <w:t xml:space="preserve">prejema povabila k oddaji ponudb. </w:t>
      </w:r>
    </w:p>
    <w:p w14:paraId="239C79F5" w14:textId="77777777" w:rsidR="00967D69" w:rsidRPr="000B5CB1" w:rsidRDefault="00E70714" w:rsidP="000D3B55">
      <w:pPr>
        <w:widowControl w:val="0"/>
        <w:overflowPunct w:val="0"/>
        <w:autoSpaceDE w:val="0"/>
        <w:autoSpaceDN w:val="0"/>
        <w:adjustRightInd w:val="0"/>
        <w:jc w:val="both"/>
        <w:rPr>
          <w:bCs/>
          <w:sz w:val="22"/>
          <w:szCs w:val="22"/>
        </w:rPr>
      </w:pPr>
      <w:r w:rsidRPr="000B5CB1">
        <w:rPr>
          <w:sz w:val="22"/>
          <w:szCs w:val="22"/>
        </w:rPr>
        <w:t xml:space="preserve">Način odmere takse določa 71. člen ZPVPJN. </w:t>
      </w:r>
      <w:r w:rsidRPr="000B5CB1">
        <w:rPr>
          <w:bCs/>
          <w:sz w:val="22"/>
          <w:szCs w:val="22"/>
        </w:rPr>
        <w:t xml:space="preserve">Višina takse  zahtevka za revizijo na razpisno dokumentacijo (povabilo k oddaji ponudbe oziroma vsebino objave) znaša </w:t>
      </w:r>
    </w:p>
    <w:p w14:paraId="44FF7210" w14:textId="77777777" w:rsidR="00967D69" w:rsidRPr="00470B80" w:rsidRDefault="00470B80" w:rsidP="00470B80">
      <w:pPr>
        <w:widowControl w:val="0"/>
        <w:numPr>
          <w:ilvl w:val="0"/>
          <w:numId w:val="24"/>
        </w:numPr>
        <w:autoSpaceDE w:val="0"/>
        <w:autoSpaceDN w:val="0"/>
        <w:adjustRightInd w:val="0"/>
        <w:jc w:val="both"/>
        <w:rPr>
          <w:sz w:val="22"/>
          <w:szCs w:val="22"/>
        </w:rPr>
      </w:pPr>
      <w:r w:rsidRPr="00470B80">
        <w:rPr>
          <w:bCs/>
          <w:sz w:val="22"/>
          <w:szCs w:val="22"/>
        </w:rPr>
        <w:t>4</w:t>
      </w:r>
      <w:r w:rsidR="00967D69" w:rsidRPr="00470B80">
        <w:rPr>
          <w:bCs/>
          <w:sz w:val="22"/>
          <w:szCs w:val="22"/>
        </w:rPr>
        <w:t>.000 evrov</w:t>
      </w:r>
      <w:r w:rsidR="00967D69" w:rsidRPr="00470B80">
        <w:rPr>
          <w:sz w:val="22"/>
          <w:szCs w:val="22"/>
        </w:rPr>
        <w:t> </w:t>
      </w:r>
    </w:p>
    <w:p w14:paraId="16C7A349" w14:textId="77777777" w:rsidR="00EA57C9" w:rsidRPr="000B5CB1" w:rsidRDefault="00EA57C9" w:rsidP="00681C7B">
      <w:pPr>
        <w:widowControl w:val="0"/>
        <w:numPr>
          <w:ilvl w:val="0"/>
          <w:numId w:val="24"/>
        </w:numPr>
        <w:autoSpaceDE w:val="0"/>
        <w:autoSpaceDN w:val="0"/>
        <w:adjustRightInd w:val="0"/>
        <w:jc w:val="both"/>
        <w:rPr>
          <w:sz w:val="22"/>
          <w:szCs w:val="22"/>
        </w:rPr>
      </w:pPr>
    </w:p>
    <w:p w14:paraId="03CFE856" w14:textId="77777777" w:rsidR="00EA57C9" w:rsidRPr="000B5CB1" w:rsidRDefault="00EA57C9" w:rsidP="000D3B55">
      <w:pPr>
        <w:widowControl w:val="0"/>
        <w:overflowPunct w:val="0"/>
        <w:autoSpaceDE w:val="0"/>
        <w:autoSpaceDN w:val="0"/>
        <w:adjustRightInd w:val="0"/>
        <w:ind w:left="100" w:right="20"/>
        <w:jc w:val="both"/>
        <w:rPr>
          <w:sz w:val="22"/>
          <w:szCs w:val="22"/>
        </w:rPr>
      </w:pPr>
      <w:r w:rsidRPr="000B5CB1">
        <w:rPr>
          <w:sz w:val="22"/>
          <w:szCs w:val="22"/>
        </w:rPr>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w:t>
      </w:r>
      <w:proofErr w:type="spellStart"/>
      <w:r w:rsidR="007F4CBF" w:rsidRPr="000B5CB1">
        <w:rPr>
          <w:sz w:val="22"/>
          <w:szCs w:val="22"/>
        </w:rPr>
        <w:t>eRevizija</w:t>
      </w:r>
      <w:proofErr w:type="spellEnd"/>
      <w:r w:rsidR="007F4CBF" w:rsidRPr="000B5CB1">
        <w:rPr>
          <w:sz w:val="22"/>
          <w:szCs w:val="22"/>
        </w:rPr>
        <w:t>.</w:t>
      </w:r>
    </w:p>
    <w:p w14:paraId="5A10E34A" w14:textId="77777777" w:rsidR="00F3149C" w:rsidRPr="000B5CB1" w:rsidRDefault="00EA57C9" w:rsidP="000D3B55">
      <w:pPr>
        <w:widowControl w:val="0"/>
        <w:overflowPunct w:val="0"/>
        <w:autoSpaceDE w:val="0"/>
        <w:autoSpaceDN w:val="0"/>
        <w:adjustRightInd w:val="0"/>
        <w:ind w:left="100"/>
        <w:jc w:val="both"/>
        <w:rPr>
          <w:sz w:val="22"/>
          <w:szCs w:val="22"/>
        </w:rPr>
      </w:pPr>
      <w:r w:rsidRPr="000B5CB1">
        <w:rPr>
          <w:sz w:val="22"/>
          <w:szCs w:val="22"/>
        </w:rPr>
        <w:t xml:space="preserve">Takso je potrebno vplačati na podračun, odprt pri Banki Slovenije, Slovenska 35, 1505 Ljubljana za namen plačila taks za </w:t>
      </w:r>
      <w:proofErr w:type="spellStart"/>
      <w:r w:rsidRPr="000B5CB1">
        <w:rPr>
          <w:sz w:val="22"/>
          <w:szCs w:val="22"/>
        </w:rPr>
        <w:t>predrevizijski</w:t>
      </w:r>
      <w:proofErr w:type="spellEnd"/>
      <w:r w:rsidRPr="000B5CB1">
        <w:rPr>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0B5CB1">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54EC62A0" w14:textId="77777777" w:rsidR="00F3149C" w:rsidRPr="000B5CB1" w:rsidRDefault="00F3149C" w:rsidP="000D3B55">
      <w:pPr>
        <w:widowControl w:val="0"/>
        <w:overflowPunct w:val="0"/>
        <w:autoSpaceDE w:val="0"/>
        <w:autoSpaceDN w:val="0"/>
        <w:adjustRightInd w:val="0"/>
        <w:ind w:left="100"/>
        <w:jc w:val="both"/>
        <w:rPr>
          <w:sz w:val="22"/>
          <w:szCs w:val="22"/>
        </w:rPr>
      </w:pPr>
    </w:p>
    <w:p w14:paraId="0B907EAD" w14:textId="77777777" w:rsidR="000D3B55" w:rsidRPr="000B5CB1" w:rsidRDefault="00F3149C" w:rsidP="000D3B55">
      <w:pPr>
        <w:widowControl w:val="0"/>
        <w:overflowPunct w:val="0"/>
        <w:autoSpaceDE w:val="0"/>
        <w:autoSpaceDN w:val="0"/>
        <w:adjustRightInd w:val="0"/>
        <w:ind w:left="100"/>
        <w:jc w:val="both"/>
        <w:rPr>
          <w:rStyle w:val="st"/>
          <w:sz w:val="22"/>
          <w:szCs w:val="22"/>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bl>
      <w:tblPr>
        <w:tblW w:w="0" w:type="auto"/>
        <w:tblLook w:val="04A0" w:firstRow="1" w:lastRow="0" w:firstColumn="1" w:lastColumn="0" w:noHBand="0" w:noVBand="1"/>
      </w:tblPr>
      <w:tblGrid>
        <w:gridCol w:w="4464"/>
        <w:gridCol w:w="4464"/>
      </w:tblGrid>
      <w:tr w:rsidR="000B5CB1" w:rsidRPr="000B5CB1" w14:paraId="40F62192" w14:textId="77777777" w:rsidTr="00936C99">
        <w:tc>
          <w:tcPr>
            <w:tcW w:w="4464" w:type="dxa"/>
          </w:tcPr>
          <w:p w14:paraId="41587190" w14:textId="77777777" w:rsidR="000D3B55" w:rsidRPr="000B5CB1" w:rsidRDefault="000D3B55" w:rsidP="0054336F">
            <w:pPr>
              <w:spacing w:line="276" w:lineRule="auto"/>
              <w:jc w:val="both"/>
              <w:rPr>
                <w:sz w:val="22"/>
                <w:szCs w:val="22"/>
                <w:lang w:eastAsia="en-US"/>
              </w:rPr>
            </w:pPr>
          </w:p>
        </w:tc>
        <w:tc>
          <w:tcPr>
            <w:tcW w:w="4464" w:type="dxa"/>
          </w:tcPr>
          <w:p w14:paraId="79097C6C" w14:textId="77777777" w:rsidR="000D3B55" w:rsidRPr="000B5CB1" w:rsidRDefault="000D3B55" w:rsidP="00936C99">
            <w:pPr>
              <w:spacing w:line="276" w:lineRule="auto"/>
              <w:jc w:val="both"/>
              <w:rPr>
                <w:sz w:val="22"/>
                <w:szCs w:val="22"/>
                <w:lang w:eastAsia="en-US"/>
              </w:rPr>
            </w:pPr>
            <w:r w:rsidRPr="000B5CB1">
              <w:rPr>
                <w:sz w:val="22"/>
                <w:szCs w:val="22"/>
                <w:lang w:eastAsia="en-US"/>
              </w:rPr>
              <w:t>Naročnik: Splošna bolnišnica Celje</w:t>
            </w:r>
          </w:p>
          <w:p w14:paraId="7BF736A3" w14:textId="17DC1DDD" w:rsidR="0054336F" w:rsidRDefault="0054336F" w:rsidP="0054336F">
            <w:pPr>
              <w:spacing w:line="276" w:lineRule="auto"/>
              <w:jc w:val="both"/>
              <w:rPr>
                <w:sz w:val="22"/>
                <w:szCs w:val="22"/>
                <w:lang w:eastAsia="en-US"/>
              </w:rPr>
            </w:pPr>
            <w:r>
              <w:rPr>
                <w:sz w:val="22"/>
                <w:szCs w:val="22"/>
                <w:lang w:eastAsia="en-US"/>
              </w:rPr>
              <w:t>v.</w:t>
            </w:r>
            <w:r w:rsidR="008D38A8">
              <w:rPr>
                <w:sz w:val="22"/>
                <w:szCs w:val="22"/>
                <w:lang w:eastAsia="en-US"/>
              </w:rPr>
              <w:t xml:space="preserve"> </w:t>
            </w:r>
            <w:r>
              <w:rPr>
                <w:sz w:val="22"/>
                <w:szCs w:val="22"/>
                <w:lang w:eastAsia="en-US"/>
              </w:rPr>
              <w:t>d. direktor</w:t>
            </w:r>
            <w:r w:rsidR="008D38A8">
              <w:rPr>
                <w:sz w:val="22"/>
                <w:szCs w:val="22"/>
                <w:lang w:eastAsia="en-US"/>
              </w:rPr>
              <w:t>ja</w:t>
            </w:r>
          </w:p>
          <w:p w14:paraId="72726972" w14:textId="77777777" w:rsidR="008D38A8" w:rsidRDefault="008D38A8" w:rsidP="0054336F">
            <w:pPr>
              <w:spacing w:line="276" w:lineRule="auto"/>
              <w:jc w:val="both"/>
              <w:rPr>
                <w:sz w:val="22"/>
                <w:szCs w:val="22"/>
                <w:lang w:eastAsia="en-US"/>
              </w:rPr>
            </w:pPr>
          </w:p>
          <w:p w14:paraId="6B0F1984" w14:textId="3A890C8C" w:rsidR="001D0413" w:rsidRDefault="008D38A8" w:rsidP="008D38A8">
            <w:pPr>
              <w:spacing w:line="276" w:lineRule="auto"/>
              <w:jc w:val="both"/>
              <w:rPr>
                <w:sz w:val="22"/>
                <w:szCs w:val="22"/>
                <w:lang w:eastAsia="en-US"/>
              </w:rPr>
            </w:pPr>
            <w:r>
              <w:rPr>
                <w:sz w:val="22"/>
                <w:szCs w:val="22"/>
                <w:lang w:eastAsia="en-US"/>
              </w:rPr>
              <w:t>dr. Dragan Kovačić, dr.</w:t>
            </w:r>
            <w:r w:rsidR="006D6989">
              <w:rPr>
                <w:sz w:val="22"/>
                <w:szCs w:val="22"/>
                <w:lang w:eastAsia="en-US"/>
              </w:rPr>
              <w:t xml:space="preserve"> </w:t>
            </w:r>
            <w:r>
              <w:rPr>
                <w:sz w:val="22"/>
                <w:szCs w:val="22"/>
                <w:lang w:eastAsia="en-US"/>
              </w:rPr>
              <w:t>med.</w:t>
            </w:r>
          </w:p>
          <w:p w14:paraId="28CC4EC2" w14:textId="52E30A4D" w:rsidR="008D38A8" w:rsidRPr="000B5CB1" w:rsidRDefault="008D38A8" w:rsidP="008D38A8">
            <w:pPr>
              <w:spacing w:line="276" w:lineRule="auto"/>
              <w:jc w:val="both"/>
              <w:rPr>
                <w:sz w:val="22"/>
                <w:szCs w:val="22"/>
                <w:lang w:eastAsia="en-US"/>
              </w:rPr>
            </w:pPr>
          </w:p>
        </w:tc>
      </w:tr>
      <w:tr w:rsidR="000D3B55" w:rsidRPr="000B5CB1" w14:paraId="5249E693" w14:textId="77777777" w:rsidTr="00936C99">
        <w:tc>
          <w:tcPr>
            <w:tcW w:w="4464" w:type="dxa"/>
          </w:tcPr>
          <w:p w14:paraId="3D72C79D" w14:textId="77777777" w:rsidR="000D3B55" w:rsidRPr="000B5CB1" w:rsidRDefault="000D3B55" w:rsidP="00936C99">
            <w:pPr>
              <w:spacing w:line="276" w:lineRule="auto"/>
              <w:jc w:val="both"/>
              <w:rPr>
                <w:sz w:val="22"/>
                <w:szCs w:val="22"/>
                <w:lang w:eastAsia="en-US"/>
              </w:rPr>
            </w:pPr>
          </w:p>
        </w:tc>
        <w:tc>
          <w:tcPr>
            <w:tcW w:w="4464" w:type="dxa"/>
          </w:tcPr>
          <w:p w14:paraId="7760A940" w14:textId="77777777" w:rsidR="000D3B55" w:rsidRPr="000B5CB1" w:rsidRDefault="000D3B55" w:rsidP="00936C99">
            <w:pPr>
              <w:spacing w:line="276" w:lineRule="auto"/>
              <w:jc w:val="both"/>
              <w:rPr>
                <w:sz w:val="22"/>
                <w:szCs w:val="22"/>
                <w:lang w:eastAsia="en-US"/>
              </w:rPr>
            </w:pPr>
            <w:r w:rsidRPr="000B5CB1">
              <w:rPr>
                <w:sz w:val="22"/>
                <w:szCs w:val="22"/>
                <w:lang w:eastAsia="en-US"/>
              </w:rPr>
              <w:t xml:space="preserve">Žig in podpis: </w:t>
            </w:r>
          </w:p>
        </w:tc>
      </w:tr>
    </w:tbl>
    <w:p w14:paraId="781F65A6" w14:textId="77777777" w:rsidR="003107C5" w:rsidRPr="000B5CB1" w:rsidRDefault="003107C5" w:rsidP="000D3B55">
      <w:pPr>
        <w:widowControl w:val="0"/>
        <w:overflowPunct w:val="0"/>
        <w:autoSpaceDE w:val="0"/>
        <w:autoSpaceDN w:val="0"/>
        <w:adjustRightInd w:val="0"/>
        <w:ind w:left="100"/>
        <w:jc w:val="both"/>
        <w:rPr>
          <w:rStyle w:val="st"/>
          <w:sz w:val="22"/>
          <w:szCs w:val="22"/>
        </w:rPr>
      </w:pPr>
    </w:p>
    <w:p w14:paraId="21D124E6" w14:textId="77777777" w:rsidR="003F70EC" w:rsidRDefault="00C73B9F" w:rsidP="008F3630">
      <w:pPr>
        <w:widowControl w:val="0"/>
        <w:autoSpaceDE w:val="0"/>
        <w:autoSpaceDN w:val="0"/>
        <w:adjustRightInd w:val="0"/>
        <w:jc w:val="both"/>
        <w:rPr>
          <w:b/>
          <w:sz w:val="22"/>
          <w:szCs w:val="22"/>
        </w:rPr>
      </w:pP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F320E1" w:rsidRPr="000B5CB1">
        <w:rPr>
          <w:b/>
          <w:sz w:val="22"/>
          <w:szCs w:val="22"/>
        </w:rPr>
        <w:t xml:space="preserve">                                                    </w:t>
      </w:r>
    </w:p>
    <w:p w14:paraId="5177CCBC" w14:textId="77777777" w:rsidR="003F70EC" w:rsidRDefault="003F70EC" w:rsidP="008F3630">
      <w:pPr>
        <w:widowControl w:val="0"/>
        <w:autoSpaceDE w:val="0"/>
        <w:autoSpaceDN w:val="0"/>
        <w:adjustRightInd w:val="0"/>
        <w:jc w:val="both"/>
        <w:rPr>
          <w:b/>
          <w:sz w:val="22"/>
          <w:szCs w:val="22"/>
        </w:rPr>
      </w:pPr>
    </w:p>
    <w:p w14:paraId="2D2F22E3" w14:textId="77777777" w:rsidR="003F70EC" w:rsidRDefault="003F70EC" w:rsidP="008F3630">
      <w:pPr>
        <w:widowControl w:val="0"/>
        <w:autoSpaceDE w:val="0"/>
        <w:autoSpaceDN w:val="0"/>
        <w:adjustRightInd w:val="0"/>
        <w:jc w:val="both"/>
        <w:rPr>
          <w:b/>
          <w:sz w:val="22"/>
          <w:szCs w:val="22"/>
        </w:rPr>
      </w:pPr>
    </w:p>
    <w:p w14:paraId="12CA6A0C" w14:textId="77777777" w:rsidR="003F70EC" w:rsidRDefault="003F70EC" w:rsidP="008F3630">
      <w:pPr>
        <w:widowControl w:val="0"/>
        <w:autoSpaceDE w:val="0"/>
        <w:autoSpaceDN w:val="0"/>
        <w:adjustRightInd w:val="0"/>
        <w:jc w:val="both"/>
        <w:rPr>
          <w:b/>
          <w:sz w:val="22"/>
          <w:szCs w:val="22"/>
        </w:rPr>
      </w:pPr>
    </w:p>
    <w:p w14:paraId="5F406BFB" w14:textId="77777777" w:rsidR="003F70EC" w:rsidRDefault="003F70EC" w:rsidP="008F3630">
      <w:pPr>
        <w:widowControl w:val="0"/>
        <w:autoSpaceDE w:val="0"/>
        <w:autoSpaceDN w:val="0"/>
        <w:adjustRightInd w:val="0"/>
        <w:jc w:val="both"/>
        <w:rPr>
          <w:b/>
          <w:sz w:val="22"/>
          <w:szCs w:val="22"/>
        </w:rPr>
      </w:pPr>
    </w:p>
    <w:p w14:paraId="27B6F4D2" w14:textId="77777777" w:rsidR="003F70EC" w:rsidRDefault="003F70EC" w:rsidP="008F3630">
      <w:pPr>
        <w:widowControl w:val="0"/>
        <w:autoSpaceDE w:val="0"/>
        <w:autoSpaceDN w:val="0"/>
        <w:adjustRightInd w:val="0"/>
        <w:jc w:val="both"/>
        <w:rPr>
          <w:b/>
          <w:sz w:val="22"/>
          <w:szCs w:val="22"/>
        </w:rPr>
      </w:pPr>
    </w:p>
    <w:p w14:paraId="561F1B57" w14:textId="77777777" w:rsidR="003F70EC" w:rsidRDefault="003F70EC" w:rsidP="008F3630">
      <w:pPr>
        <w:widowControl w:val="0"/>
        <w:autoSpaceDE w:val="0"/>
        <w:autoSpaceDN w:val="0"/>
        <w:adjustRightInd w:val="0"/>
        <w:jc w:val="both"/>
        <w:rPr>
          <w:b/>
          <w:sz w:val="22"/>
          <w:szCs w:val="22"/>
        </w:rPr>
      </w:pPr>
    </w:p>
    <w:p w14:paraId="04FD17D1" w14:textId="77777777" w:rsidR="003F70EC" w:rsidRDefault="003F70EC" w:rsidP="008F3630">
      <w:pPr>
        <w:widowControl w:val="0"/>
        <w:autoSpaceDE w:val="0"/>
        <w:autoSpaceDN w:val="0"/>
        <w:adjustRightInd w:val="0"/>
        <w:jc w:val="both"/>
        <w:rPr>
          <w:b/>
          <w:sz w:val="22"/>
          <w:szCs w:val="22"/>
        </w:rPr>
      </w:pPr>
    </w:p>
    <w:p w14:paraId="6E179446" w14:textId="77777777" w:rsidR="003F70EC" w:rsidRDefault="003F70EC" w:rsidP="008F3630">
      <w:pPr>
        <w:widowControl w:val="0"/>
        <w:autoSpaceDE w:val="0"/>
        <w:autoSpaceDN w:val="0"/>
        <w:adjustRightInd w:val="0"/>
        <w:jc w:val="both"/>
        <w:rPr>
          <w:b/>
          <w:sz w:val="22"/>
          <w:szCs w:val="22"/>
        </w:rPr>
      </w:pPr>
    </w:p>
    <w:p w14:paraId="32B5449A" w14:textId="77777777" w:rsidR="003F70EC" w:rsidRDefault="003F70EC" w:rsidP="008F3630">
      <w:pPr>
        <w:widowControl w:val="0"/>
        <w:autoSpaceDE w:val="0"/>
        <w:autoSpaceDN w:val="0"/>
        <w:adjustRightInd w:val="0"/>
        <w:jc w:val="both"/>
        <w:rPr>
          <w:b/>
          <w:sz w:val="22"/>
          <w:szCs w:val="22"/>
        </w:rPr>
      </w:pPr>
    </w:p>
    <w:p w14:paraId="29CD2623" w14:textId="77777777" w:rsidR="003F70EC" w:rsidRDefault="003F70EC" w:rsidP="008F3630">
      <w:pPr>
        <w:widowControl w:val="0"/>
        <w:autoSpaceDE w:val="0"/>
        <w:autoSpaceDN w:val="0"/>
        <w:adjustRightInd w:val="0"/>
        <w:jc w:val="both"/>
        <w:rPr>
          <w:b/>
          <w:sz w:val="22"/>
          <w:szCs w:val="22"/>
        </w:rPr>
      </w:pPr>
    </w:p>
    <w:p w14:paraId="3D551613" w14:textId="77777777" w:rsidR="003F70EC" w:rsidRDefault="003F70EC" w:rsidP="008F3630">
      <w:pPr>
        <w:widowControl w:val="0"/>
        <w:autoSpaceDE w:val="0"/>
        <w:autoSpaceDN w:val="0"/>
        <w:adjustRightInd w:val="0"/>
        <w:jc w:val="both"/>
        <w:rPr>
          <w:b/>
          <w:sz w:val="22"/>
          <w:szCs w:val="22"/>
        </w:rPr>
      </w:pPr>
    </w:p>
    <w:p w14:paraId="269D42F9" w14:textId="77777777" w:rsidR="003F70EC" w:rsidRDefault="003F70EC" w:rsidP="008F3630">
      <w:pPr>
        <w:widowControl w:val="0"/>
        <w:autoSpaceDE w:val="0"/>
        <w:autoSpaceDN w:val="0"/>
        <w:adjustRightInd w:val="0"/>
        <w:jc w:val="both"/>
        <w:rPr>
          <w:b/>
          <w:sz w:val="22"/>
          <w:szCs w:val="22"/>
        </w:rPr>
      </w:pPr>
    </w:p>
    <w:p w14:paraId="16F71256" w14:textId="77777777" w:rsidR="003F70EC" w:rsidRDefault="003F70EC" w:rsidP="008F3630">
      <w:pPr>
        <w:widowControl w:val="0"/>
        <w:autoSpaceDE w:val="0"/>
        <w:autoSpaceDN w:val="0"/>
        <w:adjustRightInd w:val="0"/>
        <w:jc w:val="both"/>
        <w:rPr>
          <w:b/>
          <w:sz w:val="22"/>
          <w:szCs w:val="22"/>
        </w:rPr>
      </w:pPr>
    </w:p>
    <w:p w14:paraId="20EA62E5" w14:textId="77777777" w:rsidR="003F70EC" w:rsidRDefault="003F70EC" w:rsidP="008F3630">
      <w:pPr>
        <w:widowControl w:val="0"/>
        <w:autoSpaceDE w:val="0"/>
        <w:autoSpaceDN w:val="0"/>
        <w:adjustRightInd w:val="0"/>
        <w:jc w:val="both"/>
        <w:rPr>
          <w:b/>
          <w:sz w:val="22"/>
          <w:szCs w:val="22"/>
        </w:rPr>
      </w:pPr>
    </w:p>
    <w:p w14:paraId="768A13E9" w14:textId="77777777" w:rsidR="003F70EC" w:rsidRDefault="003F70EC" w:rsidP="008F3630">
      <w:pPr>
        <w:widowControl w:val="0"/>
        <w:autoSpaceDE w:val="0"/>
        <w:autoSpaceDN w:val="0"/>
        <w:adjustRightInd w:val="0"/>
        <w:jc w:val="both"/>
        <w:rPr>
          <w:b/>
          <w:sz w:val="22"/>
          <w:szCs w:val="22"/>
        </w:rPr>
      </w:pPr>
    </w:p>
    <w:p w14:paraId="46685319" w14:textId="77777777" w:rsidR="003F70EC" w:rsidRDefault="003F70EC" w:rsidP="008F3630">
      <w:pPr>
        <w:widowControl w:val="0"/>
        <w:autoSpaceDE w:val="0"/>
        <w:autoSpaceDN w:val="0"/>
        <w:adjustRightInd w:val="0"/>
        <w:jc w:val="both"/>
        <w:rPr>
          <w:b/>
          <w:sz w:val="22"/>
          <w:szCs w:val="22"/>
        </w:rPr>
      </w:pPr>
    </w:p>
    <w:p w14:paraId="2150AE66" w14:textId="77777777" w:rsidR="003F70EC" w:rsidRDefault="003F70EC" w:rsidP="008F3630">
      <w:pPr>
        <w:widowControl w:val="0"/>
        <w:autoSpaceDE w:val="0"/>
        <w:autoSpaceDN w:val="0"/>
        <w:adjustRightInd w:val="0"/>
        <w:jc w:val="both"/>
        <w:rPr>
          <w:b/>
          <w:sz w:val="22"/>
          <w:szCs w:val="22"/>
        </w:rPr>
      </w:pPr>
    </w:p>
    <w:p w14:paraId="2A4B117F" w14:textId="77777777" w:rsidR="003F70EC" w:rsidRDefault="003F70EC" w:rsidP="008F3630">
      <w:pPr>
        <w:widowControl w:val="0"/>
        <w:autoSpaceDE w:val="0"/>
        <w:autoSpaceDN w:val="0"/>
        <w:adjustRightInd w:val="0"/>
        <w:jc w:val="both"/>
        <w:rPr>
          <w:b/>
          <w:sz w:val="22"/>
          <w:szCs w:val="22"/>
        </w:rPr>
      </w:pPr>
    </w:p>
    <w:p w14:paraId="7F710C96" w14:textId="77777777" w:rsidR="003F70EC" w:rsidRDefault="003F70EC" w:rsidP="008F3630">
      <w:pPr>
        <w:widowControl w:val="0"/>
        <w:autoSpaceDE w:val="0"/>
        <w:autoSpaceDN w:val="0"/>
        <w:adjustRightInd w:val="0"/>
        <w:jc w:val="both"/>
        <w:rPr>
          <w:b/>
          <w:sz w:val="22"/>
          <w:szCs w:val="22"/>
        </w:rPr>
      </w:pPr>
    </w:p>
    <w:p w14:paraId="3307B062" w14:textId="77777777" w:rsidR="003F70EC" w:rsidRDefault="003F70EC" w:rsidP="008F3630">
      <w:pPr>
        <w:widowControl w:val="0"/>
        <w:autoSpaceDE w:val="0"/>
        <w:autoSpaceDN w:val="0"/>
        <w:adjustRightInd w:val="0"/>
        <w:jc w:val="both"/>
        <w:rPr>
          <w:b/>
          <w:sz w:val="22"/>
          <w:szCs w:val="22"/>
        </w:rPr>
      </w:pPr>
    </w:p>
    <w:p w14:paraId="1659EDA7" w14:textId="77777777" w:rsidR="003F70EC" w:rsidRDefault="003F70EC" w:rsidP="008F3630">
      <w:pPr>
        <w:widowControl w:val="0"/>
        <w:autoSpaceDE w:val="0"/>
        <w:autoSpaceDN w:val="0"/>
        <w:adjustRightInd w:val="0"/>
        <w:jc w:val="both"/>
        <w:rPr>
          <w:b/>
          <w:sz w:val="22"/>
          <w:szCs w:val="22"/>
        </w:rPr>
      </w:pPr>
    </w:p>
    <w:p w14:paraId="542AED4B" w14:textId="77777777" w:rsidR="003F70EC" w:rsidRDefault="003F70EC" w:rsidP="008F3630">
      <w:pPr>
        <w:widowControl w:val="0"/>
        <w:autoSpaceDE w:val="0"/>
        <w:autoSpaceDN w:val="0"/>
        <w:adjustRightInd w:val="0"/>
        <w:jc w:val="both"/>
        <w:rPr>
          <w:b/>
          <w:sz w:val="22"/>
          <w:szCs w:val="22"/>
        </w:rPr>
      </w:pPr>
    </w:p>
    <w:p w14:paraId="237104EE" w14:textId="77777777" w:rsidR="003F70EC" w:rsidRDefault="003F70EC" w:rsidP="008F3630">
      <w:pPr>
        <w:widowControl w:val="0"/>
        <w:autoSpaceDE w:val="0"/>
        <w:autoSpaceDN w:val="0"/>
        <w:adjustRightInd w:val="0"/>
        <w:jc w:val="both"/>
        <w:rPr>
          <w:b/>
          <w:sz w:val="22"/>
          <w:szCs w:val="22"/>
        </w:rPr>
      </w:pPr>
    </w:p>
    <w:p w14:paraId="6A1E0BE6" w14:textId="77777777" w:rsidR="003F70EC" w:rsidRDefault="003F70EC" w:rsidP="008F3630">
      <w:pPr>
        <w:widowControl w:val="0"/>
        <w:autoSpaceDE w:val="0"/>
        <w:autoSpaceDN w:val="0"/>
        <w:adjustRightInd w:val="0"/>
        <w:jc w:val="both"/>
        <w:rPr>
          <w:b/>
          <w:sz w:val="22"/>
          <w:szCs w:val="22"/>
        </w:rPr>
      </w:pPr>
    </w:p>
    <w:p w14:paraId="3A26F4E7" w14:textId="77777777" w:rsidR="003F70EC" w:rsidRDefault="003F70EC" w:rsidP="008F3630">
      <w:pPr>
        <w:widowControl w:val="0"/>
        <w:autoSpaceDE w:val="0"/>
        <w:autoSpaceDN w:val="0"/>
        <w:adjustRightInd w:val="0"/>
        <w:jc w:val="both"/>
        <w:rPr>
          <w:b/>
          <w:sz w:val="22"/>
          <w:szCs w:val="22"/>
        </w:rPr>
      </w:pPr>
    </w:p>
    <w:p w14:paraId="7B4AAFFC" w14:textId="77777777" w:rsidR="003F70EC" w:rsidRDefault="003F70EC" w:rsidP="008F3630">
      <w:pPr>
        <w:widowControl w:val="0"/>
        <w:autoSpaceDE w:val="0"/>
        <w:autoSpaceDN w:val="0"/>
        <w:adjustRightInd w:val="0"/>
        <w:jc w:val="both"/>
        <w:rPr>
          <w:b/>
          <w:sz w:val="22"/>
          <w:szCs w:val="22"/>
        </w:rPr>
      </w:pPr>
    </w:p>
    <w:p w14:paraId="070F7953" w14:textId="77777777" w:rsidR="003F70EC" w:rsidRDefault="003F70EC" w:rsidP="008F3630">
      <w:pPr>
        <w:widowControl w:val="0"/>
        <w:autoSpaceDE w:val="0"/>
        <w:autoSpaceDN w:val="0"/>
        <w:adjustRightInd w:val="0"/>
        <w:jc w:val="both"/>
        <w:rPr>
          <w:b/>
          <w:sz w:val="22"/>
          <w:szCs w:val="22"/>
        </w:rPr>
      </w:pPr>
    </w:p>
    <w:p w14:paraId="2397021B" w14:textId="7B4E5493" w:rsidR="008F3630" w:rsidRDefault="00F320E1" w:rsidP="008F3630">
      <w:pPr>
        <w:widowControl w:val="0"/>
        <w:autoSpaceDE w:val="0"/>
        <w:autoSpaceDN w:val="0"/>
        <w:adjustRightInd w:val="0"/>
        <w:jc w:val="both"/>
        <w:rPr>
          <w:b/>
          <w:iCs/>
          <w:sz w:val="22"/>
          <w:szCs w:val="22"/>
        </w:rPr>
      </w:pPr>
      <w:r w:rsidRPr="000B5CB1">
        <w:rPr>
          <w:b/>
          <w:iCs/>
          <w:sz w:val="22"/>
          <w:szCs w:val="22"/>
        </w:rPr>
        <w:t>OBR-</w:t>
      </w:r>
      <w:r w:rsidR="004409AB" w:rsidRPr="000B5CB1">
        <w:rPr>
          <w:b/>
          <w:iCs/>
          <w:sz w:val="22"/>
          <w:szCs w:val="22"/>
        </w:rPr>
        <w:t>2</w:t>
      </w:r>
    </w:p>
    <w:p w14:paraId="5B82EC4F" w14:textId="77777777" w:rsidR="008F3630" w:rsidRDefault="008F3630" w:rsidP="008F3630">
      <w:pPr>
        <w:widowControl w:val="0"/>
        <w:autoSpaceDE w:val="0"/>
        <w:autoSpaceDN w:val="0"/>
        <w:adjustRightInd w:val="0"/>
        <w:jc w:val="both"/>
        <w:rPr>
          <w:b/>
          <w:iCs/>
          <w:sz w:val="22"/>
          <w:szCs w:val="22"/>
        </w:rPr>
      </w:pPr>
    </w:p>
    <w:p w14:paraId="2FAA7D9A" w14:textId="73388CEA" w:rsidR="009D5A2F" w:rsidRPr="008F3630" w:rsidRDefault="009D5A2F" w:rsidP="008F3630">
      <w:pPr>
        <w:widowControl w:val="0"/>
        <w:autoSpaceDE w:val="0"/>
        <w:autoSpaceDN w:val="0"/>
        <w:adjustRightInd w:val="0"/>
        <w:jc w:val="both"/>
        <w:rPr>
          <w:b/>
          <w:i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3AA13704" w14:textId="77777777" w:rsidR="009D5A2F" w:rsidRPr="000B5CB1" w:rsidRDefault="009D5A2F" w:rsidP="000D3B55">
      <w:pPr>
        <w:autoSpaceDE w:val="0"/>
        <w:jc w:val="both"/>
        <w:rPr>
          <w:sz w:val="22"/>
          <w:szCs w:val="22"/>
        </w:rPr>
      </w:pPr>
      <w:r w:rsidRPr="000B5CB1">
        <w:rPr>
          <w:sz w:val="22"/>
          <w:szCs w:val="22"/>
        </w:rPr>
        <w:t>ID za DDV: SI 42119022</w:t>
      </w:r>
    </w:p>
    <w:p w14:paraId="55C86586" w14:textId="36B3351F" w:rsidR="0054336F" w:rsidRDefault="009D5A2F" w:rsidP="0054336F">
      <w:pPr>
        <w:spacing w:line="276" w:lineRule="auto"/>
        <w:jc w:val="both"/>
        <w:rPr>
          <w:sz w:val="22"/>
          <w:szCs w:val="22"/>
          <w:lang w:eastAsia="en-US"/>
        </w:rPr>
      </w:pPr>
      <w:r w:rsidRPr="000B5CB1">
        <w:rPr>
          <w:sz w:val="22"/>
          <w:szCs w:val="22"/>
        </w:rPr>
        <w:t>ki jo zastopa</w:t>
      </w:r>
      <w:r w:rsidR="00FD21F2" w:rsidRPr="000B5CB1">
        <w:rPr>
          <w:sz w:val="22"/>
          <w:szCs w:val="22"/>
        </w:rPr>
        <w:t xml:space="preserve"> </w:t>
      </w:r>
      <w:r w:rsidR="0054336F">
        <w:rPr>
          <w:sz w:val="22"/>
          <w:szCs w:val="22"/>
          <w:lang w:eastAsia="en-US"/>
        </w:rPr>
        <w:t>v.</w:t>
      </w:r>
      <w:r w:rsidR="008D38A8">
        <w:rPr>
          <w:sz w:val="22"/>
          <w:szCs w:val="22"/>
          <w:lang w:eastAsia="en-US"/>
        </w:rPr>
        <w:t xml:space="preserve"> </w:t>
      </w:r>
      <w:r w:rsidR="0054336F">
        <w:rPr>
          <w:sz w:val="22"/>
          <w:szCs w:val="22"/>
          <w:lang w:eastAsia="en-US"/>
        </w:rPr>
        <w:t>d. direktor</w:t>
      </w:r>
      <w:r w:rsidR="008D38A8">
        <w:rPr>
          <w:sz w:val="22"/>
          <w:szCs w:val="22"/>
          <w:lang w:eastAsia="en-US"/>
        </w:rPr>
        <w:t>ja</w:t>
      </w:r>
      <w:r w:rsidR="0054336F">
        <w:rPr>
          <w:sz w:val="22"/>
          <w:szCs w:val="22"/>
          <w:lang w:eastAsia="en-US"/>
        </w:rPr>
        <w:t xml:space="preserve"> </w:t>
      </w:r>
      <w:r w:rsidR="008D38A8">
        <w:rPr>
          <w:sz w:val="22"/>
          <w:szCs w:val="22"/>
          <w:lang w:eastAsia="en-US"/>
        </w:rPr>
        <w:t xml:space="preserve">dr. Dragan Kovačić, </w:t>
      </w:r>
      <w:proofErr w:type="spellStart"/>
      <w:r w:rsidR="008D38A8">
        <w:rPr>
          <w:sz w:val="22"/>
          <w:szCs w:val="22"/>
          <w:lang w:eastAsia="en-US"/>
        </w:rPr>
        <w:t>dr</w:t>
      </w:r>
      <w:proofErr w:type="spellEnd"/>
      <w:r w:rsidR="006D6989">
        <w:rPr>
          <w:sz w:val="22"/>
          <w:szCs w:val="22"/>
          <w:lang w:eastAsia="en-US"/>
        </w:rPr>
        <w:t xml:space="preserve"> </w:t>
      </w:r>
      <w:r w:rsidR="008D38A8">
        <w:rPr>
          <w:sz w:val="22"/>
          <w:szCs w:val="22"/>
          <w:lang w:eastAsia="en-US"/>
        </w:rPr>
        <w:t>.med.</w:t>
      </w:r>
    </w:p>
    <w:p w14:paraId="03EBB40E" w14:textId="77777777" w:rsidR="009D5A2F" w:rsidRPr="000B5CB1" w:rsidRDefault="009D5A2F" w:rsidP="000D3B55">
      <w:pPr>
        <w:autoSpaceDE w:val="0"/>
        <w:jc w:val="both"/>
        <w:rPr>
          <w:sz w:val="22"/>
          <w:szCs w:val="22"/>
        </w:rPr>
      </w:pPr>
    </w:p>
    <w:p w14:paraId="04671F8F" w14:textId="77777777" w:rsidR="009D5A2F" w:rsidRDefault="009D5A2F" w:rsidP="000D3B55">
      <w:pPr>
        <w:autoSpaceDE w:val="0"/>
        <w:jc w:val="both"/>
        <w:rPr>
          <w:sz w:val="22"/>
          <w:szCs w:val="22"/>
        </w:rPr>
      </w:pPr>
      <w:r w:rsidRPr="000B5CB1">
        <w:rPr>
          <w:sz w:val="22"/>
          <w:szCs w:val="22"/>
        </w:rPr>
        <w:t>in</w:t>
      </w:r>
    </w:p>
    <w:p w14:paraId="03325358" w14:textId="77777777" w:rsidR="0054336F" w:rsidRPr="000B5CB1" w:rsidRDefault="0054336F" w:rsidP="000D3B55">
      <w:pPr>
        <w:autoSpaceDE w:val="0"/>
        <w:jc w:val="both"/>
        <w:rPr>
          <w:sz w:val="22"/>
          <w:szCs w:val="22"/>
        </w:rPr>
      </w:pPr>
    </w:p>
    <w:p w14:paraId="3CB418C2" w14:textId="77777777" w:rsidR="009D5A2F" w:rsidRPr="000B5CB1" w:rsidRDefault="009D5A2F" w:rsidP="000D3B55">
      <w:pPr>
        <w:autoSpaceDE w:val="0"/>
        <w:jc w:val="both"/>
        <w:rPr>
          <w:b/>
          <w:bCs/>
          <w:sz w:val="22"/>
          <w:szCs w:val="22"/>
        </w:rPr>
      </w:pPr>
      <w:r w:rsidRPr="000B5CB1">
        <w:rPr>
          <w:b/>
          <w:bCs/>
          <w:sz w:val="22"/>
          <w:szCs w:val="22"/>
        </w:rPr>
        <w:t>Stranka okvirnega sporazuma/dobavitelj</w:t>
      </w:r>
    </w:p>
    <w:p w14:paraId="64269063" w14:textId="77777777" w:rsidR="009D5A2F" w:rsidRPr="000B5CB1" w:rsidRDefault="009D5A2F" w:rsidP="000D3B55">
      <w:pPr>
        <w:autoSpaceDE w:val="0"/>
        <w:jc w:val="both"/>
        <w:rPr>
          <w:b/>
          <w:bCs/>
          <w:sz w:val="22"/>
          <w:szCs w:val="22"/>
        </w:rPr>
      </w:pPr>
      <w:r w:rsidRPr="000B5CB1">
        <w:rPr>
          <w:b/>
          <w:bCs/>
          <w:sz w:val="22"/>
          <w:szCs w:val="22"/>
        </w:rPr>
        <w:t>____________________________</w:t>
      </w:r>
    </w:p>
    <w:p w14:paraId="367E0281" w14:textId="77777777" w:rsidR="009D5A2F" w:rsidRPr="000B5CB1" w:rsidRDefault="009D5A2F" w:rsidP="000D3B55">
      <w:pPr>
        <w:autoSpaceDE w:val="0"/>
        <w:jc w:val="both"/>
        <w:rPr>
          <w:sz w:val="22"/>
          <w:szCs w:val="22"/>
        </w:rPr>
      </w:pPr>
      <w:r w:rsidRPr="000B5CB1">
        <w:rPr>
          <w:sz w:val="22"/>
          <w:szCs w:val="22"/>
        </w:rPr>
        <w:t>identifikacijska številka za DDV:</w:t>
      </w:r>
    </w:p>
    <w:p w14:paraId="1B32CEDB" w14:textId="77777777" w:rsidR="009D5A2F" w:rsidRPr="000B5CB1" w:rsidRDefault="009D5A2F" w:rsidP="000D3B55">
      <w:pPr>
        <w:autoSpaceDE w:val="0"/>
        <w:jc w:val="both"/>
        <w:rPr>
          <w:sz w:val="22"/>
          <w:szCs w:val="22"/>
        </w:rPr>
      </w:pPr>
      <w:r w:rsidRPr="000B5CB1">
        <w:rPr>
          <w:sz w:val="22"/>
          <w:szCs w:val="22"/>
        </w:rPr>
        <w:t>ki jo zastopa:</w:t>
      </w:r>
    </w:p>
    <w:p w14:paraId="07365FAF" w14:textId="77777777" w:rsidR="009D5A2F" w:rsidRPr="000B5CB1" w:rsidRDefault="009D5A2F" w:rsidP="000D3B55">
      <w:pPr>
        <w:autoSpaceDE w:val="0"/>
        <w:jc w:val="both"/>
        <w:rPr>
          <w:sz w:val="22"/>
          <w:szCs w:val="22"/>
        </w:rPr>
      </w:pPr>
      <w:r w:rsidRPr="000B5CB1">
        <w:rPr>
          <w:sz w:val="22"/>
          <w:szCs w:val="22"/>
        </w:rPr>
        <w:t>sta sklenili naslednji</w:t>
      </w:r>
    </w:p>
    <w:p w14:paraId="4C0171EC" w14:textId="77777777" w:rsidR="00FD4F47" w:rsidRPr="000B5CB1" w:rsidRDefault="00FD4F47" w:rsidP="000D3B55">
      <w:pPr>
        <w:autoSpaceDE w:val="0"/>
        <w:jc w:val="both"/>
        <w:rPr>
          <w:sz w:val="22"/>
          <w:szCs w:val="22"/>
        </w:rPr>
      </w:pPr>
    </w:p>
    <w:p w14:paraId="6E7C5129" w14:textId="77777777" w:rsidR="0054336F" w:rsidRPr="000B5CB1" w:rsidRDefault="0054336F" w:rsidP="0054336F">
      <w:pPr>
        <w:spacing w:line="276" w:lineRule="auto"/>
        <w:jc w:val="both"/>
        <w:rPr>
          <w:sz w:val="22"/>
          <w:szCs w:val="22"/>
          <w:lang w:eastAsia="en-US"/>
        </w:rPr>
      </w:pPr>
      <w:r w:rsidRPr="000B5CB1">
        <w:rPr>
          <w:sz w:val="22"/>
          <w:szCs w:val="22"/>
          <w:lang w:eastAsia="en-US"/>
        </w:rPr>
        <w:t>Naročnik: Splošna bolnišnica Celje</w:t>
      </w:r>
    </w:p>
    <w:p w14:paraId="32427759" w14:textId="77777777" w:rsidR="009D5A2F" w:rsidRPr="000B5CB1" w:rsidRDefault="009D5A2F" w:rsidP="000D3B55">
      <w:pPr>
        <w:autoSpaceDE w:val="0"/>
        <w:jc w:val="both"/>
        <w:rPr>
          <w:sz w:val="22"/>
          <w:szCs w:val="22"/>
        </w:rPr>
      </w:pPr>
    </w:p>
    <w:p w14:paraId="3AE96913" w14:textId="7ABB8FA3" w:rsidR="009D5A2F" w:rsidRPr="000B5CB1" w:rsidRDefault="009D5A2F" w:rsidP="000D3B55">
      <w:pPr>
        <w:autoSpaceDE w:val="0"/>
        <w:jc w:val="both"/>
        <w:rPr>
          <w:b/>
          <w:bCs/>
          <w:sz w:val="22"/>
          <w:szCs w:val="22"/>
        </w:rPr>
      </w:pPr>
      <w:r w:rsidRPr="000B5CB1">
        <w:rPr>
          <w:b/>
          <w:bCs/>
          <w:sz w:val="22"/>
          <w:szCs w:val="22"/>
        </w:rPr>
        <w:t xml:space="preserve"> OKVIRNI SPORAZUM</w:t>
      </w:r>
      <w:r w:rsidR="00354D89" w:rsidRPr="000B5CB1">
        <w:rPr>
          <w:b/>
          <w:bCs/>
          <w:sz w:val="22"/>
          <w:szCs w:val="22"/>
        </w:rPr>
        <w:t xml:space="preserve"> </w:t>
      </w:r>
      <w:r w:rsidR="00FD4F47" w:rsidRPr="000B5CB1">
        <w:rPr>
          <w:b/>
          <w:bCs/>
          <w:sz w:val="22"/>
          <w:szCs w:val="22"/>
        </w:rPr>
        <w:t xml:space="preserve"> za dobavo </w:t>
      </w:r>
      <w:proofErr w:type="spellStart"/>
      <w:r w:rsidR="003743A5">
        <w:rPr>
          <w:b/>
          <w:bCs/>
          <w:sz w:val="22"/>
          <w:szCs w:val="22"/>
        </w:rPr>
        <w:t>osteosintetskega</w:t>
      </w:r>
      <w:proofErr w:type="spellEnd"/>
      <w:r w:rsidR="003743A5">
        <w:rPr>
          <w:b/>
          <w:bCs/>
          <w:sz w:val="22"/>
          <w:szCs w:val="22"/>
        </w:rPr>
        <w:t xml:space="preserve"> materiala in materiala za hrbtenično kirurgijo </w:t>
      </w:r>
    </w:p>
    <w:p w14:paraId="2770CC47" w14:textId="77777777" w:rsidR="009D5A2F" w:rsidRPr="000B5CB1" w:rsidRDefault="009D5A2F" w:rsidP="000D3B55">
      <w:pPr>
        <w:autoSpaceDE w:val="0"/>
        <w:jc w:val="both"/>
        <w:rPr>
          <w:b/>
          <w:bCs/>
          <w:sz w:val="22"/>
          <w:szCs w:val="22"/>
        </w:rPr>
      </w:pPr>
    </w:p>
    <w:p w14:paraId="2D59997C"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6161EDC8" w14:textId="77777777" w:rsidR="00FD4F47" w:rsidRPr="000B5CB1" w:rsidRDefault="00FD4F47" w:rsidP="00FD4F47">
      <w:pPr>
        <w:autoSpaceDE w:val="0"/>
        <w:ind w:left="360"/>
        <w:jc w:val="both"/>
        <w:rPr>
          <w:b/>
          <w:bCs/>
          <w:sz w:val="22"/>
          <w:szCs w:val="22"/>
        </w:rPr>
      </w:pPr>
    </w:p>
    <w:p w14:paraId="04EBF34B" w14:textId="557A7B7E" w:rsidR="00ED18AF" w:rsidRPr="00ED18AF" w:rsidRDefault="00ED18AF" w:rsidP="00ED18AF">
      <w:pPr>
        <w:autoSpaceDE w:val="0"/>
        <w:jc w:val="both"/>
        <w:rPr>
          <w:sz w:val="22"/>
          <w:szCs w:val="22"/>
        </w:rPr>
      </w:pPr>
      <w:r w:rsidRPr="00ED18AF">
        <w:rPr>
          <w:sz w:val="22"/>
          <w:szCs w:val="22"/>
        </w:rPr>
        <w:t xml:space="preserve">Stranki ugotavljata, da je naročnik </w:t>
      </w:r>
      <w:r>
        <w:rPr>
          <w:sz w:val="22"/>
          <w:szCs w:val="22"/>
        </w:rPr>
        <w:t xml:space="preserve">izvedenega postopka oddaje javnega naročila </w:t>
      </w:r>
      <w:r w:rsidRPr="00ED18AF">
        <w:rPr>
          <w:sz w:val="22"/>
          <w:szCs w:val="22"/>
        </w:rPr>
        <w:t>»</w:t>
      </w:r>
      <w:r w:rsidR="008C5BBF">
        <w:rPr>
          <w:sz w:val="22"/>
          <w:szCs w:val="22"/>
        </w:rPr>
        <w:t>DOBAVA OSTEOSINTETSKEGA MATERIALA IN MATERIALA ZA HRBTENIČNO KIRURGIJO, PONOVITEV</w:t>
      </w:r>
      <w:r w:rsidRPr="00ED18AF">
        <w:rPr>
          <w:sz w:val="22"/>
          <w:szCs w:val="22"/>
        </w:rPr>
        <w:t>«, ki je bil objavljen na Portalu javnih naročil, št. ________, z dne ____________ oddal naročilo po odprtem  postopku(okvirni sporazum), za dobavo blaga, ki je predmet te pogodbe.</w:t>
      </w:r>
    </w:p>
    <w:p w14:paraId="6AE12B5B" w14:textId="77777777" w:rsidR="00ED18AF" w:rsidRPr="00ED18AF" w:rsidRDefault="00ED18AF" w:rsidP="00ED18AF">
      <w:pPr>
        <w:autoSpaceDE w:val="0"/>
        <w:jc w:val="both"/>
        <w:rPr>
          <w:sz w:val="22"/>
          <w:szCs w:val="22"/>
        </w:rPr>
      </w:pPr>
    </w:p>
    <w:p w14:paraId="5B493B37" w14:textId="77777777" w:rsidR="00ED18AF" w:rsidRDefault="00ED18AF" w:rsidP="00ED18AF">
      <w:pPr>
        <w:autoSpaceDE w:val="0"/>
        <w:jc w:val="both"/>
        <w:rPr>
          <w:sz w:val="22"/>
          <w:szCs w:val="22"/>
        </w:rPr>
      </w:pPr>
    </w:p>
    <w:p w14:paraId="2371A23F" w14:textId="77777777" w:rsidR="00ED18AF" w:rsidRPr="00ED18AF" w:rsidRDefault="00ED18AF" w:rsidP="00ED18AF">
      <w:pPr>
        <w:autoSpaceDE w:val="0"/>
        <w:jc w:val="both"/>
        <w:rPr>
          <w:sz w:val="22"/>
          <w:szCs w:val="22"/>
        </w:rPr>
      </w:pPr>
      <w:r>
        <w:rPr>
          <w:sz w:val="22"/>
          <w:szCs w:val="22"/>
        </w:rPr>
        <w:t>Stranki ugotavljata, da je bil v postopku oddaje javnega naročila izbran kot najugodnejši ponudnika za sklop ...................................</w:t>
      </w:r>
    </w:p>
    <w:p w14:paraId="596A08A0" w14:textId="77777777" w:rsidR="00ED18AF" w:rsidRDefault="00ED18AF" w:rsidP="00ED18AF">
      <w:pPr>
        <w:autoSpaceDE w:val="0"/>
        <w:jc w:val="both"/>
        <w:rPr>
          <w:sz w:val="22"/>
          <w:szCs w:val="22"/>
        </w:rPr>
      </w:pPr>
      <w:r w:rsidRPr="00ED18AF">
        <w:rPr>
          <w:sz w:val="22"/>
          <w:szCs w:val="22"/>
        </w:rPr>
        <w:t xml:space="preserve">Okvirni sporazum se  sklepa s __________dobavitelji. </w:t>
      </w:r>
    </w:p>
    <w:p w14:paraId="53D9D5BD" w14:textId="77777777" w:rsidR="006C5DEA" w:rsidRDefault="006C5DEA" w:rsidP="00ED18AF">
      <w:pPr>
        <w:autoSpaceDE w:val="0"/>
        <w:jc w:val="both"/>
        <w:rPr>
          <w:sz w:val="22"/>
          <w:szCs w:val="22"/>
        </w:rPr>
      </w:pPr>
    </w:p>
    <w:p w14:paraId="3A388B49" w14:textId="77777777" w:rsidR="00ED18AF" w:rsidRDefault="00ED18AF" w:rsidP="00FD4F47">
      <w:pPr>
        <w:autoSpaceDE w:val="0"/>
        <w:jc w:val="both"/>
        <w:rPr>
          <w:sz w:val="22"/>
          <w:szCs w:val="22"/>
        </w:rPr>
      </w:pPr>
    </w:p>
    <w:p w14:paraId="2644447D" w14:textId="77777777" w:rsidR="00FD4F47" w:rsidRPr="000B5CB1" w:rsidRDefault="00FD4F47" w:rsidP="00FD4F47">
      <w:pPr>
        <w:autoSpaceDE w:val="0"/>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24044880" w14:textId="77777777" w:rsidR="00FD4F47" w:rsidRPr="000B5CB1" w:rsidRDefault="00FD4F47" w:rsidP="00FD4F47">
      <w:pPr>
        <w:autoSpaceDE w:val="0"/>
        <w:jc w:val="both"/>
        <w:rPr>
          <w:sz w:val="22"/>
          <w:szCs w:val="22"/>
        </w:rPr>
      </w:pPr>
    </w:p>
    <w:p w14:paraId="535E2F37" w14:textId="77777777" w:rsidR="00FD4F47" w:rsidRPr="000B5CB1" w:rsidRDefault="00FD4F47" w:rsidP="00FD4F47">
      <w:pPr>
        <w:autoSpaceDE w:val="0"/>
        <w:jc w:val="both"/>
        <w:rPr>
          <w:b/>
          <w:sz w:val="22"/>
          <w:szCs w:val="22"/>
        </w:rPr>
      </w:pPr>
    </w:p>
    <w:p w14:paraId="5F462D37" w14:textId="77777777" w:rsidR="00FD4F47" w:rsidRPr="000B5CB1" w:rsidRDefault="00FD4F47" w:rsidP="00681C7B">
      <w:pPr>
        <w:pStyle w:val="Odstavekseznama"/>
        <w:numPr>
          <w:ilvl w:val="0"/>
          <w:numId w:val="18"/>
        </w:numPr>
        <w:autoSpaceDE w:val="0"/>
        <w:contextualSpacing/>
        <w:jc w:val="both"/>
        <w:rPr>
          <w:b/>
          <w:sz w:val="22"/>
          <w:szCs w:val="22"/>
        </w:rPr>
      </w:pPr>
      <w:r w:rsidRPr="000B5CB1">
        <w:rPr>
          <w:b/>
          <w:sz w:val="22"/>
          <w:szCs w:val="22"/>
        </w:rPr>
        <w:t>Predmet sporazuma</w:t>
      </w:r>
    </w:p>
    <w:p w14:paraId="224187D3"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47047242" w14:textId="77777777" w:rsidR="00FD4F47" w:rsidRPr="000B5CB1" w:rsidRDefault="00FD4F47" w:rsidP="00FD4F47">
      <w:pPr>
        <w:pStyle w:val="BodyText22"/>
        <w:ind w:left="0"/>
        <w:rPr>
          <w:rFonts w:ascii="Times New Roman" w:hAnsi="Times New Roman"/>
          <w:strike/>
          <w:szCs w:val="22"/>
          <w:lang w:val="sl-SI"/>
        </w:rPr>
      </w:pPr>
    </w:p>
    <w:p w14:paraId="10A02832" w14:textId="77777777" w:rsidR="00FD4F47" w:rsidRPr="000B5CB1" w:rsidRDefault="00FD4F47" w:rsidP="00FD4F47">
      <w:pPr>
        <w:autoSpaceDE w:val="0"/>
        <w:ind w:left="360"/>
        <w:jc w:val="both"/>
        <w:rPr>
          <w:bCs/>
          <w:sz w:val="22"/>
          <w:szCs w:val="22"/>
        </w:rPr>
      </w:pPr>
      <w:r w:rsidRPr="000B5CB1">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6B32ADF3" w14:textId="77777777" w:rsidR="00FD4F47" w:rsidRPr="000B5CB1" w:rsidRDefault="00FD4F47" w:rsidP="00FD4F47">
      <w:pPr>
        <w:autoSpaceDE w:val="0"/>
        <w:ind w:left="360"/>
        <w:jc w:val="both"/>
        <w:rPr>
          <w:bCs/>
          <w:sz w:val="22"/>
          <w:szCs w:val="22"/>
        </w:rPr>
      </w:pPr>
    </w:p>
    <w:p w14:paraId="3EE3DBEA" w14:textId="77777777" w:rsidR="00FD4F47" w:rsidRPr="000B5CB1" w:rsidRDefault="00FD4F47" w:rsidP="00FD4F47">
      <w:pPr>
        <w:autoSpaceDE w:val="0"/>
        <w:ind w:left="360"/>
        <w:jc w:val="both"/>
        <w:rPr>
          <w:bCs/>
          <w:sz w:val="22"/>
          <w:szCs w:val="22"/>
        </w:rPr>
      </w:pPr>
      <w:r w:rsidRPr="000B5CB1">
        <w:rPr>
          <w:bCs/>
          <w:sz w:val="22"/>
          <w:szCs w:val="22"/>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46786FF5" w14:textId="77777777" w:rsidR="00FD4F47" w:rsidRPr="000B5CB1" w:rsidRDefault="00FD4F47" w:rsidP="00FD4F47">
      <w:pPr>
        <w:autoSpaceDE w:val="0"/>
        <w:ind w:left="360"/>
        <w:jc w:val="both"/>
        <w:rPr>
          <w:bCs/>
          <w:sz w:val="22"/>
          <w:szCs w:val="22"/>
        </w:rPr>
      </w:pPr>
      <w:r w:rsidRPr="000B5CB1">
        <w:rPr>
          <w:bCs/>
          <w:sz w:val="22"/>
          <w:szCs w:val="22"/>
        </w:rPr>
        <w:t xml:space="preserve"> </w:t>
      </w:r>
    </w:p>
    <w:p w14:paraId="156BDC94" w14:textId="77777777" w:rsidR="00FD4F47" w:rsidRPr="000B5CB1" w:rsidRDefault="00FD4F47" w:rsidP="00FD4F47">
      <w:pPr>
        <w:autoSpaceDE w:val="0"/>
        <w:ind w:left="360"/>
        <w:jc w:val="both"/>
        <w:rPr>
          <w:bCs/>
          <w:sz w:val="22"/>
          <w:szCs w:val="22"/>
        </w:rPr>
      </w:pPr>
      <w:r w:rsidRPr="000B5CB1">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5F9D3AF" w14:textId="77777777" w:rsidR="00FD4F47" w:rsidRPr="000B5CB1" w:rsidRDefault="00FD4F47" w:rsidP="00FD4F47">
      <w:pPr>
        <w:autoSpaceDE w:val="0"/>
        <w:ind w:left="360"/>
        <w:jc w:val="both"/>
        <w:rPr>
          <w:bCs/>
          <w:sz w:val="22"/>
          <w:szCs w:val="22"/>
        </w:rPr>
      </w:pPr>
    </w:p>
    <w:p w14:paraId="3C3ACA13" w14:textId="77777777" w:rsidR="00FD4F47" w:rsidRPr="000B5CB1" w:rsidRDefault="00FD4F47" w:rsidP="00FD4F47">
      <w:pPr>
        <w:autoSpaceDE w:val="0"/>
        <w:ind w:left="360"/>
        <w:jc w:val="both"/>
        <w:rPr>
          <w:bCs/>
          <w:sz w:val="22"/>
          <w:szCs w:val="22"/>
        </w:rPr>
      </w:pPr>
      <w:r w:rsidRPr="000B5CB1">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r w:rsidR="006C5DEA">
        <w:rPr>
          <w:bCs/>
          <w:sz w:val="22"/>
          <w:szCs w:val="22"/>
        </w:rPr>
        <w:t xml:space="preserve"> V tem primeru bo naročnik k oddaji ponudbe pozval podpisnike okvirnega sporazuma v sklopu. </w:t>
      </w:r>
    </w:p>
    <w:p w14:paraId="36670B27" w14:textId="77777777" w:rsidR="00FD4F47" w:rsidRPr="000B5CB1" w:rsidRDefault="00FD4F47" w:rsidP="00FD4F47">
      <w:pPr>
        <w:autoSpaceDE w:val="0"/>
        <w:ind w:left="360"/>
        <w:jc w:val="both"/>
        <w:rPr>
          <w:bCs/>
          <w:sz w:val="22"/>
          <w:szCs w:val="22"/>
        </w:rPr>
      </w:pPr>
    </w:p>
    <w:p w14:paraId="2A239F40" w14:textId="77777777" w:rsidR="00FD4F47" w:rsidRPr="000B5CB1" w:rsidRDefault="00FD4F47" w:rsidP="00FD4F47">
      <w:pPr>
        <w:autoSpaceDE w:val="0"/>
        <w:ind w:left="360"/>
        <w:jc w:val="both"/>
        <w:rPr>
          <w:bCs/>
          <w:sz w:val="22"/>
          <w:szCs w:val="22"/>
        </w:rPr>
      </w:pPr>
      <w:r w:rsidRPr="000B5CB1">
        <w:rPr>
          <w:bCs/>
          <w:sz w:val="22"/>
          <w:szCs w:val="22"/>
        </w:rPr>
        <w:t xml:space="preserve">Ponudbene cene so fiksne in zavezujoče </w:t>
      </w:r>
      <w:r w:rsidR="00895298" w:rsidRPr="000B5CB1">
        <w:rPr>
          <w:bCs/>
          <w:sz w:val="22"/>
          <w:szCs w:val="22"/>
        </w:rPr>
        <w:t>kar velja za vse podpisnike okvirnega sporazuma</w:t>
      </w:r>
      <w:r w:rsidR="006C5DEA">
        <w:rPr>
          <w:bCs/>
          <w:sz w:val="22"/>
          <w:szCs w:val="22"/>
        </w:rPr>
        <w:t xml:space="preserve"> do naslednjega odpiranja konkurence, kar velja </w:t>
      </w:r>
      <w:r w:rsidR="00895298" w:rsidRPr="000B5CB1">
        <w:rPr>
          <w:bCs/>
          <w:sz w:val="22"/>
          <w:szCs w:val="22"/>
        </w:rPr>
        <w:t>-</w:t>
      </w:r>
      <w:r w:rsidRPr="000B5CB1">
        <w:rPr>
          <w:bCs/>
          <w:sz w:val="22"/>
          <w:szCs w:val="22"/>
        </w:rPr>
        <w:t xml:space="preserve">tudi za tistega ponudnika, ki v ni bil izbran kot najugodnejši ponudnik (za primer dobave blaga, v kolikor </w:t>
      </w:r>
      <w:r w:rsidR="00895298" w:rsidRPr="000B5CB1">
        <w:rPr>
          <w:bCs/>
          <w:sz w:val="22"/>
          <w:szCs w:val="22"/>
        </w:rPr>
        <w:t xml:space="preserve">najbolj ugoden </w:t>
      </w:r>
      <w:r w:rsidRPr="000B5CB1">
        <w:rPr>
          <w:bCs/>
          <w:sz w:val="22"/>
          <w:szCs w:val="22"/>
        </w:rPr>
        <w:t xml:space="preserve"> ponudnik ne bo mogel zagotoviti kakovostne dobave naročenega blaga). </w:t>
      </w:r>
    </w:p>
    <w:p w14:paraId="33A12A0D" w14:textId="77777777" w:rsidR="00FD4F47" w:rsidRDefault="00FD4F47" w:rsidP="00FD4F47">
      <w:pPr>
        <w:autoSpaceDE w:val="0"/>
        <w:ind w:left="360"/>
        <w:jc w:val="both"/>
        <w:rPr>
          <w:bCs/>
          <w:sz w:val="22"/>
          <w:szCs w:val="22"/>
        </w:rPr>
      </w:pPr>
    </w:p>
    <w:p w14:paraId="48D6F95B" w14:textId="4DF82E07" w:rsidR="00BB7CD9" w:rsidRDefault="00BB7CD9" w:rsidP="00FD4F47">
      <w:pPr>
        <w:autoSpaceDE w:val="0"/>
        <w:ind w:left="360"/>
        <w:jc w:val="both"/>
        <w:rPr>
          <w:bCs/>
          <w:sz w:val="22"/>
          <w:szCs w:val="22"/>
        </w:rPr>
      </w:pPr>
      <w:r w:rsidRPr="00BB7CD9">
        <w:rPr>
          <w:bCs/>
          <w:sz w:val="22"/>
          <w:szCs w:val="22"/>
        </w:rPr>
        <w:t xml:space="preserve">V kolikor bo naročnik sklenil okvirni sporazum samo z enim </w:t>
      </w:r>
      <w:r>
        <w:rPr>
          <w:bCs/>
          <w:sz w:val="22"/>
          <w:szCs w:val="22"/>
        </w:rPr>
        <w:t>dobaviteljem</w:t>
      </w:r>
      <w:r w:rsidRPr="00BB7CD9">
        <w:rPr>
          <w:bCs/>
          <w:sz w:val="22"/>
          <w:szCs w:val="22"/>
        </w:rPr>
        <w:t xml:space="preserve"> (ker ne bo prejel več dopustnih ponudb), si naročnik pridržuje pravico, da ne opira konkurence, pač pa mora </w:t>
      </w:r>
      <w:r>
        <w:rPr>
          <w:bCs/>
          <w:sz w:val="22"/>
          <w:szCs w:val="22"/>
        </w:rPr>
        <w:t xml:space="preserve">dobavitelj </w:t>
      </w:r>
      <w:r w:rsidRPr="00BB7CD9">
        <w:rPr>
          <w:bCs/>
          <w:sz w:val="22"/>
          <w:szCs w:val="22"/>
        </w:rPr>
        <w:t xml:space="preserve">izvajati </w:t>
      </w:r>
      <w:r>
        <w:rPr>
          <w:bCs/>
          <w:sz w:val="22"/>
          <w:szCs w:val="22"/>
        </w:rPr>
        <w:t xml:space="preserve">dobave </w:t>
      </w:r>
      <w:r w:rsidRPr="00BB7CD9">
        <w:rPr>
          <w:bCs/>
          <w:sz w:val="22"/>
          <w:szCs w:val="22"/>
        </w:rPr>
        <w:t>po prvotni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w:t>
      </w:r>
    </w:p>
    <w:p w14:paraId="450AA599" w14:textId="77777777" w:rsidR="008C5BBF" w:rsidRPr="000B5CB1" w:rsidRDefault="008C5BBF" w:rsidP="00FD4F47">
      <w:pPr>
        <w:autoSpaceDE w:val="0"/>
        <w:ind w:left="360"/>
        <w:jc w:val="both"/>
        <w:rPr>
          <w:bCs/>
          <w:sz w:val="22"/>
          <w:szCs w:val="22"/>
        </w:rPr>
      </w:pPr>
    </w:p>
    <w:p w14:paraId="7A290095" w14:textId="77777777" w:rsidR="00FD4F47" w:rsidRPr="000B5CB1" w:rsidRDefault="00FD4F47" w:rsidP="00FD4F47">
      <w:pPr>
        <w:autoSpaceDE w:val="0"/>
        <w:ind w:left="360"/>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12083CE2" w14:textId="77777777" w:rsidR="00FD4F47" w:rsidRPr="000B5CB1" w:rsidRDefault="00FD4F47" w:rsidP="00FD4F47">
      <w:pPr>
        <w:autoSpaceDE w:val="0"/>
        <w:ind w:left="360"/>
        <w:jc w:val="both"/>
        <w:rPr>
          <w:bCs/>
          <w:sz w:val="22"/>
          <w:szCs w:val="22"/>
        </w:rPr>
      </w:pPr>
    </w:p>
    <w:p w14:paraId="61145B2E" w14:textId="77777777" w:rsidR="00FD4F47" w:rsidRPr="000B5CB1" w:rsidRDefault="00FD4F47" w:rsidP="00FD4F47">
      <w:pPr>
        <w:autoSpaceDE w:val="0"/>
        <w:ind w:left="360"/>
        <w:jc w:val="both"/>
        <w:rPr>
          <w:bCs/>
          <w:sz w:val="22"/>
          <w:szCs w:val="22"/>
        </w:rPr>
      </w:pPr>
      <w:r w:rsidRPr="000B5CB1">
        <w:rPr>
          <w:bCs/>
          <w:sz w:val="22"/>
          <w:szCs w:val="22"/>
        </w:rPr>
        <w:t>V primeru kakršnih koli sprememb se vrsta, lastnosti, kakovost in opis predmeta pogodbe opredeli v vsakokratnem pisnem povabilu k oddaji ponudbe.</w:t>
      </w:r>
    </w:p>
    <w:p w14:paraId="64FACC93" w14:textId="77777777" w:rsidR="00FD4F47" w:rsidRPr="000B5CB1" w:rsidRDefault="00FD4F47" w:rsidP="00FD4F47">
      <w:pPr>
        <w:autoSpaceDE w:val="0"/>
        <w:ind w:left="360"/>
        <w:jc w:val="both"/>
        <w:rPr>
          <w:bCs/>
          <w:sz w:val="22"/>
          <w:szCs w:val="22"/>
        </w:rPr>
      </w:pPr>
    </w:p>
    <w:p w14:paraId="4C20A900" w14:textId="77777777" w:rsidR="00FD4F47" w:rsidRPr="000B5CB1" w:rsidRDefault="00FD4F47" w:rsidP="00FD4F47">
      <w:pPr>
        <w:autoSpaceDE w:val="0"/>
        <w:ind w:left="360"/>
        <w:jc w:val="both"/>
        <w:rPr>
          <w:bCs/>
          <w:sz w:val="22"/>
          <w:szCs w:val="22"/>
        </w:rPr>
      </w:pPr>
    </w:p>
    <w:p w14:paraId="1C0054B8" w14:textId="60355652" w:rsidR="00FD4F47" w:rsidRPr="000B5CB1" w:rsidRDefault="00241266" w:rsidP="00FD4F47">
      <w:pPr>
        <w:autoSpaceDE w:val="0"/>
        <w:ind w:left="360"/>
        <w:jc w:val="both"/>
        <w:rPr>
          <w:bCs/>
          <w:sz w:val="22"/>
          <w:szCs w:val="22"/>
        </w:rPr>
      </w:pPr>
      <w:r w:rsidRPr="000B5CB1">
        <w:rPr>
          <w:bCs/>
          <w:sz w:val="22"/>
          <w:szCs w:val="22"/>
        </w:rPr>
        <w:t xml:space="preserve">Naročnik bo odpiral konkurenco glede na potrebe naročnika predvidoma na </w:t>
      </w:r>
      <w:r w:rsidR="008F3630">
        <w:rPr>
          <w:bCs/>
          <w:sz w:val="22"/>
          <w:szCs w:val="22"/>
        </w:rPr>
        <w:t>1</w:t>
      </w:r>
      <w:r w:rsidRPr="000B5CB1">
        <w:rPr>
          <w:bCs/>
          <w:sz w:val="22"/>
          <w:szCs w:val="22"/>
        </w:rPr>
        <w:t>let</w:t>
      </w:r>
      <w:r w:rsidR="008F3630">
        <w:rPr>
          <w:bCs/>
          <w:sz w:val="22"/>
          <w:szCs w:val="22"/>
        </w:rPr>
        <w:t>o</w:t>
      </w:r>
      <w:r w:rsidRPr="000B5CB1">
        <w:rPr>
          <w:bCs/>
          <w:sz w:val="22"/>
          <w:szCs w:val="22"/>
        </w:rPr>
        <w:t xml:space="preserve"> (kar za naročnika ni obvezujoče</w:t>
      </w:r>
      <w:r w:rsidR="004D68FA">
        <w:rPr>
          <w:bCs/>
          <w:sz w:val="22"/>
          <w:szCs w:val="22"/>
        </w:rPr>
        <w:t xml:space="preserve"> in si naročnik pridržuje pravico, da odpira konkurenco tudi v drugem časovnem obdobju</w:t>
      </w:r>
      <w:r w:rsidR="009C6EC4">
        <w:rPr>
          <w:bCs/>
          <w:sz w:val="22"/>
          <w:szCs w:val="22"/>
        </w:rPr>
        <w:t>, za nabor blaga, ki ga bo dejansko potreboval</w:t>
      </w:r>
      <w:r w:rsidRPr="000B5CB1">
        <w:rPr>
          <w:bCs/>
          <w:sz w:val="22"/>
          <w:szCs w:val="22"/>
        </w:rPr>
        <w:t>. P</w:t>
      </w:r>
      <w:r w:rsidR="00FD4F47" w:rsidRPr="000B5CB1">
        <w:rPr>
          <w:bCs/>
          <w:sz w:val="22"/>
          <w:szCs w:val="22"/>
        </w:rPr>
        <w:t xml:space="preserve">o odpiranju konkurence bo naročnik do naslednjega odpiranja konkurence blago dobavljal od ponudnika, ki bo </w:t>
      </w:r>
      <w:r w:rsidR="008F3630">
        <w:rPr>
          <w:bCs/>
          <w:sz w:val="22"/>
          <w:szCs w:val="22"/>
        </w:rPr>
        <w:t xml:space="preserve"> </w:t>
      </w:r>
      <w:r w:rsidR="00FD4F47" w:rsidRPr="000B5CB1">
        <w:rPr>
          <w:bCs/>
          <w:sz w:val="22"/>
          <w:szCs w:val="22"/>
        </w:rPr>
        <w:t>oddal ekonomsko najugodnejšo ponudbo po merilu najnižja ponudbena cena v EUR z DDV</w:t>
      </w:r>
      <w:r w:rsidR="00895298" w:rsidRPr="000B5CB1">
        <w:rPr>
          <w:bCs/>
          <w:sz w:val="22"/>
          <w:szCs w:val="22"/>
        </w:rPr>
        <w:t xml:space="preserve">, razen v primeru, da ne bo mogel izvršiti pogodbenih obveznosti bo naročil blago, </w:t>
      </w:r>
      <w:r w:rsidR="00704E58" w:rsidRPr="000B5CB1">
        <w:rPr>
          <w:bCs/>
          <w:sz w:val="22"/>
          <w:szCs w:val="22"/>
        </w:rPr>
        <w:t>ki je</w:t>
      </w:r>
      <w:r w:rsidR="00895298" w:rsidRPr="000B5CB1">
        <w:rPr>
          <w:bCs/>
          <w:sz w:val="22"/>
          <w:szCs w:val="22"/>
        </w:rPr>
        <w:t xml:space="preserve"> bil predmet ponudbe o</w:t>
      </w:r>
      <w:r w:rsidR="009C6EC4">
        <w:rPr>
          <w:bCs/>
          <w:sz w:val="22"/>
          <w:szCs w:val="22"/>
        </w:rPr>
        <w:t xml:space="preserve">d </w:t>
      </w:r>
      <w:r w:rsidR="00895298" w:rsidRPr="000B5CB1">
        <w:rPr>
          <w:bCs/>
          <w:sz w:val="22"/>
          <w:szCs w:val="22"/>
        </w:rPr>
        <w:t>ostalih podpisnikov okvirnega sporazuma</w:t>
      </w:r>
      <w:r w:rsidR="009C6EC4">
        <w:rPr>
          <w:bCs/>
          <w:sz w:val="22"/>
          <w:szCs w:val="22"/>
        </w:rPr>
        <w:t>.</w:t>
      </w:r>
    </w:p>
    <w:p w14:paraId="53BEEA03" w14:textId="77777777" w:rsidR="00FD4F47" w:rsidRPr="000B5CB1" w:rsidRDefault="00FD4F47" w:rsidP="00D563C1">
      <w:pPr>
        <w:autoSpaceDE w:val="0"/>
        <w:jc w:val="both"/>
        <w:rPr>
          <w:bCs/>
          <w:sz w:val="22"/>
          <w:szCs w:val="22"/>
        </w:rPr>
      </w:pPr>
    </w:p>
    <w:p w14:paraId="5E2466C1" w14:textId="77777777" w:rsidR="00FD4F47" w:rsidRPr="000B5CB1" w:rsidRDefault="00FD4F47" w:rsidP="00FD4F47">
      <w:pPr>
        <w:autoSpaceDE w:val="0"/>
        <w:ind w:left="360"/>
        <w:jc w:val="both"/>
        <w:rPr>
          <w:bCs/>
          <w:sz w:val="22"/>
          <w:szCs w:val="22"/>
        </w:rPr>
      </w:pPr>
      <w:r w:rsidRPr="000B5CB1">
        <w:rPr>
          <w:bCs/>
          <w:sz w:val="22"/>
          <w:szCs w:val="22"/>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0B5CB1">
        <w:rPr>
          <w:bCs/>
          <w:sz w:val="22"/>
          <w:szCs w:val="22"/>
        </w:rPr>
        <w:t xml:space="preserve"> v postopku odpiranja konkurence. </w:t>
      </w:r>
    </w:p>
    <w:p w14:paraId="3586E902" w14:textId="77777777" w:rsidR="00FD4F47" w:rsidRPr="000B5CB1" w:rsidRDefault="00FD4F47" w:rsidP="00FD4F47">
      <w:pPr>
        <w:autoSpaceDE w:val="0"/>
        <w:ind w:left="360"/>
        <w:jc w:val="both"/>
        <w:rPr>
          <w:bCs/>
          <w:sz w:val="22"/>
          <w:szCs w:val="22"/>
        </w:rPr>
      </w:pPr>
    </w:p>
    <w:p w14:paraId="13A5C4FA" w14:textId="77777777" w:rsidR="00FD4F47" w:rsidRPr="000B5CB1" w:rsidRDefault="00FD4F47" w:rsidP="00FD4F47">
      <w:pPr>
        <w:autoSpaceDE w:val="0"/>
        <w:ind w:left="360"/>
        <w:jc w:val="both"/>
        <w:rPr>
          <w:bCs/>
          <w:sz w:val="22"/>
          <w:szCs w:val="22"/>
        </w:rPr>
      </w:pPr>
      <w:r w:rsidRPr="000B5CB1">
        <w:rPr>
          <w:bCs/>
          <w:sz w:val="22"/>
          <w:szCs w:val="22"/>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w:t>
      </w:r>
      <w:r w:rsidR="00AE162C">
        <w:rPr>
          <w:bCs/>
          <w:sz w:val="22"/>
          <w:szCs w:val="22"/>
        </w:rPr>
        <w:t xml:space="preserve">dobavitelj </w:t>
      </w:r>
      <w:r w:rsidRPr="000B5CB1">
        <w:rPr>
          <w:bCs/>
          <w:sz w:val="22"/>
          <w:szCs w:val="22"/>
        </w:rPr>
        <w:t>nima interesa za izvajanje sklenjenega sporazuma in lahko z obvestilom prekine sporazum ter lahko unovči finančno zavarovanje za dobro izvedbo pogodbenih obveznosti.</w:t>
      </w:r>
    </w:p>
    <w:p w14:paraId="598256BA" w14:textId="77777777" w:rsidR="00FD4F47" w:rsidRPr="000B5CB1" w:rsidRDefault="00FD4F47" w:rsidP="00FD4F47">
      <w:pPr>
        <w:autoSpaceDE w:val="0"/>
        <w:ind w:left="360"/>
        <w:jc w:val="both"/>
        <w:rPr>
          <w:bCs/>
          <w:sz w:val="22"/>
          <w:szCs w:val="22"/>
        </w:rPr>
      </w:pPr>
    </w:p>
    <w:p w14:paraId="78460857" w14:textId="77777777" w:rsidR="00FD4F47" w:rsidRPr="000B5CB1" w:rsidRDefault="00FD4F47" w:rsidP="00FD4F47">
      <w:pPr>
        <w:autoSpaceDE w:val="0"/>
        <w:ind w:left="360"/>
        <w:jc w:val="both"/>
        <w:rPr>
          <w:bCs/>
          <w:sz w:val="22"/>
          <w:szCs w:val="22"/>
        </w:rPr>
      </w:pPr>
      <w:r w:rsidRPr="000B5CB1">
        <w:rPr>
          <w:bCs/>
          <w:sz w:val="22"/>
          <w:szCs w:val="22"/>
        </w:rPr>
        <w:t xml:space="preserve">Ponudbe v posameznem povpraševanju je potrebno poslati v roku na način, kot ga v povabilu opredeli naročnik.  </w:t>
      </w:r>
    </w:p>
    <w:p w14:paraId="31BAEB97" w14:textId="77777777" w:rsidR="00FD4F47" w:rsidRPr="000B5CB1" w:rsidRDefault="00FD4F47" w:rsidP="00FD4F47">
      <w:pPr>
        <w:autoSpaceDE w:val="0"/>
        <w:ind w:left="360"/>
        <w:jc w:val="both"/>
        <w:rPr>
          <w:bCs/>
          <w:sz w:val="22"/>
          <w:szCs w:val="22"/>
        </w:rPr>
      </w:pPr>
    </w:p>
    <w:p w14:paraId="6AECCE9A" w14:textId="77777777" w:rsidR="00FD4F47" w:rsidRDefault="00FD4F47" w:rsidP="00FD4F47">
      <w:pPr>
        <w:autoSpaceDE w:val="0"/>
        <w:ind w:left="360"/>
        <w:jc w:val="both"/>
        <w:rPr>
          <w:bCs/>
          <w:sz w:val="22"/>
          <w:szCs w:val="22"/>
        </w:rPr>
      </w:pPr>
      <w:r w:rsidRPr="000B5CB1">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9BEE67B" w14:textId="77777777" w:rsidR="00AE162C" w:rsidRPr="000B5CB1" w:rsidRDefault="00AE162C" w:rsidP="00FD4F47">
      <w:pPr>
        <w:autoSpaceDE w:val="0"/>
        <w:ind w:left="360"/>
        <w:jc w:val="both"/>
        <w:rPr>
          <w:bCs/>
          <w:sz w:val="22"/>
          <w:szCs w:val="22"/>
        </w:rPr>
      </w:pPr>
    </w:p>
    <w:p w14:paraId="4B9CABF7" w14:textId="77777777" w:rsidR="00FD4F47" w:rsidRPr="000B5CB1" w:rsidRDefault="00FD4F47" w:rsidP="00FD4F47">
      <w:pPr>
        <w:autoSpaceDE w:val="0"/>
        <w:ind w:left="360"/>
        <w:jc w:val="both"/>
        <w:rPr>
          <w:bCs/>
          <w:sz w:val="22"/>
          <w:szCs w:val="22"/>
        </w:rPr>
      </w:pPr>
      <w:r w:rsidRPr="000B5CB1">
        <w:rPr>
          <w:bCs/>
          <w:sz w:val="22"/>
          <w:szCs w:val="22"/>
        </w:rPr>
        <w:t xml:space="preserve">Naročnik bo blago, ki je bilo predmet posamičnega povpraševanja nabavljal pri tistem dobavitelj/stranki okvirnega sporazuma, ki bo ponudil najnižjo ponudbo v posamičnem odpiranju konkurence. </w:t>
      </w:r>
    </w:p>
    <w:p w14:paraId="547DEDCF" w14:textId="77777777" w:rsidR="00FD4F47" w:rsidRPr="000B5CB1" w:rsidRDefault="00FD4F47" w:rsidP="00FD4F47">
      <w:pPr>
        <w:autoSpaceDE w:val="0"/>
        <w:ind w:left="360"/>
        <w:jc w:val="both"/>
        <w:rPr>
          <w:bCs/>
          <w:sz w:val="22"/>
          <w:szCs w:val="22"/>
        </w:rPr>
      </w:pPr>
    </w:p>
    <w:p w14:paraId="7E18F82F" w14:textId="77777777" w:rsidR="00FD4F47" w:rsidRPr="000B5CB1" w:rsidRDefault="00FD4F47" w:rsidP="00FD4F47">
      <w:pPr>
        <w:autoSpaceDE w:val="0"/>
        <w:ind w:left="360"/>
        <w:jc w:val="both"/>
        <w:rPr>
          <w:bCs/>
          <w:sz w:val="22"/>
          <w:szCs w:val="22"/>
        </w:rPr>
      </w:pPr>
      <w:r w:rsidRPr="000B5CB1">
        <w:rPr>
          <w:bCs/>
          <w:sz w:val="22"/>
          <w:szCs w:val="22"/>
        </w:rPr>
        <w:t>Dobavitelj je dolžan aktivno sodelovati v postopkih ponovnega odpiranja konkurence.</w:t>
      </w:r>
    </w:p>
    <w:p w14:paraId="1EF6290C" w14:textId="77777777" w:rsidR="00FD4F47" w:rsidRPr="000B5CB1" w:rsidRDefault="00FD4F47" w:rsidP="00FD4F47">
      <w:pPr>
        <w:jc w:val="both"/>
        <w:rPr>
          <w:sz w:val="22"/>
          <w:szCs w:val="22"/>
        </w:rPr>
      </w:pPr>
    </w:p>
    <w:p w14:paraId="64918281" w14:textId="77777777" w:rsidR="00FD4F47" w:rsidRPr="000B5CB1" w:rsidRDefault="00FD4F47" w:rsidP="00681C7B">
      <w:pPr>
        <w:pStyle w:val="Odstavekseznama"/>
        <w:numPr>
          <w:ilvl w:val="0"/>
          <w:numId w:val="18"/>
        </w:numPr>
        <w:contextualSpacing/>
        <w:jc w:val="both"/>
        <w:rPr>
          <w:b/>
          <w:sz w:val="22"/>
          <w:szCs w:val="22"/>
        </w:rPr>
      </w:pPr>
      <w:r w:rsidRPr="000B5CB1">
        <w:rPr>
          <w:b/>
          <w:sz w:val="22"/>
          <w:szCs w:val="22"/>
        </w:rPr>
        <w:t>Splošne določbe</w:t>
      </w:r>
    </w:p>
    <w:p w14:paraId="3D488434"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2204839A" w14:textId="77777777" w:rsidR="00FD4F47" w:rsidRPr="000B5CB1" w:rsidRDefault="00FD4F47" w:rsidP="00FD4F47">
      <w:pPr>
        <w:autoSpaceDE w:val="0"/>
        <w:ind w:left="360"/>
        <w:jc w:val="both"/>
        <w:rPr>
          <w:b/>
          <w:bCs/>
          <w:sz w:val="22"/>
          <w:szCs w:val="22"/>
        </w:rPr>
      </w:pPr>
    </w:p>
    <w:p w14:paraId="22397414" w14:textId="77777777" w:rsidR="00FD4F47" w:rsidRPr="000B5CB1" w:rsidRDefault="00FD4F47" w:rsidP="00FD4F47">
      <w:pPr>
        <w:autoSpaceDE w:val="0"/>
        <w:jc w:val="both"/>
        <w:rPr>
          <w:b/>
          <w:bCs/>
          <w:sz w:val="22"/>
          <w:szCs w:val="22"/>
        </w:rPr>
      </w:pPr>
      <w:r w:rsidRPr="000B5CB1">
        <w:rPr>
          <w:b/>
          <w:bCs/>
          <w:sz w:val="22"/>
          <w:szCs w:val="22"/>
        </w:rPr>
        <w:t>Za izvajanje okvirnega sporazuma veljajo naslednja splošna pravila:</w:t>
      </w:r>
    </w:p>
    <w:p w14:paraId="1126E189" w14:textId="77777777" w:rsidR="00FD4F47" w:rsidRPr="000B5CB1" w:rsidRDefault="00FD4F47" w:rsidP="00FD4F47">
      <w:pPr>
        <w:autoSpaceDE w:val="0"/>
        <w:jc w:val="both"/>
        <w:rPr>
          <w:b/>
          <w:bCs/>
          <w:sz w:val="22"/>
          <w:szCs w:val="22"/>
        </w:rPr>
      </w:pPr>
    </w:p>
    <w:p w14:paraId="1BA6F613" w14:textId="77777777" w:rsidR="00FD4F47" w:rsidRPr="000B5CB1" w:rsidRDefault="00FD4F47" w:rsidP="00681C7B">
      <w:pPr>
        <w:numPr>
          <w:ilvl w:val="0"/>
          <w:numId w:val="20"/>
        </w:numPr>
        <w:autoSpaceDE w:val="0"/>
        <w:jc w:val="both"/>
        <w:rPr>
          <w:b/>
          <w:bCs/>
          <w:sz w:val="22"/>
          <w:szCs w:val="22"/>
        </w:rPr>
      </w:pPr>
      <w:r w:rsidRPr="000B5CB1">
        <w:rPr>
          <w:bCs/>
          <w:sz w:val="22"/>
          <w:szCs w:val="22"/>
        </w:rPr>
        <w:lastRenderedPageBreak/>
        <w:t xml:space="preserve">Dobavitelji/stranke okvirnega sporazuma se obvezujejo, da bodo predložili finančno zavarovanje za dobro izvedbo posla v skladu z naročnikovimi zahtevami. </w:t>
      </w:r>
      <w:r w:rsidRPr="000B5CB1">
        <w:rPr>
          <w:b/>
          <w:bCs/>
          <w:sz w:val="22"/>
          <w:szCs w:val="22"/>
        </w:rPr>
        <w:t>Zavarovanje je potrebno predložiti v roku 3 dni po podpisu pogodbe</w:t>
      </w:r>
    </w:p>
    <w:p w14:paraId="6F3AFE4E" w14:textId="77777777" w:rsidR="00FD4F47" w:rsidRPr="000B5CB1" w:rsidRDefault="00FD4F47" w:rsidP="00681C7B">
      <w:pPr>
        <w:numPr>
          <w:ilvl w:val="0"/>
          <w:numId w:val="20"/>
        </w:numPr>
        <w:autoSpaceDE w:val="0"/>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53AFA82" w14:textId="77777777" w:rsidR="00FD4F47" w:rsidRPr="000B5CB1" w:rsidRDefault="00FD4F47" w:rsidP="00681C7B">
      <w:pPr>
        <w:numPr>
          <w:ilvl w:val="0"/>
          <w:numId w:val="20"/>
        </w:numPr>
        <w:autoSpaceDE w:val="0"/>
        <w:jc w:val="both"/>
        <w:rPr>
          <w:bCs/>
          <w:sz w:val="22"/>
          <w:szCs w:val="22"/>
        </w:rPr>
      </w:pPr>
      <w:r w:rsidRPr="000B5CB1">
        <w:rPr>
          <w:sz w:val="22"/>
          <w:szCs w:val="22"/>
        </w:rPr>
        <w:t xml:space="preserve">Naročnik in dobavitelji/stranke okvirnega sporazuma se izrecno dogovorijo, da bo naročnik v obdobju trajanja tega sporazuma kupoval le tiste  količine blaga iz predračuna, ki jih bo dejansko potreboval. Naročnik se ne zavezuje kupiti točno določene količine, saj bodo količine natančno opredeljene s posamičnimi naročili. </w:t>
      </w:r>
    </w:p>
    <w:p w14:paraId="02A936F4" w14:textId="77777777" w:rsidR="00FD4F47" w:rsidRPr="000B5CB1" w:rsidRDefault="00FD4F47" w:rsidP="00681C7B">
      <w:pPr>
        <w:numPr>
          <w:ilvl w:val="0"/>
          <w:numId w:val="20"/>
        </w:numPr>
        <w:autoSpaceDE w:val="0"/>
        <w:jc w:val="both"/>
        <w:rPr>
          <w:bCs/>
          <w:sz w:val="22"/>
          <w:szCs w:val="22"/>
        </w:rPr>
      </w:pPr>
      <w:r w:rsidRPr="000B5CB1">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30ADED6F" w14:textId="77777777" w:rsidR="00FD4F47" w:rsidRPr="000B5CB1" w:rsidRDefault="00FD4F47" w:rsidP="00681C7B">
      <w:pPr>
        <w:numPr>
          <w:ilvl w:val="0"/>
          <w:numId w:val="20"/>
        </w:numPr>
        <w:autoSpaceDE w:val="0"/>
        <w:jc w:val="both"/>
        <w:rPr>
          <w:bCs/>
          <w:sz w:val="22"/>
          <w:szCs w:val="22"/>
        </w:rPr>
      </w:pPr>
      <w:r w:rsidRPr="000B5CB1">
        <w:rPr>
          <w:sz w:val="22"/>
          <w:szCs w:val="22"/>
        </w:rPr>
        <w:t>Za te artikle, ki niso navedeni na predračunu, veljajo cene po ceniku, ki ga mora stranka tega sporazuma predložiti naročniku na njegov poziv.</w:t>
      </w:r>
    </w:p>
    <w:p w14:paraId="1B7A770C" w14:textId="77777777" w:rsidR="00FD4F47" w:rsidRPr="000B5CB1" w:rsidRDefault="00FD4F47" w:rsidP="00681C7B">
      <w:pPr>
        <w:numPr>
          <w:ilvl w:val="0"/>
          <w:numId w:val="20"/>
        </w:numPr>
        <w:autoSpaceDE w:val="0"/>
        <w:jc w:val="both"/>
        <w:rPr>
          <w:bCs/>
          <w:sz w:val="22"/>
          <w:szCs w:val="22"/>
        </w:rPr>
      </w:pPr>
      <w:r w:rsidRPr="000B5CB1">
        <w:rPr>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0B5CB1">
        <w:rPr>
          <w:sz w:val="22"/>
          <w:szCs w:val="22"/>
        </w:rPr>
        <w:t>nedobavi</w:t>
      </w:r>
      <w:proofErr w:type="spellEnd"/>
      <w:r w:rsidRPr="000B5CB1">
        <w:rPr>
          <w:sz w:val="22"/>
          <w:szCs w:val="22"/>
        </w:rPr>
        <w:t xml:space="preserve"> naročenih artiklov.</w:t>
      </w:r>
    </w:p>
    <w:p w14:paraId="4435C8EC" w14:textId="77777777" w:rsidR="00FD4F47" w:rsidRPr="000B5CB1" w:rsidRDefault="00FD4F47" w:rsidP="00FD4F47">
      <w:pPr>
        <w:autoSpaceDE w:val="0"/>
        <w:ind w:left="720"/>
        <w:jc w:val="both"/>
        <w:rPr>
          <w:sz w:val="22"/>
          <w:szCs w:val="22"/>
        </w:rPr>
      </w:pPr>
    </w:p>
    <w:p w14:paraId="5E69DD19" w14:textId="77777777" w:rsidR="00FD4F47" w:rsidRPr="000B5CB1" w:rsidRDefault="00FD4F47" w:rsidP="00FD4F47">
      <w:pPr>
        <w:pStyle w:val="Odstavekseznama"/>
        <w:autoSpaceDE w:val="0"/>
        <w:ind w:left="0"/>
        <w:jc w:val="both"/>
        <w:rPr>
          <w:sz w:val="22"/>
          <w:szCs w:val="22"/>
        </w:rPr>
      </w:pPr>
      <w:r w:rsidRPr="000B5CB1">
        <w:rPr>
          <w:sz w:val="22"/>
          <w:szCs w:val="22"/>
        </w:rPr>
        <w:t xml:space="preserve">Dobavitelj/stranka okvirnega sporazuma se obvezuje zagotoviti blaga po pravilih dobre transportne prakse </w:t>
      </w:r>
      <w:r w:rsidR="00B911DD">
        <w:rPr>
          <w:sz w:val="22"/>
          <w:szCs w:val="22"/>
        </w:rPr>
        <w:t>.</w:t>
      </w:r>
    </w:p>
    <w:p w14:paraId="1E540058" w14:textId="77777777" w:rsidR="00FD4F47" w:rsidRPr="000B5CB1" w:rsidRDefault="00FD4F47" w:rsidP="00FD4F47">
      <w:pPr>
        <w:autoSpaceDE w:val="0"/>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00B911DD">
        <w:rPr>
          <w:sz w:val="22"/>
          <w:szCs w:val="22"/>
        </w:rPr>
        <w:t xml:space="preserve"> Oziroma na trgu, v kolikor ne bo mogel blaga dobaviti od podpisnika sporazuma. </w:t>
      </w:r>
      <w:r w:rsidRPr="000B5CB1">
        <w:rPr>
          <w:sz w:val="22"/>
          <w:szCs w:val="22"/>
        </w:rPr>
        <w:t>Dobavitelju/stranki bo v tem primeru naročnik zaračunal morebitno razliko v ceni, za celotno nabav</w:t>
      </w:r>
      <w:r w:rsidR="00195E05" w:rsidRPr="000B5CB1">
        <w:rPr>
          <w:sz w:val="22"/>
          <w:szCs w:val="22"/>
        </w:rPr>
        <w:t>o</w:t>
      </w:r>
      <w:r w:rsidRPr="000B5CB1">
        <w:rPr>
          <w:sz w:val="22"/>
          <w:szCs w:val="22"/>
        </w:rPr>
        <w:t xml:space="preserve">. </w:t>
      </w:r>
    </w:p>
    <w:p w14:paraId="179DF7E7" w14:textId="77777777" w:rsidR="00FD4F47" w:rsidRPr="000B5CB1" w:rsidRDefault="00FD4F47" w:rsidP="00FD4F47">
      <w:pPr>
        <w:autoSpaceDE w:val="0"/>
        <w:ind w:left="720"/>
        <w:jc w:val="both"/>
        <w:rPr>
          <w:sz w:val="22"/>
          <w:szCs w:val="22"/>
        </w:rPr>
      </w:pPr>
    </w:p>
    <w:p w14:paraId="223C1AC8" w14:textId="77777777" w:rsidR="00FD4F47" w:rsidRPr="000B5CB1" w:rsidRDefault="00FD4F47" w:rsidP="00FD4F47">
      <w:pPr>
        <w:autoSpaceDE w:val="0"/>
        <w:ind w:left="720"/>
        <w:jc w:val="both"/>
        <w:rPr>
          <w:sz w:val="22"/>
          <w:szCs w:val="22"/>
        </w:rPr>
      </w:pPr>
    </w:p>
    <w:p w14:paraId="76DC3788" w14:textId="77777777" w:rsidR="00FD4F47" w:rsidRPr="000B5CB1" w:rsidRDefault="00FD4F47" w:rsidP="00681C7B">
      <w:pPr>
        <w:pStyle w:val="Odstavekseznama"/>
        <w:numPr>
          <w:ilvl w:val="0"/>
          <w:numId w:val="18"/>
        </w:numPr>
        <w:contextualSpacing/>
        <w:jc w:val="both"/>
        <w:rPr>
          <w:b/>
          <w:sz w:val="22"/>
          <w:szCs w:val="22"/>
        </w:rPr>
      </w:pPr>
      <w:r w:rsidRPr="000B5CB1">
        <w:rPr>
          <w:b/>
          <w:sz w:val="22"/>
          <w:szCs w:val="22"/>
        </w:rPr>
        <w:t>Cena</w:t>
      </w:r>
    </w:p>
    <w:p w14:paraId="794B442E"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57838894" w14:textId="77777777" w:rsidR="00FD4F47" w:rsidRPr="000B5CB1" w:rsidRDefault="00FD4F47" w:rsidP="00FD4F47">
      <w:pPr>
        <w:autoSpaceDE w:val="0"/>
        <w:jc w:val="both"/>
        <w:rPr>
          <w:sz w:val="22"/>
          <w:szCs w:val="22"/>
        </w:rPr>
      </w:pPr>
    </w:p>
    <w:p w14:paraId="6C1B76F2" w14:textId="39E5AF2F" w:rsidR="00FD4F47" w:rsidRDefault="00FD4F47" w:rsidP="00FD4F47">
      <w:pPr>
        <w:autoSpaceDE w:val="0"/>
        <w:jc w:val="both"/>
        <w:rPr>
          <w:sz w:val="22"/>
          <w:szCs w:val="22"/>
        </w:rPr>
      </w:pPr>
      <w:r w:rsidRPr="000B5CB1">
        <w:rPr>
          <w:sz w:val="22"/>
          <w:szCs w:val="22"/>
        </w:rPr>
        <w:t xml:space="preserve">Pogodbena vrednost je enaka višini ocenjene vrednosti </w:t>
      </w:r>
      <w:r w:rsidR="00AE1F0D">
        <w:rPr>
          <w:sz w:val="22"/>
          <w:szCs w:val="22"/>
        </w:rPr>
        <w:t xml:space="preserve">za čas trajanja pogodbenega razmerja </w:t>
      </w:r>
      <w:r w:rsidRPr="000B5CB1">
        <w:rPr>
          <w:sz w:val="22"/>
          <w:szCs w:val="22"/>
        </w:rPr>
        <w:t>in znaša ______________ EUR brez DDV, _________________EUR _z DDV.</w:t>
      </w:r>
    </w:p>
    <w:p w14:paraId="3B7E7418" w14:textId="7D388446" w:rsidR="003E7A89" w:rsidRDefault="003E7A89" w:rsidP="00FD4F47">
      <w:pPr>
        <w:autoSpaceDE w:val="0"/>
        <w:jc w:val="both"/>
        <w:rPr>
          <w:sz w:val="22"/>
          <w:szCs w:val="22"/>
        </w:rPr>
      </w:pPr>
    </w:p>
    <w:p w14:paraId="7C375D2C" w14:textId="7FCE3E6A" w:rsidR="003E7A89" w:rsidRPr="000B5CB1" w:rsidRDefault="003E7A89" w:rsidP="00FD4F47">
      <w:pPr>
        <w:autoSpaceDE w:val="0"/>
        <w:jc w:val="both"/>
        <w:rPr>
          <w:sz w:val="22"/>
          <w:szCs w:val="22"/>
        </w:rPr>
      </w:pPr>
      <w:r>
        <w:rPr>
          <w:sz w:val="22"/>
          <w:szCs w:val="22"/>
        </w:rPr>
        <w:t xml:space="preserve">Ponudbena cena izdelka na enoto mere izhaja iz predračuna izvajalca in je fiksna do naslednjega odpiranja konkurence. </w:t>
      </w:r>
    </w:p>
    <w:p w14:paraId="74AF124E" w14:textId="77777777" w:rsidR="00FD4F47" w:rsidRPr="000B5CB1" w:rsidRDefault="00AE1F0D" w:rsidP="00FD4F47">
      <w:pPr>
        <w:autoSpaceDE w:val="0"/>
        <w:jc w:val="both"/>
        <w:rPr>
          <w:sz w:val="22"/>
          <w:szCs w:val="22"/>
        </w:rPr>
      </w:pPr>
      <w:r>
        <w:rPr>
          <w:sz w:val="22"/>
          <w:szCs w:val="22"/>
        </w:rPr>
        <w:t xml:space="preserve">Ponudbena cena na enoto mere </w:t>
      </w:r>
      <w:r w:rsidR="00FD4F47" w:rsidRPr="000B5CB1">
        <w:rPr>
          <w:sz w:val="22"/>
          <w:szCs w:val="22"/>
        </w:rPr>
        <w:t>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B5E25DB" w14:textId="77777777" w:rsidR="00FD4F47" w:rsidRPr="000B5CB1" w:rsidRDefault="00FD4F47" w:rsidP="00FD4F47">
      <w:pPr>
        <w:autoSpaceDE w:val="0"/>
        <w:jc w:val="both"/>
        <w:rPr>
          <w:sz w:val="22"/>
          <w:szCs w:val="22"/>
        </w:rPr>
      </w:pPr>
    </w:p>
    <w:p w14:paraId="65DF3592" w14:textId="77777777" w:rsidR="00FD4F47" w:rsidRPr="000B5CB1" w:rsidRDefault="00FD4F47" w:rsidP="00FD4F47">
      <w:pPr>
        <w:autoSpaceDE w:val="0"/>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F171B59" w14:textId="77777777" w:rsidR="00FD4F47" w:rsidRPr="000B5CB1" w:rsidRDefault="00FD4F47" w:rsidP="00FD4F47">
      <w:pPr>
        <w:autoSpaceDE w:val="0"/>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74810217" w14:textId="77777777" w:rsidR="00FD4F47" w:rsidRPr="000B5CB1" w:rsidRDefault="00FD4F47" w:rsidP="00FD4F47">
      <w:pPr>
        <w:autoSpaceDE w:val="0"/>
        <w:jc w:val="both"/>
        <w:rPr>
          <w:sz w:val="22"/>
          <w:szCs w:val="22"/>
        </w:rPr>
      </w:pPr>
    </w:p>
    <w:p w14:paraId="143A279E" w14:textId="77777777" w:rsidR="00FD4F47" w:rsidRPr="000B5CB1" w:rsidRDefault="00FD4F47" w:rsidP="00681C7B">
      <w:pPr>
        <w:pStyle w:val="Odstavekseznama"/>
        <w:numPr>
          <w:ilvl w:val="0"/>
          <w:numId w:val="18"/>
        </w:numPr>
        <w:autoSpaceDE w:val="0"/>
        <w:contextualSpacing/>
        <w:jc w:val="both"/>
        <w:rPr>
          <w:b/>
          <w:sz w:val="22"/>
          <w:szCs w:val="22"/>
        </w:rPr>
      </w:pPr>
      <w:r w:rsidRPr="000B5CB1">
        <w:rPr>
          <w:b/>
          <w:sz w:val="22"/>
          <w:szCs w:val="22"/>
        </w:rPr>
        <w:t>Naročila, dobava in prevzem</w:t>
      </w:r>
    </w:p>
    <w:p w14:paraId="160E843C" w14:textId="77777777" w:rsidR="00FD4F47" w:rsidRPr="000B5CB1" w:rsidRDefault="00FD4F47" w:rsidP="00FD4F47">
      <w:pPr>
        <w:autoSpaceDE w:val="0"/>
        <w:jc w:val="both"/>
        <w:rPr>
          <w:sz w:val="22"/>
          <w:szCs w:val="22"/>
        </w:rPr>
      </w:pPr>
    </w:p>
    <w:p w14:paraId="45F3AF3D" w14:textId="77777777" w:rsidR="00FD4F47" w:rsidRDefault="00E95252" w:rsidP="00681C7B">
      <w:pPr>
        <w:numPr>
          <w:ilvl w:val="0"/>
          <w:numId w:val="19"/>
        </w:numPr>
        <w:suppressAutoHyphens/>
        <w:autoSpaceDE w:val="0"/>
        <w:jc w:val="center"/>
        <w:rPr>
          <w:b/>
          <w:bCs/>
          <w:sz w:val="22"/>
          <w:szCs w:val="22"/>
        </w:rPr>
      </w:pPr>
      <w:r w:rsidRPr="000B5CB1">
        <w:rPr>
          <w:b/>
          <w:bCs/>
          <w:sz w:val="22"/>
          <w:szCs w:val="22"/>
        </w:rPr>
        <w:t>Č</w:t>
      </w:r>
      <w:r w:rsidR="00FD4F47" w:rsidRPr="000B5CB1">
        <w:rPr>
          <w:b/>
          <w:bCs/>
          <w:sz w:val="22"/>
          <w:szCs w:val="22"/>
        </w:rPr>
        <w:t>len</w:t>
      </w:r>
    </w:p>
    <w:p w14:paraId="30968EE7" w14:textId="77777777" w:rsidR="00E95252" w:rsidRPr="000B5CB1" w:rsidRDefault="00E95252" w:rsidP="00E95252">
      <w:pPr>
        <w:suppressAutoHyphens/>
        <w:autoSpaceDE w:val="0"/>
        <w:ind w:left="1440"/>
        <w:rPr>
          <w:b/>
          <w:bCs/>
          <w:sz w:val="22"/>
          <w:szCs w:val="22"/>
        </w:rPr>
      </w:pPr>
    </w:p>
    <w:p w14:paraId="1AF5024C" w14:textId="77777777" w:rsidR="00E95252" w:rsidRPr="00E95252" w:rsidRDefault="00E95252" w:rsidP="00E95252">
      <w:pPr>
        <w:autoSpaceDE w:val="0"/>
        <w:jc w:val="both"/>
        <w:rPr>
          <w:sz w:val="22"/>
          <w:szCs w:val="22"/>
        </w:rPr>
      </w:pPr>
      <w:r w:rsidRPr="005E4188">
        <w:rPr>
          <w:b/>
          <w:sz w:val="22"/>
          <w:szCs w:val="22"/>
        </w:rPr>
        <w:t>Naročnik bo naročal blago s pisno z naročilnico</w:t>
      </w:r>
      <w:r w:rsidRPr="00E95252">
        <w:rPr>
          <w:sz w:val="22"/>
          <w:szCs w:val="22"/>
        </w:rPr>
        <w:t>.  Naročnik bo v naročilnici opredeliti vrste in količine blaga. Dobavitelj je dolžan najkasneje v roku dveh ur od prejema naročila, potrditi  prejem naročila in obvestiti naročnika o morebitno zamudi pri dobavi ali zamenjavi istovrstnega blaga.</w:t>
      </w:r>
    </w:p>
    <w:p w14:paraId="4465D0EF" w14:textId="77777777" w:rsidR="00E95252" w:rsidRPr="00E95252" w:rsidRDefault="00E95252" w:rsidP="00E95252">
      <w:pPr>
        <w:autoSpaceDE w:val="0"/>
        <w:jc w:val="both"/>
        <w:rPr>
          <w:sz w:val="22"/>
          <w:szCs w:val="22"/>
        </w:rPr>
      </w:pPr>
    </w:p>
    <w:p w14:paraId="110D4AED" w14:textId="77777777" w:rsidR="00E95252" w:rsidRPr="005E4188" w:rsidRDefault="00E95252" w:rsidP="00E95252">
      <w:pPr>
        <w:autoSpaceDE w:val="0"/>
        <w:jc w:val="both"/>
        <w:rPr>
          <w:sz w:val="22"/>
          <w:szCs w:val="22"/>
        </w:rPr>
      </w:pPr>
      <w:r w:rsidRPr="00E95252">
        <w:rPr>
          <w:sz w:val="22"/>
          <w:szCs w:val="22"/>
        </w:rPr>
        <w:lastRenderedPageBreak/>
        <w:t xml:space="preserve">Dobavitelj zagotavlja dostavo blaga </w:t>
      </w:r>
      <w:proofErr w:type="spellStart"/>
      <w:r w:rsidRPr="00E95252">
        <w:rPr>
          <w:sz w:val="22"/>
          <w:szCs w:val="22"/>
        </w:rPr>
        <w:t>ddp</w:t>
      </w:r>
      <w:proofErr w:type="spellEnd"/>
      <w:r w:rsidRPr="00E95252">
        <w:rPr>
          <w:sz w:val="22"/>
          <w:szCs w:val="22"/>
        </w:rPr>
        <w:t xml:space="preserve"> Splošna bolnišnica Celje, razloženo Lekarna naročnika (v delovnem času naročnika od ponedeljka do petka). Ponudnik mora zagotavljati dobavo celotne  </w:t>
      </w:r>
      <w:r w:rsidRPr="005E4188">
        <w:rPr>
          <w:sz w:val="22"/>
          <w:szCs w:val="22"/>
        </w:rPr>
        <w:t>naročene količine v roku  najkasneje 2. delovnih dni oziroma v nujnih primerih manj, po predhodnem dogovoru z naročnikom (v delovnem času od ponedeljka do petka v delovnem času od 7:00 do 14:00 ).</w:t>
      </w:r>
    </w:p>
    <w:p w14:paraId="4600215E" w14:textId="77777777" w:rsidR="00E95252" w:rsidRPr="005E4188" w:rsidRDefault="00E95252" w:rsidP="00E95252">
      <w:pPr>
        <w:autoSpaceDE w:val="0"/>
        <w:jc w:val="both"/>
        <w:rPr>
          <w:sz w:val="22"/>
          <w:szCs w:val="22"/>
        </w:rPr>
      </w:pPr>
    </w:p>
    <w:p w14:paraId="0E0CE0A1" w14:textId="77777777" w:rsidR="005E4188" w:rsidRPr="005E4188" w:rsidRDefault="005E4188" w:rsidP="005E4188">
      <w:pPr>
        <w:autoSpaceDE w:val="0"/>
        <w:jc w:val="both"/>
        <w:rPr>
          <w:bCs/>
          <w:sz w:val="22"/>
          <w:szCs w:val="22"/>
        </w:rPr>
      </w:pPr>
      <w:r w:rsidRPr="005E4188">
        <w:rPr>
          <w:sz w:val="22"/>
          <w:szCs w:val="22"/>
        </w:rPr>
        <w:t xml:space="preserve">Naročnik zahteva da </w:t>
      </w:r>
      <w:r w:rsidRPr="005E4188">
        <w:rPr>
          <w:bCs/>
          <w:sz w:val="22"/>
          <w:szCs w:val="22"/>
        </w:rPr>
        <w:t xml:space="preserve">dobavitelj </w:t>
      </w:r>
      <w:r w:rsidRPr="005E4188">
        <w:rPr>
          <w:sz w:val="22"/>
          <w:szCs w:val="22"/>
        </w:rPr>
        <w:t>za označene sklope OBR-10</w:t>
      </w:r>
      <w:r w:rsidR="00C10FC6">
        <w:rPr>
          <w:sz w:val="22"/>
          <w:szCs w:val="22"/>
        </w:rPr>
        <w:t xml:space="preserve"> (razvidno v stolpcu T)</w:t>
      </w:r>
      <w:r w:rsidRPr="005E4188">
        <w:rPr>
          <w:sz w:val="22"/>
          <w:szCs w:val="22"/>
        </w:rPr>
        <w:t xml:space="preserve">, </w:t>
      </w:r>
      <w:r w:rsidRPr="005E4188">
        <w:rPr>
          <w:bCs/>
          <w:sz w:val="22"/>
          <w:szCs w:val="22"/>
        </w:rPr>
        <w:t xml:space="preserve">dostavi  v prostore lekarne začetno mesečno zalogo artiklov ki se bo obnavljala v rokih:  najkasneje (2) dni oziroma v nujnih primerih v roku 24 ur od prejema naročila. V primeru, da bo naročnik ugotovil potrebo po nižji ali višji zalogi bo  dobavitelja o tem obvestil pisno. </w:t>
      </w:r>
      <w:r w:rsidRPr="005E4188">
        <w:rPr>
          <w:sz w:val="22"/>
          <w:szCs w:val="22"/>
        </w:rPr>
        <w:t>Naročnik bo izvedel  prevzem  mesečne zaloge (oziroma dopolnitev le-te) na podlagi pravilno izpolnjene dobavnice – potrdila o dostavi naročenega blaga za mesečno zalogo.</w:t>
      </w:r>
    </w:p>
    <w:p w14:paraId="1F122CEC" w14:textId="77777777" w:rsidR="005E4188" w:rsidRPr="005E4188" w:rsidRDefault="005E4188" w:rsidP="005E4188">
      <w:pPr>
        <w:autoSpaceDE w:val="0"/>
        <w:jc w:val="both"/>
        <w:rPr>
          <w:bCs/>
          <w:sz w:val="22"/>
          <w:szCs w:val="22"/>
        </w:rPr>
      </w:pPr>
      <w:r w:rsidRPr="005E4188">
        <w:rPr>
          <w:bCs/>
          <w:sz w:val="22"/>
          <w:szCs w:val="22"/>
        </w:rPr>
        <w:t xml:space="preserve"> </w:t>
      </w:r>
    </w:p>
    <w:p w14:paraId="17522890" w14:textId="77777777" w:rsidR="005E4188" w:rsidRPr="005E4188" w:rsidRDefault="005E4188" w:rsidP="005E4188">
      <w:pPr>
        <w:jc w:val="both"/>
        <w:rPr>
          <w:sz w:val="22"/>
          <w:szCs w:val="22"/>
        </w:rPr>
      </w:pPr>
      <w:r w:rsidRPr="005E4188">
        <w:rPr>
          <w:bCs/>
          <w:sz w:val="22"/>
          <w:szCs w:val="22"/>
        </w:rPr>
        <w:t xml:space="preserve">Naročnik se obvezuje dobavitelju poročati količino porabljenega materiala enkrat mesečno. Dobavitelj  je upravičen do izdaje računa le za blago, ki je bilo dejansko porabljeno s strani naročnika, kar izhaja iz poročil naročnika. Za blago, ki je bilo dostavljeno v lekarno in ga naročnik ni porabil dobavitelj ni upravičen do izdaje računa in plačila. </w:t>
      </w:r>
      <w:r w:rsidRPr="005E4188">
        <w:rPr>
          <w:sz w:val="22"/>
          <w:szCs w:val="22"/>
        </w:rPr>
        <w:t xml:space="preserve">Blago, ki je dobavljeno v prostore naročnika je v lasti dobavitelja, vse dokler naročnik  posameznega artikla dejansko ne porabi. Odgovornost za pravilno hrambo blaga in tveganje v zvezi z rokovanjem blaga , ki se nahaja v prostorih  naročnika, nosi naročnik. </w:t>
      </w:r>
    </w:p>
    <w:p w14:paraId="45EAD316" w14:textId="77777777" w:rsidR="005E4188" w:rsidRPr="005E4188" w:rsidRDefault="005E4188" w:rsidP="005E4188">
      <w:pPr>
        <w:jc w:val="both"/>
        <w:rPr>
          <w:sz w:val="22"/>
          <w:szCs w:val="22"/>
        </w:rPr>
      </w:pPr>
    </w:p>
    <w:p w14:paraId="5CB0C45D" w14:textId="77777777" w:rsidR="005E4188" w:rsidRPr="005E4188" w:rsidRDefault="005E4188" w:rsidP="005E4188">
      <w:pPr>
        <w:jc w:val="both"/>
        <w:rPr>
          <w:sz w:val="22"/>
          <w:szCs w:val="22"/>
        </w:rPr>
      </w:pPr>
      <w:r w:rsidRPr="005E4188">
        <w:rPr>
          <w:sz w:val="22"/>
          <w:szCs w:val="22"/>
        </w:rPr>
        <w:t xml:space="preserve">Naročnik ne bo uporabil blaga, ki mu je potekel rok veljavnosti in dobavitelj  v celoti nosi odgovornosti in skrb za spremljanje roka uporabe blaga , ki je dolžan blago pred iztekom roka uporabe izločiti oz. nadomestiti z istovrstnim blagom z daljšim rokom uporabe. V kolikor bo v lekarni naročnika dostavljenemu blagu potekel rok uporabnosti, vse s tem povezane stroške v celoti nosi dobavitelj sam. </w:t>
      </w:r>
    </w:p>
    <w:p w14:paraId="046A07AB" w14:textId="77777777" w:rsidR="005E4188" w:rsidRPr="005E4188" w:rsidRDefault="005E4188" w:rsidP="005E4188">
      <w:pPr>
        <w:autoSpaceDE w:val="0"/>
        <w:jc w:val="both"/>
        <w:rPr>
          <w:sz w:val="22"/>
          <w:szCs w:val="22"/>
        </w:rPr>
      </w:pPr>
    </w:p>
    <w:p w14:paraId="72B4E377" w14:textId="77777777" w:rsidR="00FD4F47" w:rsidRPr="005E4188" w:rsidRDefault="005E4188" w:rsidP="005E4188">
      <w:pPr>
        <w:autoSpaceDE w:val="0"/>
        <w:jc w:val="both"/>
        <w:rPr>
          <w:sz w:val="22"/>
          <w:szCs w:val="22"/>
        </w:rPr>
      </w:pPr>
      <w:r w:rsidRPr="005E4188">
        <w:rPr>
          <w:sz w:val="22"/>
          <w:szCs w:val="22"/>
        </w:rPr>
        <w:t xml:space="preserve">Naročnik bo omogočil dobavitelju za potrebe interne inventure </w:t>
      </w:r>
      <w:r w:rsidRPr="005E4188">
        <w:rPr>
          <w:bCs/>
          <w:sz w:val="22"/>
          <w:szCs w:val="22"/>
        </w:rPr>
        <w:t xml:space="preserve"> dostop in popis do vse medicinskih pripomočkov, ki so bili dostavljeni v lekarno naročnika skladno s tem členom. Dostop za namen inventure in usklajevanja je predvidoma največ dvakrat  letno. Termin  se uskladi po dogovoru obeh strank skrbnikov</w:t>
      </w:r>
    </w:p>
    <w:p w14:paraId="20873CDA"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7F362AF8" w14:textId="77777777" w:rsidR="00FD4F47" w:rsidRPr="000B5CB1" w:rsidRDefault="00FD4F47" w:rsidP="00FD4F47">
      <w:pPr>
        <w:autoSpaceDE w:val="0"/>
        <w:jc w:val="both"/>
        <w:rPr>
          <w:b/>
          <w:bCs/>
          <w:sz w:val="22"/>
          <w:szCs w:val="22"/>
        </w:rPr>
      </w:pPr>
    </w:p>
    <w:p w14:paraId="5C1B59A3" w14:textId="77777777" w:rsidR="00FD4F47" w:rsidRPr="000B5CB1" w:rsidRDefault="00FD4F47" w:rsidP="00FD4F47">
      <w:pPr>
        <w:autoSpaceDE w:val="0"/>
        <w:jc w:val="both"/>
        <w:rPr>
          <w:sz w:val="22"/>
          <w:szCs w:val="22"/>
        </w:rPr>
      </w:pPr>
      <w:r w:rsidRPr="000B5CB1">
        <w:rPr>
          <w:sz w:val="22"/>
          <w:szCs w:val="22"/>
        </w:rPr>
        <w:t>Naročnik se obvezuje blago prevzeti v celoti na podlagi pravilno izpolnjene dobavnice.</w:t>
      </w:r>
    </w:p>
    <w:p w14:paraId="204AB1A3" w14:textId="77777777" w:rsidR="00FD4F47" w:rsidRPr="000B5CB1" w:rsidRDefault="00FD4F47" w:rsidP="00FD4F47">
      <w:pPr>
        <w:autoSpaceDE w:val="0"/>
        <w:jc w:val="both"/>
        <w:rPr>
          <w:sz w:val="22"/>
          <w:szCs w:val="22"/>
        </w:rPr>
      </w:pPr>
      <w:r w:rsidRPr="000B5CB1">
        <w:rPr>
          <w:sz w:val="22"/>
          <w:szCs w:val="22"/>
        </w:rPr>
        <w:t xml:space="preserve">Šteje se, da je dobavnica pravilno izpolnjena, če vsebuje najmanj naslednje: </w:t>
      </w:r>
    </w:p>
    <w:p w14:paraId="6C8D7182"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naziv artikla</w:t>
      </w:r>
    </w:p>
    <w:p w14:paraId="09488A61"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cena na enoto mere</w:t>
      </w:r>
    </w:p>
    <w:p w14:paraId="3EF17258"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količina</w:t>
      </w:r>
    </w:p>
    <w:p w14:paraId="4FBC8245"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morebitni popust</w:t>
      </w:r>
    </w:p>
    <w:p w14:paraId="0DDE64EA"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kataloška številka artikla</w:t>
      </w:r>
    </w:p>
    <w:p w14:paraId="27D2224D"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črtna koda</w:t>
      </w:r>
    </w:p>
    <w:p w14:paraId="437AADC7"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dobaviteljeva šifra</w:t>
      </w:r>
    </w:p>
    <w:p w14:paraId="546981E9"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serijsko številko artikla</w:t>
      </w:r>
    </w:p>
    <w:p w14:paraId="6EA9A095"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rok uporabnosti</w:t>
      </w:r>
    </w:p>
    <w:p w14:paraId="7C826544"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stopnjo DDV-ja</w:t>
      </w:r>
    </w:p>
    <w:p w14:paraId="3173ECB2"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 xml:space="preserve">številka naročilnice. </w:t>
      </w:r>
    </w:p>
    <w:p w14:paraId="474C4068" w14:textId="77777777" w:rsidR="00FD4F47" w:rsidRPr="000B5CB1" w:rsidRDefault="00FD4F47" w:rsidP="00FD4F47">
      <w:pPr>
        <w:pStyle w:val="Odstavekseznama"/>
        <w:autoSpaceDE w:val="0"/>
        <w:ind w:left="720"/>
        <w:jc w:val="both"/>
        <w:rPr>
          <w:sz w:val="22"/>
          <w:szCs w:val="22"/>
        </w:rPr>
      </w:pPr>
    </w:p>
    <w:p w14:paraId="534FA428" w14:textId="77777777" w:rsidR="00FD4F47" w:rsidRDefault="00FD4F47" w:rsidP="00FD4F47">
      <w:pPr>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treh (8) delovnih dneh od prevzema. </w:t>
      </w:r>
    </w:p>
    <w:p w14:paraId="31596C39" w14:textId="77777777" w:rsidR="00746BA5" w:rsidRPr="000B5CB1" w:rsidRDefault="00746BA5" w:rsidP="00FD4F47">
      <w:pPr>
        <w:jc w:val="both"/>
        <w:rPr>
          <w:sz w:val="22"/>
          <w:szCs w:val="22"/>
        </w:rPr>
      </w:pPr>
    </w:p>
    <w:p w14:paraId="4E998A71" w14:textId="77777777" w:rsidR="00FD4F47" w:rsidRDefault="00FD4F47" w:rsidP="00FD4F47">
      <w:pPr>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7360F2AE" w14:textId="77777777" w:rsidR="00746BA5" w:rsidRPr="000B5CB1" w:rsidRDefault="00746BA5" w:rsidP="00FD4F47">
      <w:pPr>
        <w:jc w:val="both"/>
        <w:rPr>
          <w:sz w:val="22"/>
          <w:szCs w:val="22"/>
        </w:rPr>
      </w:pPr>
    </w:p>
    <w:p w14:paraId="694AF10C" w14:textId="77777777" w:rsidR="00FD4F47" w:rsidRPr="000B5CB1" w:rsidRDefault="00FD4F47" w:rsidP="00FD4F47">
      <w:pPr>
        <w:jc w:val="both"/>
        <w:rPr>
          <w:sz w:val="22"/>
          <w:szCs w:val="22"/>
        </w:rPr>
      </w:pPr>
      <w:r w:rsidRPr="000B5CB1">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B0E52AA" w14:textId="77777777" w:rsidR="00FD4F47" w:rsidRPr="000B5CB1" w:rsidRDefault="00FD4F47" w:rsidP="00FD4F47">
      <w:pPr>
        <w:jc w:val="both"/>
        <w:rPr>
          <w:sz w:val="22"/>
          <w:szCs w:val="22"/>
        </w:rPr>
      </w:pPr>
    </w:p>
    <w:p w14:paraId="6F8646E1" w14:textId="77777777" w:rsidR="00FD4F47" w:rsidRPr="000B5CB1" w:rsidRDefault="00FD4F47" w:rsidP="00FD4F47">
      <w:pPr>
        <w:autoSpaceDE w:val="0"/>
        <w:jc w:val="both"/>
        <w:rPr>
          <w:sz w:val="22"/>
          <w:szCs w:val="22"/>
        </w:rPr>
      </w:pPr>
      <w:r w:rsidRPr="000B5CB1">
        <w:rPr>
          <w:sz w:val="22"/>
          <w:szCs w:val="22"/>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w:t>
      </w:r>
      <w:r w:rsidRPr="000B5CB1">
        <w:rPr>
          <w:sz w:val="22"/>
          <w:szCs w:val="22"/>
        </w:rPr>
        <w:lastRenderedPageBreak/>
        <w:t>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0D5A2126" w14:textId="77777777" w:rsidR="00FD4F47" w:rsidRPr="000B5CB1" w:rsidRDefault="00FD4F47" w:rsidP="00FD4F47">
      <w:pPr>
        <w:autoSpaceDE w:val="0"/>
        <w:jc w:val="both"/>
        <w:rPr>
          <w:sz w:val="22"/>
          <w:szCs w:val="22"/>
        </w:rPr>
      </w:pPr>
    </w:p>
    <w:p w14:paraId="55B66893" w14:textId="77777777" w:rsidR="00FD4F47" w:rsidRPr="000B5CB1" w:rsidRDefault="00FD4F47" w:rsidP="00FD4F47">
      <w:pPr>
        <w:autoSpaceDE w:val="0"/>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1D6AAF7" w14:textId="77777777" w:rsidR="00FD4F47" w:rsidRPr="000B5CB1" w:rsidRDefault="00FD4F47" w:rsidP="00FD4F47">
      <w:pPr>
        <w:autoSpaceDE w:val="0"/>
        <w:jc w:val="both"/>
        <w:rPr>
          <w:sz w:val="22"/>
          <w:szCs w:val="22"/>
        </w:rPr>
      </w:pPr>
    </w:p>
    <w:p w14:paraId="33699E39" w14:textId="77777777" w:rsidR="00FD4F47" w:rsidRPr="000B5CB1" w:rsidRDefault="00FD4F47" w:rsidP="00FD4F47">
      <w:pPr>
        <w:autoSpaceDE w:val="0"/>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5E7B809" w14:textId="77777777" w:rsidR="00FD4F47" w:rsidRPr="000B5CB1" w:rsidRDefault="00FD4F47" w:rsidP="00FD4F47">
      <w:pPr>
        <w:autoSpaceDE w:val="0"/>
        <w:jc w:val="both"/>
        <w:rPr>
          <w:sz w:val="22"/>
          <w:szCs w:val="22"/>
        </w:rPr>
      </w:pPr>
    </w:p>
    <w:p w14:paraId="558C2E79" w14:textId="77777777" w:rsidR="00FD4F47" w:rsidRPr="000B5CB1" w:rsidRDefault="00FD4F47" w:rsidP="00FD4F47">
      <w:pPr>
        <w:autoSpaceDE w:val="0"/>
        <w:jc w:val="both"/>
        <w:rPr>
          <w:sz w:val="22"/>
          <w:szCs w:val="22"/>
        </w:rPr>
      </w:pPr>
      <w:r w:rsidRPr="000B5CB1">
        <w:rPr>
          <w:sz w:val="22"/>
          <w:szCs w:val="22"/>
        </w:rPr>
        <w:t xml:space="preserve">Naročnik lahko zahteva, da mu dobavitelj/stranka okvirnega sporazum v </w:t>
      </w:r>
      <w:r w:rsidR="00195E05" w:rsidRPr="000B5CB1">
        <w:rPr>
          <w:sz w:val="22"/>
          <w:szCs w:val="22"/>
        </w:rPr>
        <w:t xml:space="preserve">primeru </w:t>
      </w:r>
      <w:r w:rsidRPr="000B5CB1">
        <w:rPr>
          <w:sz w:val="22"/>
          <w:szCs w:val="22"/>
        </w:rPr>
        <w:t xml:space="preserve">odpiranja konkurence, predložil originalni </w:t>
      </w:r>
      <w:proofErr w:type="spellStart"/>
      <w:r w:rsidRPr="000B5CB1">
        <w:rPr>
          <w:sz w:val="22"/>
          <w:szCs w:val="22"/>
        </w:rPr>
        <w:t>prospektni</w:t>
      </w:r>
      <w:proofErr w:type="spellEnd"/>
      <w:r w:rsidRPr="000B5CB1">
        <w:rPr>
          <w:sz w:val="22"/>
          <w:szCs w:val="22"/>
        </w:rPr>
        <w:t xml:space="preserve"> material proizvajalca ali drugo originalno dokumentacijo proizvajalca za ponujen artikel, ki je predmet ponudbe.</w:t>
      </w:r>
    </w:p>
    <w:p w14:paraId="7DDFC5E0" w14:textId="77777777" w:rsidR="00FD4F47" w:rsidRPr="000B5CB1" w:rsidRDefault="00FD4F47" w:rsidP="00FD4F47">
      <w:pPr>
        <w:jc w:val="both"/>
        <w:rPr>
          <w:sz w:val="22"/>
          <w:szCs w:val="22"/>
        </w:rPr>
      </w:pPr>
    </w:p>
    <w:p w14:paraId="0CB70E20" w14:textId="77777777" w:rsidR="00FD4F47" w:rsidRPr="000B5CB1" w:rsidRDefault="00FD4F47" w:rsidP="00681C7B">
      <w:pPr>
        <w:pStyle w:val="Odstavekseznama"/>
        <w:numPr>
          <w:ilvl w:val="0"/>
          <w:numId w:val="18"/>
        </w:numPr>
        <w:contextualSpacing/>
        <w:jc w:val="both"/>
        <w:rPr>
          <w:b/>
          <w:sz w:val="22"/>
          <w:szCs w:val="22"/>
        </w:rPr>
      </w:pPr>
      <w:r w:rsidRPr="000B5CB1">
        <w:rPr>
          <w:b/>
          <w:sz w:val="22"/>
          <w:szCs w:val="22"/>
        </w:rPr>
        <w:t>Obveznosti strank</w:t>
      </w:r>
    </w:p>
    <w:p w14:paraId="65A59CE4" w14:textId="77777777" w:rsidR="00FD4F47" w:rsidRPr="000B5CB1" w:rsidRDefault="00FD4F47" w:rsidP="00681C7B">
      <w:pPr>
        <w:pStyle w:val="Odstavekseznama"/>
        <w:numPr>
          <w:ilvl w:val="0"/>
          <w:numId w:val="19"/>
        </w:numPr>
        <w:contextualSpacing/>
        <w:jc w:val="center"/>
        <w:rPr>
          <w:b/>
          <w:sz w:val="22"/>
          <w:szCs w:val="22"/>
        </w:rPr>
      </w:pPr>
      <w:r w:rsidRPr="000B5CB1">
        <w:rPr>
          <w:b/>
          <w:sz w:val="22"/>
          <w:szCs w:val="22"/>
        </w:rPr>
        <w:t>člen</w:t>
      </w:r>
    </w:p>
    <w:p w14:paraId="1D80CAAB" w14:textId="77777777" w:rsidR="00FD4F47" w:rsidRPr="000B5CB1" w:rsidRDefault="00FD4F47" w:rsidP="00FD4F47">
      <w:pPr>
        <w:jc w:val="both"/>
        <w:rPr>
          <w:sz w:val="22"/>
          <w:szCs w:val="22"/>
        </w:rPr>
      </w:pPr>
    </w:p>
    <w:p w14:paraId="70EBD4EA" w14:textId="77777777" w:rsidR="00FD4F47" w:rsidRPr="000B5CB1" w:rsidRDefault="00FD4F47" w:rsidP="00FD4F47">
      <w:pPr>
        <w:jc w:val="both"/>
        <w:rPr>
          <w:sz w:val="22"/>
          <w:szCs w:val="22"/>
        </w:rPr>
      </w:pPr>
      <w:r w:rsidRPr="000B5CB1">
        <w:rPr>
          <w:sz w:val="22"/>
          <w:szCs w:val="22"/>
        </w:rPr>
        <w:t xml:space="preserve">Dobavitelj se obvezuje, da bo: </w:t>
      </w:r>
    </w:p>
    <w:p w14:paraId="22540A33" w14:textId="77777777" w:rsidR="00FD4F47" w:rsidRPr="000B5CB1" w:rsidRDefault="00FD4F47" w:rsidP="00681C7B">
      <w:pPr>
        <w:numPr>
          <w:ilvl w:val="0"/>
          <w:numId w:val="21"/>
        </w:numPr>
        <w:jc w:val="both"/>
        <w:rPr>
          <w:sz w:val="22"/>
          <w:szCs w:val="22"/>
        </w:rPr>
      </w:pPr>
      <w:r w:rsidRPr="000B5CB1">
        <w:rPr>
          <w:sz w:val="22"/>
          <w:szCs w:val="22"/>
        </w:rPr>
        <w:t>takoj pisno opozoril naročnika na okoliščine, ki bi lahko otežile ali onemogočile kakovostno in pravilno dobavo;</w:t>
      </w:r>
    </w:p>
    <w:p w14:paraId="0D17FD4E" w14:textId="77777777" w:rsidR="00FD4F47" w:rsidRPr="000B5CB1" w:rsidRDefault="00FD4F47" w:rsidP="00681C7B">
      <w:pPr>
        <w:numPr>
          <w:ilvl w:val="0"/>
          <w:numId w:val="21"/>
        </w:numPr>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6C5D4458" w14:textId="77777777" w:rsidR="00FD4F47" w:rsidRPr="000B5CB1" w:rsidRDefault="00FD4F47" w:rsidP="00681C7B">
      <w:pPr>
        <w:numPr>
          <w:ilvl w:val="0"/>
          <w:numId w:val="21"/>
        </w:numPr>
        <w:jc w:val="both"/>
        <w:rPr>
          <w:sz w:val="22"/>
          <w:szCs w:val="22"/>
        </w:rPr>
      </w:pPr>
      <w:r w:rsidRPr="000B5CB1">
        <w:rPr>
          <w:sz w:val="22"/>
          <w:szCs w:val="22"/>
        </w:rPr>
        <w:t>dobavljal blago, ki nima pravnih in stvarnih napak;</w:t>
      </w:r>
    </w:p>
    <w:p w14:paraId="5113C7D9" w14:textId="77777777" w:rsidR="00FD4F47" w:rsidRPr="000B5CB1" w:rsidRDefault="00FD4F47" w:rsidP="00681C7B">
      <w:pPr>
        <w:numPr>
          <w:ilvl w:val="0"/>
          <w:numId w:val="21"/>
        </w:numPr>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14:paraId="7EE6AE9D" w14:textId="77777777" w:rsidR="00FD4F47" w:rsidRPr="000B5CB1" w:rsidRDefault="00FD4F47" w:rsidP="00681C7B">
      <w:pPr>
        <w:numPr>
          <w:ilvl w:val="0"/>
          <w:numId w:val="21"/>
        </w:numPr>
        <w:jc w:val="both"/>
        <w:rPr>
          <w:sz w:val="22"/>
          <w:szCs w:val="22"/>
        </w:rPr>
      </w:pPr>
      <w:r w:rsidRPr="000B5CB1">
        <w:rPr>
          <w:sz w:val="22"/>
          <w:szCs w:val="22"/>
        </w:rPr>
        <w:t>da bo nosil vse stroške, ki bi nastali zaradi odpoklica blaga zaradi napake, storjene s strani dobavitelja oziroma proizvajalca;</w:t>
      </w:r>
    </w:p>
    <w:p w14:paraId="72C5B49E" w14:textId="77777777" w:rsidR="00FD4F47" w:rsidRPr="000B5CB1" w:rsidRDefault="00FD4F47" w:rsidP="00681C7B">
      <w:pPr>
        <w:numPr>
          <w:ilvl w:val="0"/>
          <w:numId w:val="21"/>
        </w:numPr>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14:paraId="25AF0DB5" w14:textId="7BCD2117" w:rsidR="00FD4F47" w:rsidRPr="000B5CB1" w:rsidRDefault="00FD4F47" w:rsidP="00FD4F47">
      <w:pPr>
        <w:jc w:val="both"/>
        <w:rPr>
          <w:sz w:val="22"/>
          <w:szCs w:val="22"/>
        </w:rPr>
      </w:pPr>
      <w:r w:rsidRPr="000B5CB1">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ti.</w:t>
      </w:r>
    </w:p>
    <w:p w14:paraId="47AD996B" w14:textId="77777777" w:rsidR="00FD4F47" w:rsidRPr="000B5CB1" w:rsidRDefault="00FD4F47" w:rsidP="00FD4F47">
      <w:pPr>
        <w:autoSpaceDE w:val="0"/>
        <w:jc w:val="both"/>
        <w:rPr>
          <w:b/>
          <w:sz w:val="22"/>
          <w:szCs w:val="22"/>
        </w:rPr>
      </w:pPr>
    </w:p>
    <w:p w14:paraId="69E36E58" w14:textId="77777777" w:rsidR="00FD4F47" w:rsidRPr="000B5CB1" w:rsidRDefault="00FD4F47" w:rsidP="00FD4F47">
      <w:pPr>
        <w:autoSpaceDE w:val="0"/>
        <w:jc w:val="both"/>
        <w:rPr>
          <w:b/>
          <w:sz w:val="22"/>
          <w:szCs w:val="22"/>
        </w:rPr>
      </w:pPr>
      <w:r w:rsidRPr="000B5CB1">
        <w:rPr>
          <w:b/>
          <w:sz w:val="22"/>
          <w:szCs w:val="22"/>
        </w:rPr>
        <w:t>VI. Rok plačila</w:t>
      </w:r>
    </w:p>
    <w:p w14:paraId="550D02F4" w14:textId="77777777" w:rsidR="00FD4F47" w:rsidRPr="000B5CB1" w:rsidRDefault="00FD4F47" w:rsidP="00FD4F47">
      <w:pPr>
        <w:pStyle w:val="Telobesedila"/>
        <w:rPr>
          <w:sz w:val="22"/>
          <w:szCs w:val="22"/>
        </w:rPr>
      </w:pPr>
    </w:p>
    <w:p w14:paraId="6F373470"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33E398CF" w14:textId="77777777" w:rsidR="00FD4F47" w:rsidRPr="000B5CB1" w:rsidRDefault="00FD4F47" w:rsidP="00FD4F47">
      <w:pPr>
        <w:autoSpaceDE w:val="0"/>
        <w:ind w:left="360"/>
        <w:jc w:val="both"/>
        <w:rPr>
          <w:b/>
          <w:bCs/>
          <w:sz w:val="22"/>
          <w:szCs w:val="22"/>
        </w:rPr>
      </w:pPr>
    </w:p>
    <w:p w14:paraId="3D6A1B3C" w14:textId="56E07EB1" w:rsidR="00FD4F47" w:rsidRPr="000B5CB1" w:rsidRDefault="00FD4F47" w:rsidP="00FD4F47">
      <w:pPr>
        <w:pStyle w:val="Telobesedila"/>
        <w:rPr>
          <w:sz w:val="22"/>
          <w:szCs w:val="22"/>
        </w:rPr>
      </w:pPr>
      <w:r w:rsidRPr="000B5CB1">
        <w:rPr>
          <w:sz w:val="22"/>
          <w:szCs w:val="22"/>
        </w:rPr>
        <w:t xml:space="preserve">Naročnik bo poravnal stroške za dobavljeno blago v roku  </w:t>
      </w:r>
      <w:r w:rsidR="003E7A89">
        <w:rPr>
          <w:sz w:val="22"/>
          <w:szCs w:val="22"/>
        </w:rPr>
        <w:t xml:space="preserve">določenem z vsakokrat veljavno </w:t>
      </w:r>
      <w:proofErr w:type="spellStart"/>
      <w:r w:rsidR="003E7A89">
        <w:rPr>
          <w:sz w:val="22"/>
          <w:szCs w:val="22"/>
        </w:rPr>
        <w:t>zakonodajo,</w:t>
      </w:r>
      <w:r w:rsidRPr="000B5CB1">
        <w:rPr>
          <w:sz w:val="22"/>
          <w:szCs w:val="22"/>
        </w:rPr>
        <w:t>od</w:t>
      </w:r>
      <w:proofErr w:type="spellEnd"/>
      <w:r w:rsidRPr="000B5CB1">
        <w:rPr>
          <w:sz w:val="22"/>
          <w:szCs w:val="22"/>
        </w:rPr>
        <w:t xml:space="preserve"> datuma pravilno izstavljenega računa po prejemu blaga</w:t>
      </w:r>
      <w:r w:rsidR="00477378">
        <w:rPr>
          <w:sz w:val="22"/>
          <w:szCs w:val="22"/>
        </w:rPr>
        <w:t xml:space="preserve"> oziroma skladno z vsakokrat veljavno zakonodajo</w:t>
      </w:r>
      <w:r w:rsidR="001C510D">
        <w:rPr>
          <w:sz w:val="22"/>
          <w:szCs w:val="22"/>
        </w:rPr>
        <w:t xml:space="preserve"> na transakcijski račun dobavitelja</w:t>
      </w:r>
      <w:r w:rsidR="00477378">
        <w:rPr>
          <w:sz w:val="22"/>
          <w:szCs w:val="22"/>
        </w:rPr>
        <w:t xml:space="preserve">. </w:t>
      </w:r>
    </w:p>
    <w:p w14:paraId="2AA3A510" w14:textId="77777777" w:rsidR="00FD4F47" w:rsidRPr="000B5CB1" w:rsidRDefault="00FD4F47" w:rsidP="00FD4F47">
      <w:pPr>
        <w:jc w:val="both"/>
        <w:rPr>
          <w:sz w:val="22"/>
          <w:szCs w:val="22"/>
        </w:rPr>
      </w:pPr>
    </w:p>
    <w:p w14:paraId="63002F9A" w14:textId="20D3FEDA" w:rsidR="00FD4F47" w:rsidRPr="000B5CB1" w:rsidRDefault="00FD4F47" w:rsidP="00FD4F47">
      <w:pPr>
        <w:jc w:val="both"/>
        <w:rPr>
          <w:sz w:val="22"/>
          <w:szCs w:val="22"/>
        </w:rPr>
      </w:pPr>
      <w:r w:rsidRPr="000B5CB1">
        <w:rPr>
          <w:sz w:val="22"/>
          <w:szCs w:val="22"/>
        </w:rPr>
        <w:t xml:space="preserve">Vsak izstavljen račun mora vsebovati podatke o naročnikovi številki okvirnega sporazuma,  naročilnice oz. odjave porabljenega blaga in dobavnice, ter vse elemente kot dobavnica. </w:t>
      </w:r>
    </w:p>
    <w:p w14:paraId="192F0A27" w14:textId="77777777" w:rsidR="00FD4F47" w:rsidRPr="000B5CB1" w:rsidRDefault="00FD4F47" w:rsidP="00FD4F47">
      <w:pPr>
        <w:pStyle w:val="Telobesedila"/>
        <w:rPr>
          <w:sz w:val="22"/>
          <w:szCs w:val="22"/>
        </w:rPr>
      </w:pPr>
      <w:r w:rsidRPr="000B5CB1">
        <w:rPr>
          <w:sz w:val="22"/>
          <w:szCs w:val="22"/>
        </w:rPr>
        <w:t xml:space="preserve">Izstavljen račun mora imeti prilogo </w:t>
      </w:r>
    </w:p>
    <w:p w14:paraId="3CA54087" w14:textId="77777777" w:rsidR="00FD4F47" w:rsidRPr="000B5CB1" w:rsidRDefault="00FD4F47" w:rsidP="00681C7B">
      <w:pPr>
        <w:pStyle w:val="Telobesedila"/>
        <w:numPr>
          <w:ilvl w:val="0"/>
          <w:numId w:val="16"/>
        </w:numPr>
        <w:rPr>
          <w:sz w:val="22"/>
          <w:szCs w:val="22"/>
        </w:rPr>
      </w:pPr>
      <w:r w:rsidRPr="000B5CB1">
        <w:rPr>
          <w:sz w:val="22"/>
          <w:szCs w:val="22"/>
        </w:rPr>
        <w:t>naročilnice oz. odjave porabljenega blaga</w:t>
      </w:r>
    </w:p>
    <w:p w14:paraId="2AA94406" w14:textId="77777777" w:rsidR="00FD4F47" w:rsidRPr="000B5CB1" w:rsidRDefault="00FD4F47" w:rsidP="00681C7B">
      <w:pPr>
        <w:pStyle w:val="Telobesedila"/>
        <w:numPr>
          <w:ilvl w:val="0"/>
          <w:numId w:val="16"/>
        </w:numPr>
        <w:rPr>
          <w:sz w:val="22"/>
          <w:szCs w:val="22"/>
        </w:rPr>
      </w:pPr>
      <w:r w:rsidRPr="000B5CB1">
        <w:rPr>
          <w:sz w:val="22"/>
          <w:szCs w:val="22"/>
        </w:rPr>
        <w:t xml:space="preserve">dobavnice </w:t>
      </w:r>
    </w:p>
    <w:p w14:paraId="3AA370DF" w14:textId="77777777" w:rsidR="00FD4F47" w:rsidRPr="000B5CB1" w:rsidRDefault="00FD4F47" w:rsidP="00FD4F47">
      <w:pPr>
        <w:pStyle w:val="Telobesedila"/>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r w:rsidR="00477378">
        <w:rPr>
          <w:sz w:val="22"/>
          <w:szCs w:val="22"/>
        </w:rPr>
        <w:t xml:space="preserve"> Dobavitelj mora izdati ločen račun, izključno vezan na predmetni sporazum, zbirni račun ni dopusten in ga bo naročnik zavrnil. </w:t>
      </w:r>
    </w:p>
    <w:p w14:paraId="2B2DFAEC" w14:textId="77777777" w:rsidR="00FD4F47" w:rsidRPr="000B5CB1" w:rsidRDefault="00FD4F47" w:rsidP="00FD4F47">
      <w:pPr>
        <w:pStyle w:val="Telobesedila"/>
        <w:rPr>
          <w:sz w:val="22"/>
          <w:szCs w:val="22"/>
        </w:rPr>
      </w:pPr>
    </w:p>
    <w:p w14:paraId="1DFFF665" w14:textId="77777777" w:rsidR="00FD4F47" w:rsidRPr="000B5CB1" w:rsidRDefault="00FD4F47" w:rsidP="00FD4F47">
      <w:pPr>
        <w:pStyle w:val="Telobesedila"/>
        <w:rPr>
          <w:sz w:val="22"/>
          <w:szCs w:val="22"/>
        </w:rPr>
      </w:pPr>
    </w:p>
    <w:p w14:paraId="7F9C3F2E" w14:textId="77777777" w:rsidR="00FD4F47" w:rsidRPr="000B5CB1" w:rsidRDefault="00FD4F47" w:rsidP="00FD4F47">
      <w:pPr>
        <w:jc w:val="both"/>
        <w:rPr>
          <w:b/>
          <w:sz w:val="22"/>
          <w:szCs w:val="22"/>
        </w:rPr>
      </w:pPr>
      <w:r w:rsidRPr="000B5CB1">
        <w:rPr>
          <w:b/>
          <w:sz w:val="22"/>
          <w:szCs w:val="22"/>
        </w:rPr>
        <w:t>VII. Kritni nakup in zavarovanje za dobro izvedbo pogodbenih obveznosti-zavarovanje</w:t>
      </w:r>
    </w:p>
    <w:p w14:paraId="2830B449" w14:textId="77777777" w:rsidR="00FD4F47" w:rsidRPr="000B5CB1" w:rsidRDefault="00FD4F47" w:rsidP="00FD4F47">
      <w:pPr>
        <w:jc w:val="both"/>
        <w:rPr>
          <w:b/>
          <w:sz w:val="22"/>
          <w:szCs w:val="22"/>
        </w:rPr>
      </w:pPr>
    </w:p>
    <w:p w14:paraId="6F810FA3" w14:textId="77777777" w:rsidR="00FD4F47" w:rsidRPr="000B5CB1" w:rsidRDefault="00FD4F47" w:rsidP="00681C7B">
      <w:pPr>
        <w:pStyle w:val="Odstavekseznama"/>
        <w:numPr>
          <w:ilvl w:val="0"/>
          <w:numId w:val="19"/>
        </w:numPr>
        <w:suppressAutoHyphens/>
        <w:jc w:val="center"/>
        <w:rPr>
          <w:b/>
          <w:sz w:val="22"/>
          <w:szCs w:val="22"/>
        </w:rPr>
      </w:pPr>
      <w:r w:rsidRPr="000B5CB1">
        <w:rPr>
          <w:b/>
          <w:sz w:val="22"/>
          <w:szCs w:val="22"/>
        </w:rPr>
        <w:t>člen</w:t>
      </w:r>
    </w:p>
    <w:p w14:paraId="4541C61E" w14:textId="77777777" w:rsidR="00A544B7" w:rsidRPr="000B5CB1" w:rsidRDefault="00A544B7" w:rsidP="00342456">
      <w:pPr>
        <w:pStyle w:val="Odstavekseznama"/>
        <w:suppressAutoHyphens/>
        <w:ind w:left="1440"/>
        <w:rPr>
          <w:b/>
          <w:sz w:val="22"/>
          <w:szCs w:val="22"/>
        </w:rPr>
      </w:pPr>
    </w:p>
    <w:p w14:paraId="075A47F1" w14:textId="77777777" w:rsidR="00FD4F47" w:rsidRPr="000B5CB1" w:rsidRDefault="00FD4F47" w:rsidP="00FD4F47">
      <w:pPr>
        <w:jc w:val="both"/>
        <w:rPr>
          <w:sz w:val="22"/>
          <w:szCs w:val="22"/>
        </w:rPr>
      </w:pPr>
      <w:r w:rsidRPr="000B5CB1">
        <w:rPr>
          <w:sz w:val="22"/>
          <w:szCs w:val="22"/>
        </w:rPr>
        <w:t xml:space="preserve">Vsaka zavrnitev posameznega naročila dobavitelja ali da dobava ni izvedena v skladu s okvirnim sporazumom in zahtevami razpisne dokumentacije, pomeni kršitev pogodbene obveznosti, zaradi katere </w:t>
      </w:r>
      <w:r w:rsidRPr="000B5CB1">
        <w:rPr>
          <w:sz w:val="22"/>
          <w:szCs w:val="22"/>
        </w:rPr>
        <w:lastRenderedPageBreak/>
        <w:t>lahko naročnik izvede kritni kup. Stroški kritnega nakupa, to je morebitna razlika med dobaviteljevo ceno in ceno po kritnem nakupu, bremenijo dobavitelja.</w:t>
      </w:r>
    </w:p>
    <w:p w14:paraId="2D869044" w14:textId="77777777" w:rsidR="00FD4F47" w:rsidRPr="000B5CB1" w:rsidRDefault="00FD4F47" w:rsidP="00FD4F47">
      <w:pPr>
        <w:pStyle w:val="Telobesedila"/>
        <w:rPr>
          <w:sz w:val="22"/>
          <w:szCs w:val="22"/>
        </w:rPr>
      </w:pPr>
    </w:p>
    <w:p w14:paraId="1E593E85" w14:textId="060C8347" w:rsidR="00FD4F47" w:rsidRPr="000B5CB1" w:rsidRDefault="00FD4F47" w:rsidP="00FD4F47">
      <w:pPr>
        <w:pStyle w:val="Telobesedila"/>
        <w:rPr>
          <w:sz w:val="22"/>
          <w:szCs w:val="22"/>
        </w:rPr>
      </w:pPr>
      <w:r w:rsidRPr="000B5CB1">
        <w:rPr>
          <w:sz w:val="22"/>
          <w:szCs w:val="22"/>
        </w:rPr>
        <w:t>Dobavitelj bo od  podpisu tega sporazuma predal naročniku finančno zavarovanje za dobro izvedbo pogodbenih obveznosti v višini 5% pogodbene vrednosti v EUR z DDV</w:t>
      </w:r>
      <w:r w:rsidR="00AA5CD9">
        <w:rPr>
          <w:sz w:val="22"/>
          <w:szCs w:val="22"/>
        </w:rPr>
        <w:t>, ki je enaka ocenjeni vrednosti predmeta naročila z DDV</w:t>
      </w:r>
      <w:r w:rsidRPr="000B5CB1">
        <w:rPr>
          <w:sz w:val="22"/>
          <w:szCs w:val="22"/>
        </w:rPr>
        <w:t xml:space="preserve"> ter s trajanjem najmanj še  </w:t>
      </w:r>
      <w:r w:rsidR="001C510D">
        <w:rPr>
          <w:sz w:val="22"/>
          <w:szCs w:val="22"/>
        </w:rPr>
        <w:t>3</w:t>
      </w:r>
      <w:r w:rsidRPr="000B5CB1">
        <w:rPr>
          <w:sz w:val="22"/>
          <w:szCs w:val="22"/>
        </w:rPr>
        <w:t>0 dni po preteku veljavnosti okvirnega sporazuma. Če se bodo veljavnost okvirnega sporazuma spremenila, bo dobavitelj pravočasno poskrbel za to, da se temu ustrezno podaljša tudi veljavnost zavarovanja iz tega člena.</w:t>
      </w:r>
    </w:p>
    <w:p w14:paraId="60C04889" w14:textId="77777777" w:rsidR="00FD4F47" w:rsidRPr="000B5CB1" w:rsidRDefault="00FD4F47" w:rsidP="00FD4F47">
      <w:pPr>
        <w:pStyle w:val="Telobesedila"/>
        <w:rPr>
          <w:sz w:val="22"/>
          <w:szCs w:val="22"/>
        </w:rPr>
      </w:pPr>
    </w:p>
    <w:p w14:paraId="4BAB8FE7" w14:textId="77777777" w:rsidR="00FD4F47" w:rsidRPr="000B5CB1" w:rsidRDefault="00FD4F47" w:rsidP="00FD4F47">
      <w:pPr>
        <w:pStyle w:val="Telobesedila"/>
        <w:rPr>
          <w:sz w:val="22"/>
          <w:szCs w:val="22"/>
        </w:rPr>
      </w:pPr>
      <w:r w:rsidRPr="000B5CB1">
        <w:rPr>
          <w:sz w:val="22"/>
          <w:szCs w:val="22"/>
        </w:rPr>
        <w:t xml:space="preserve">Naročnik lahko zavarovanje unovči pod naslednjimi pogoji: </w:t>
      </w:r>
    </w:p>
    <w:p w14:paraId="0FBC6C7C" w14:textId="77777777" w:rsidR="00FD4F47" w:rsidRPr="000B5CB1" w:rsidRDefault="00FD4F47" w:rsidP="00FD4F47">
      <w:pPr>
        <w:pStyle w:val="Telobesedila"/>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4A9A832C" w14:textId="77777777" w:rsidR="00FD4F47" w:rsidRPr="000B5CB1" w:rsidRDefault="00FD4F47" w:rsidP="00FD4F47">
      <w:pPr>
        <w:pStyle w:val="Telobesedila"/>
        <w:rPr>
          <w:sz w:val="22"/>
          <w:szCs w:val="22"/>
        </w:rPr>
      </w:pPr>
      <w:r w:rsidRPr="000B5CB1">
        <w:rPr>
          <w:sz w:val="22"/>
          <w:szCs w:val="22"/>
        </w:rPr>
        <w:t>•</w:t>
      </w:r>
      <w:r w:rsidRPr="000B5CB1">
        <w:rPr>
          <w:sz w:val="22"/>
          <w:szCs w:val="22"/>
        </w:rPr>
        <w:tab/>
        <w:t>če bo naročnik sporazum razdrl zaradi drugih kršitev</w:t>
      </w:r>
      <w:r w:rsidR="00F32E36">
        <w:rPr>
          <w:sz w:val="22"/>
          <w:szCs w:val="22"/>
        </w:rPr>
        <w:t xml:space="preserve"> ali nedopustnih položajem na strani </w:t>
      </w:r>
      <w:r w:rsidRPr="000B5CB1">
        <w:rPr>
          <w:sz w:val="22"/>
          <w:szCs w:val="22"/>
        </w:rPr>
        <w:t>dobavitelja;</w:t>
      </w:r>
    </w:p>
    <w:p w14:paraId="24A71CAE" w14:textId="77777777" w:rsidR="00FD4F47" w:rsidRPr="000B5CB1" w:rsidRDefault="00FD4F47" w:rsidP="00FD4F47">
      <w:pPr>
        <w:pStyle w:val="Telobesedila"/>
        <w:rPr>
          <w:sz w:val="22"/>
          <w:szCs w:val="22"/>
        </w:rPr>
      </w:pPr>
    </w:p>
    <w:p w14:paraId="3A04160E" w14:textId="77777777" w:rsidR="00FD4F47" w:rsidRPr="000B5CB1" w:rsidRDefault="00FD4F47" w:rsidP="00FD4F47">
      <w:pPr>
        <w:pStyle w:val="Telobesedila"/>
        <w:rPr>
          <w:sz w:val="22"/>
          <w:szCs w:val="22"/>
        </w:rPr>
      </w:pPr>
      <w:r w:rsidRPr="000B5CB1">
        <w:rPr>
          <w:sz w:val="22"/>
          <w:szCs w:val="22"/>
        </w:rPr>
        <w:t>Predložitev zavarovanja za dobro izvedbo pogodbenih obveznosti je pogoj za veljavnost sporazuma</w:t>
      </w:r>
    </w:p>
    <w:p w14:paraId="49CEDE91" w14:textId="77777777" w:rsidR="00FD4F47" w:rsidRPr="000B5CB1" w:rsidRDefault="00FD4F47" w:rsidP="00FD4F47">
      <w:pPr>
        <w:pStyle w:val="Telobesedila"/>
        <w:rPr>
          <w:sz w:val="22"/>
          <w:szCs w:val="22"/>
        </w:rPr>
      </w:pPr>
    </w:p>
    <w:p w14:paraId="203D4575" w14:textId="77777777" w:rsidR="00FD4F47" w:rsidRPr="000B5CB1" w:rsidRDefault="00FD4F47" w:rsidP="00FD4F47">
      <w:pPr>
        <w:suppressAutoHyphens/>
        <w:autoSpaceDE w:val="0"/>
        <w:contextualSpacing/>
        <w:jc w:val="both"/>
        <w:rPr>
          <w:b/>
          <w:bCs/>
          <w:sz w:val="22"/>
          <w:szCs w:val="22"/>
        </w:rPr>
      </w:pPr>
      <w:r w:rsidRPr="000B5CB1">
        <w:rPr>
          <w:b/>
          <w:bCs/>
          <w:sz w:val="22"/>
          <w:szCs w:val="22"/>
        </w:rPr>
        <w:t>VIII</w:t>
      </w:r>
      <w:r w:rsidRPr="000B5CB1">
        <w:rPr>
          <w:b/>
          <w:bCs/>
          <w:sz w:val="22"/>
          <w:szCs w:val="22"/>
        </w:rPr>
        <w:tab/>
        <w:t>Varstvo podatkov</w:t>
      </w:r>
    </w:p>
    <w:p w14:paraId="699E58BE" w14:textId="77777777" w:rsidR="00FD4F47" w:rsidRPr="000B5CB1" w:rsidRDefault="00FD4F47" w:rsidP="00FD4F47">
      <w:pPr>
        <w:pStyle w:val="Telobesedila"/>
        <w:rPr>
          <w:sz w:val="22"/>
          <w:szCs w:val="22"/>
        </w:rPr>
      </w:pPr>
    </w:p>
    <w:p w14:paraId="7ABF568C"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19683DC9" w14:textId="77777777" w:rsidR="00FD4F47" w:rsidRPr="000B5CB1" w:rsidRDefault="00FD4F47" w:rsidP="00FD4F47">
      <w:pPr>
        <w:suppressAutoHyphens/>
        <w:autoSpaceDE w:val="0"/>
        <w:jc w:val="both"/>
        <w:rPr>
          <w:b/>
          <w:bCs/>
          <w:sz w:val="22"/>
          <w:szCs w:val="22"/>
        </w:rPr>
      </w:pPr>
    </w:p>
    <w:p w14:paraId="4F17047C" w14:textId="77777777" w:rsidR="00FD4F47" w:rsidRDefault="00FD4F47" w:rsidP="00FD4F47">
      <w:pPr>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4113F94A" w14:textId="77777777" w:rsidR="00F640D8" w:rsidRDefault="00F640D8" w:rsidP="00F640D8">
      <w:pPr>
        <w:jc w:val="both"/>
        <w:rPr>
          <w:sz w:val="22"/>
          <w:szCs w:val="22"/>
        </w:rPr>
      </w:pPr>
    </w:p>
    <w:p w14:paraId="364F6978" w14:textId="77777777" w:rsidR="00F640D8" w:rsidRPr="00F640D8" w:rsidRDefault="00F640D8" w:rsidP="00F640D8">
      <w:pPr>
        <w:jc w:val="both"/>
        <w:rPr>
          <w:sz w:val="22"/>
          <w:szCs w:val="22"/>
        </w:rPr>
      </w:pPr>
      <w:r w:rsidRPr="00F640D8">
        <w:rPr>
          <w:sz w:val="22"/>
          <w:szCs w:val="22"/>
        </w:rPr>
        <w:t>Kot poslovno skrivnost je izvajalec dolžan varovati podatke, s katerimi bi se seznanil pri</w:t>
      </w:r>
      <w:r>
        <w:rPr>
          <w:sz w:val="22"/>
          <w:szCs w:val="22"/>
        </w:rPr>
        <w:t xml:space="preserve"> izvedbi predmeta pogodbe. </w:t>
      </w:r>
    </w:p>
    <w:p w14:paraId="1F8DF56A" w14:textId="77777777" w:rsidR="00F640D8" w:rsidRDefault="00F640D8" w:rsidP="00F640D8">
      <w:pPr>
        <w:jc w:val="both"/>
        <w:rPr>
          <w:sz w:val="22"/>
          <w:szCs w:val="22"/>
        </w:rPr>
      </w:pPr>
    </w:p>
    <w:p w14:paraId="240CAEAA" w14:textId="77777777" w:rsidR="007E4D2D" w:rsidRPr="000B5CB1" w:rsidRDefault="00F640D8" w:rsidP="00F640D8">
      <w:pPr>
        <w:jc w:val="both"/>
        <w:rPr>
          <w:sz w:val="22"/>
          <w:szCs w:val="22"/>
        </w:rPr>
      </w:pPr>
      <w:r w:rsidRPr="00F640D8">
        <w:rPr>
          <w:sz w:val="22"/>
          <w:szCs w:val="22"/>
        </w:rPr>
        <w:t>Določbe o poslovni skrivnosti zavezujejo izvajalca in njegove delavce ter podizvajalce tudi po prenehanju veljavnosti tega sporazuma.</w:t>
      </w:r>
    </w:p>
    <w:p w14:paraId="15956A5B" w14:textId="77777777" w:rsidR="00FD4F47" w:rsidRPr="000B5CB1" w:rsidRDefault="00FD4F47" w:rsidP="00FD4F47">
      <w:pPr>
        <w:suppressAutoHyphens/>
        <w:autoSpaceDE w:val="0"/>
        <w:ind w:left="1080"/>
        <w:jc w:val="both"/>
        <w:rPr>
          <w:b/>
          <w:bCs/>
          <w:sz w:val="22"/>
          <w:szCs w:val="22"/>
        </w:rPr>
      </w:pPr>
    </w:p>
    <w:p w14:paraId="201DDA2F" w14:textId="77777777" w:rsidR="00FD4F47" w:rsidRPr="000B5CB1" w:rsidRDefault="00FD4F47" w:rsidP="00FD4F47">
      <w:pPr>
        <w:suppressAutoHyphens/>
        <w:autoSpaceDE w:val="0"/>
        <w:ind w:left="1080"/>
        <w:jc w:val="both"/>
        <w:rPr>
          <w:b/>
          <w:bCs/>
          <w:sz w:val="22"/>
          <w:szCs w:val="22"/>
        </w:rPr>
      </w:pPr>
    </w:p>
    <w:p w14:paraId="34480E99" w14:textId="77777777" w:rsidR="00FD4F47" w:rsidRPr="000B5CB1" w:rsidRDefault="00FD4F47" w:rsidP="00681C7B">
      <w:pPr>
        <w:pStyle w:val="Odstavekseznama"/>
        <w:numPr>
          <w:ilvl w:val="0"/>
          <w:numId w:val="23"/>
        </w:numPr>
        <w:suppressAutoHyphens/>
        <w:autoSpaceDE w:val="0"/>
        <w:contextualSpacing/>
        <w:jc w:val="both"/>
        <w:rPr>
          <w:b/>
          <w:bCs/>
          <w:sz w:val="22"/>
          <w:szCs w:val="22"/>
        </w:rPr>
      </w:pPr>
      <w:r w:rsidRPr="000B5CB1">
        <w:rPr>
          <w:b/>
          <w:bCs/>
          <w:sz w:val="22"/>
          <w:szCs w:val="22"/>
        </w:rPr>
        <w:t>Skrbnik sporazuma</w:t>
      </w:r>
    </w:p>
    <w:p w14:paraId="4B64CF09"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756762BC" w14:textId="77777777" w:rsidR="00FD4F47" w:rsidRPr="000B5CB1" w:rsidRDefault="00FD4F47" w:rsidP="00FD4F47">
      <w:pPr>
        <w:autoSpaceDE w:val="0"/>
        <w:ind w:left="360"/>
        <w:jc w:val="both"/>
        <w:rPr>
          <w:b/>
          <w:bCs/>
          <w:sz w:val="22"/>
          <w:szCs w:val="22"/>
        </w:rPr>
      </w:pPr>
    </w:p>
    <w:p w14:paraId="1A43B7AA" w14:textId="77777777" w:rsidR="00FD4F47" w:rsidRPr="000B5CB1" w:rsidRDefault="00FD4F47" w:rsidP="00FD4F47">
      <w:pPr>
        <w:autoSpaceDE w:val="0"/>
        <w:jc w:val="both"/>
        <w:rPr>
          <w:sz w:val="22"/>
          <w:szCs w:val="22"/>
        </w:rPr>
      </w:pPr>
      <w:r w:rsidRPr="000B5CB1">
        <w:rPr>
          <w:sz w:val="22"/>
          <w:szCs w:val="22"/>
        </w:rPr>
        <w:t>Kontaktna oseba in skrbnik sporazuma za naročnika je ______________</w:t>
      </w:r>
    </w:p>
    <w:p w14:paraId="32E9C7DB" w14:textId="77777777" w:rsidR="00FD4F47" w:rsidRPr="000B5CB1" w:rsidRDefault="00FD4F47" w:rsidP="00FD4F47">
      <w:pPr>
        <w:autoSpaceDE w:val="0"/>
        <w:jc w:val="both"/>
        <w:rPr>
          <w:sz w:val="22"/>
          <w:szCs w:val="22"/>
        </w:rPr>
      </w:pPr>
      <w:r w:rsidRPr="000B5CB1">
        <w:rPr>
          <w:sz w:val="22"/>
          <w:szCs w:val="22"/>
        </w:rPr>
        <w:t>Kontaktna oseba in skrbnik sporazuma s strani dobavitelja/stranke okvirnega sporazuma je: ___________________________________________.</w:t>
      </w:r>
    </w:p>
    <w:p w14:paraId="4DA4E0E5" w14:textId="77777777" w:rsidR="00FD4F47" w:rsidRPr="000B5CB1" w:rsidRDefault="00FD4F47" w:rsidP="00FD4F47">
      <w:pPr>
        <w:autoSpaceDE w:val="0"/>
        <w:jc w:val="both"/>
        <w:rPr>
          <w:sz w:val="22"/>
          <w:szCs w:val="22"/>
        </w:rPr>
      </w:pPr>
    </w:p>
    <w:p w14:paraId="49547DD8" w14:textId="77777777" w:rsidR="00FD4F47" w:rsidRPr="000B5CB1" w:rsidRDefault="00FD4F47" w:rsidP="00FD4F47">
      <w:pPr>
        <w:autoSpaceDE w:val="0"/>
        <w:jc w:val="both"/>
        <w:rPr>
          <w:sz w:val="22"/>
          <w:szCs w:val="22"/>
        </w:rPr>
      </w:pPr>
    </w:p>
    <w:p w14:paraId="496C9A57" w14:textId="77777777" w:rsidR="00FD4F47" w:rsidRPr="000B5CB1" w:rsidRDefault="00FD4F47" w:rsidP="00681C7B">
      <w:pPr>
        <w:pStyle w:val="Odstavekseznama"/>
        <w:numPr>
          <w:ilvl w:val="0"/>
          <w:numId w:val="23"/>
        </w:numPr>
        <w:autoSpaceDE w:val="0"/>
        <w:contextualSpacing/>
        <w:jc w:val="both"/>
        <w:rPr>
          <w:b/>
          <w:sz w:val="22"/>
          <w:szCs w:val="22"/>
        </w:rPr>
      </w:pPr>
      <w:r w:rsidRPr="000B5CB1">
        <w:rPr>
          <w:b/>
          <w:sz w:val="22"/>
          <w:szCs w:val="22"/>
        </w:rPr>
        <w:t>Posebne in končne določbe</w:t>
      </w:r>
    </w:p>
    <w:p w14:paraId="6669D165" w14:textId="77777777" w:rsidR="00FD4F47" w:rsidRPr="000B5CB1" w:rsidRDefault="00FD4F47" w:rsidP="00FD4F47">
      <w:pPr>
        <w:autoSpaceDE w:val="0"/>
        <w:jc w:val="both"/>
        <w:rPr>
          <w:sz w:val="22"/>
          <w:szCs w:val="22"/>
        </w:rPr>
      </w:pPr>
    </w:p>
    <w:p w14:paraId="04930F13"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18B5F74A" w14:textId="77777777" w:rsidR="00FD4F47" w:rsidRPr="000B5CB1" w:rsidRDefault="00FD4F47" w:rsidP="00FD4F47">
      <w:pPr>
        <w:autoSpaceDE w:val="0"/>
        <w:ind w:left="360"/>
        <w:jc w:val="both"/>
        <w:rPr>
          <w:b/>
          <w:bCs/>
          <w:sz w:val="22"/>
          <w:szCs w:val="22"/>
        </w:rPr>
      </w:pPr>
    </w:p>
    <w:p w14:paraId="17DC8BE1" w14:textId="77777777" w:rsidR="00FD4F47" w:rsidRPr="000B5CB1" w:rsidRDefault="00FD4F47" w:rsidP="00FD4F47">
      <w:pPr>
        <w:autoSpaceDE w:val="0"/>
        <w:jc w:val="both"/>
        <w:rPr>
          <w:sz w:val="22"/>
          <w:szCs w:val="22"/>
        </w:rPr>
      </w:pPr>
      <w:r w:rsidRPr="000B5CB1">
        <w:rPr>
          <w:sz w:val="22"/>
          <w:szCs w:val="22"/>
        </w:rPr>
        <w:t xml:space="preserve">Naročnik bo vse </w:t>
      </w:r>
      <w:r w:rsidR="000D3F22">
        <w:rPr>
          <w:sz w:val="22"/>
          <w:szCs w:val="22"/>
        </w:rPr>
        <w:t>reklamacije</w:t>
      </w:r>
      <w:r w:rsidRPr="000B5CB1">
        <w:rPr>
          <w:sz w:val="22"/>
          <w:szCs w:val="22"/>
        </w:rPr>
        <w:t xml:space="preserve"> v zvezi z izvrševanjem tega sporazuma sporočal dobavitelju/stranki okvirnega sporazuma v pisni obliki. Če dobavitelj/stranka okvirnega sporazuma pri naslednjih dobavah ne upošteva </w:t>
      </w:r>
      <w:r w:rsidR="000D3F22">
        <w:rPr>
          <w:sz w:val="22"/>
          <w:szCs w:val="22"/>
        </w:rPr>
        <w:t>reklamacij</w:t>
      </w:r>
      <w:r w:rsidR="006E78F3">
        <w:rPr>
          <w:sz w:val="22"/>
          <w:szCs w:val="22"/>
        </w:rPr>
        <w:t xml:space="preserve"> </w:t>
      </w:r>
      <w:r w:rsidRPr="000B5CB1">
        <w:rPr>
          <w:sz w:val="22"/>
          <w:szCs w:val="22"/>
        </w:rPr>
        <w:t>naročnika, lahko naročnik dobavitelja/stranko okvirnega sporazuma izključi iz tega sporazuma. O izključitvi, naročnik pisno obvesti dobavitelja/stranko okvirnega sporazuma.</w:t>
      </w:r>
    </w:p>
    <w:p w14:paraId="02EF00D9"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26002A99" w14:textId="77777777" w:rsidR="00FD4F47" w:rsidRPr="000B5CB1" w:rsidRDefault="00FD4F47" w:rsidP="00FD4F47">
      <w:pPr>
        <w:autoSpaceDE w:val="0"/>
        <w:jc w:val="both"/>
        <w:rPr>
          <w:sz w:val="22"/>
          <w:szCs w:val="22"/>
        </w:rPr>
      </w:pPr>
    </w:p>
    <w:p w14:paraId="6F6EF80A" w14:textId="77777777" w:rsidR="00FD4F47" w:rsidRPr="000B5CB1" w:rsidRDefault="00FD4F47" w:rsidP="00FD4F47">
      <w:pPr>
        <w:autoSpaceDE w:val="0"/>
        <w:jc w:val="both"/>
        <w:rPr>
          <w:sz w:val="22"/>
          <w:szCs w:val="22"/>
        </w:rPr>
      </w:pPr>
      <w:r w:rsidRPr="000B5CB1">
        <w:rPr>
          <w:sz w:val="22"/>
          <w:szCs w:val="22"/>
        </w:rPr>
        <w:t>Za druge pravice in obveznosti obeh strank, ki niso urejene s tem dokumentom, veljajo določila Obligacijskega zakonika.</w:t>
      </w:r>
    </w:p>
    <w:p w14:paraId="0F2E7AEB" w14:textId="77777777" w:rsidR="00FD4F47" w:rsidRPr="000B5CB1" w:rsidRDefault="00FD4F47" w:rsidP="00FD4F47">
      <w:pPr>
        <w:autoSpaceDE w:val="0"/>
        <w:jc w:val="both"/>
        <w:rPr>
          <w:sz w:val="22"/>
          <w:szCs w:val="22"/>
        </w:rPr>
      </w:pPr>
    </w:p>
    <w:p w14:paraId="052E306A" w14:textId="77777777" w:rsidR="00FD4F47" w:rsidRPr="000B5CB1" w:rsidRDefault="00FD4F47" w:rsidP="00FD4F47">
      <w:pPr>
        <w:pStyle w:val="Telobesedila"/>
        <w:keepNext/>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14:paraId="5803F7F9" w14:textId="77777777" w:rsidR="00FD4F47" w:rsidRDefault="00FD4F47" w:rsidP="00FD4F47">
      <w:pPr>
        <w:autoSpaceDE w:val="0"/>
        <w:jc w:val="both"/>
        <w:rPr>
          <w:sz w:val="22"/>
          <w:szCs w:val="22"/>
        </w:rPr>
      </w:pPr>
    </w:p>
    <w:p w14:paraId="2B4CDE67" w14:textId="77777777" w:rsidR="006E78F3" w:rsidRDefault="006E78F3" w:rsidP="00FD4F47">
      <w:pPr>
        <w:autoSpaceDE w:val="0"/>
        <w:jc w:val="both"/>
        <w:rPr>
          <w:sz w:val="22"/>
          <w:szCs w:val="22"/>
        </w:rPr>
      </w:pPr>
    </w:p>
    <w:p w14:paraId="3EFCF22E" w14:textId="77777777" w:rsidR="006E78F3" w:rsidRDefault="006E78F3" w:rsidP="00FD4F47">
      <w:pPr>
        <w:autoSpaceDE w:val="0"/>
        <w:jc w:val="both"/>
        <w:rPr>
          <w:sz w:val="22"/>
          <w:szCs w:val="22"/>
        </w:rPr>
      </w:pPr>
    </w:p>
    <w:p w14:paraId="08E3A39C" w14:textId="77777777" w:rsidR="006E78F3" w:rsidRPr="000B5CB1" w:rsidRDefault="006E78F3" w:rsidP="00FD4F47">
      <w:pPr>
        <w:autoSpaceDE w:val="0"/>
        <w:jc w:val="both"/>
        <w:rPr>
          <w:sz w:val="22"/>
          <w:szCs w:val="22"/>
        </w:rPr>
      </w:pPr>
    </w:p>
    <w:p w14:paraId="2008436F" w14:textId="77777777" w:rsidR="00FD4F47" w:rsidRPr="000B5CB1" w:rsidRDefault="00FD4F47" w:rsidP="00681C7B">
      <w:pPr>
        <w:numPr>
          <w:ilvl w:val="0"/>
          <w:numId w:val="23"/>
        </w:numPr>
        <w:autoSpaceDE w:val="0"/>
        <w:jc w:val="both"/>
        <w:rPr>
          <w:b/>
          <w:sz w:val="22"/>
          <w:szCs w:val="22"/>
        </w:rPr>
      </w:pPr>
      <w:r w:rsidRPr="000B5CB1">
        <w:rPr>
          <w:b/>
          <w:sz w:val="22"/>
          <w:szCs w:val="22"/>
        </w:rPr>
        <w:t>Veljavnost in odstop sporazuma</w:t>
      </w:r>
    </w:p>
    <w:p w14:paraId="780FAFCB" w14:textId="77777777" w:rsidR="00FD4F47" w:rsidRPr="000B5CB1" w:rsidRDefault="00FD4F47" w:rsidP="00FD4F47">
      <w:pPr>
        <w:autoSpaceDE w:val="0"/>
        <w:jc w:val="both"/>
        <w:rPr>
          <w:b/>
          <w:sz w:val="22"/>
          <w:szCs w:val="22"/>
        </w:rPr>
      </w:pPr>
    </w:p>
    <w:p w14:paraId="0CD800FA" w14:textId="77777777" w:rsidR="00FD4F47" w:rsidRPr="000B5CB1" w:rsidRDefault="00FD4F47" w:rsidP="00681C7B">
      <w:pPr>
        <w:pStyle w:val="Odstavekseznama"/>
        <w:numPr>
          <w:ilvl w:val="0"/>
          <w:numId w:val="19"/>
        </w:numPr>
        <w:suppressAutoHyphens/>
        <w:autoSpaceDE w:val="0"/>
        <w:jc w:val="center"/>
        <w:rPr>
          <w:b/>
          <w:sz w:val="22"/>
          <w:szCs w:val="22"/>
        </w:rPr>
      </w:pPr>
      <w:r w:rsidRPr="000B5CB1">
        <w:rPr>
          <w:b/>
          <w:sz w:val="22"/>
          <w:szCs w:val="22"/>
        </w:rPr>
        <w:t>člen</w:t>
      </w:r>
    </w:p>
    <w:p w14:paraId="55AA1E9B" w14:textId="77777777" w:rsidR="00FD4F47" w:rsidRPr="000B5CB1" w:rsidRDefault="00FD4F47" w:rsidP="00FD4F47">
      <w:pPr>
        <w:autoSpaceDE w:val="0"/>
        <w:ind w:left="1080"/>
        <w:jc w:val="both"/>
        <w:rPr>
          <w:b/>
          <w:sz w:val="22"/>
          <w:szCs w:val="22"/>
        </w:rPr>
      </w:pPr>
    </w:p>
    <w:p w14:paraId="7A650B74" w14:textId="77777777" w:rsidR="00FD4F47" w:rsidRPr="000B5CB1" w:rsidRDefault="00FD4F47" w:rsidP="00FD4F47">
      <w:pPr>
        <w:pStyle w:val="Telobesedila"/>
        <w:keepNext/>
        <w:rPr>
          <w:sz w:val="22"/>
          <w:szCs w:val="22"/>
        </w:rPr>
      </w:pPr>
      <w:r w:rsidRPr="000B5CB1">
        <w:rPr>
          <w:sz w:val="22"/>
          <w:szCs w:val="22"/>
        </w:rPr>
        <w:t xml:space="preserve">Stranke tega sporazuma so sporazumne, da </w:t>
      </w:r>
      <w:r w:rsidR="00AE1F0D">
        <w:rPr>
          <w:sz w:val="22"/>
          <w:szCs w:val="22"/>
        </w:rPr>
        <w:t>je sporazum sklenjen z dnem podpisa obeh pogodbenih stran in prične veljati s predložitvijo zavarovanja za dobro izvedbo pogodbenih  obveznosti.</w:t>
      </w:r>
    </w:p>
    <w:p w14:paraId="1175579B" w14:textId="77777777" w:rsidR="00AE1F0D" w:rsidRDefault="00AE1F0D" w:rsidP="00FD4F47">
      <w:pPr>
        <w:pStyle w:val="Telobesedila"/>
        <w:keepNext/>
        <w:rPr>
          <w:sz w:val="22"/>
          <w:szCs w:val="22"/>
        </w:rPr>
      </w:pPr>
    </w:p>
    <w:p w14:paraId="5DAE8F87" w14:textId="77777777" w:rsidR="0010226B" w:rsidRDefault="0010226B" w:rsidP="00FD4F47">
      <w:pPr>
        <w:pStyle w:val="Telobesedila"/>
        <w:keepNext/>
        <w:rPr>
          <w:sz w:val="22"/>
          <w:szCs w:val="22"/>
        </w:rPr>
      </w:pPr>
    </w:p>
    <w:p w14:paraId="0CC50D0E" w14:textId="77777777" w:rsidR="00FD4F47" w:rsidRPr="000B5CB1" w:rsidRDefault="00FD4F47" w:rsidP="00FD4F47">
      <w:pPr>
        <w:pStyle w:val="Telobesedila"/>
        <w:keepNext/>
        <w:rPr>
          <w:sz w:val="22"/>
          <w:szCs w:val="22"/>
        </w:rPr>
      </w:pPr>
      <w:r w:rsidRPr="000B5CB1">
        <w:rPr>
          <w:sz w:val="22"/>
          <w:szCs w:val="22"/>
        </w:rPr>
        <w:t xml:space="preserve"> V primeru uveljavljanja skrajšanega odpovednega roka morata stranki predhodno pisno opozoriti na bistvene ali ponavljajoče se kršitve</w:t>
      </w:r>
      <w:r w:rsidR="0010226B">
        <w:rPr>
          <w:sz w:val="22"/>
          <w:szCs w:val="22"/>
        </w:rPr>
        <w:t xml:space="preserve"> ter stranki dati dodaten rok za odpravo zaznane in notificirane kršitve. </w:t>
      </w:r>
    </w:p>
    <w:p w14:paraId="7E9291D9" w14:textId="77777777" w:rsidR="0010226B" w:rsidRDefault="0010226B" w:rsidP="00FD4F47">
      <w:pPr>
        <w:jc w:val="both"/>
        <w:rPr>
          <w:sz w:val="22"/>
          <w:szCs w:val="22"/>
        </w:rPr>
      </w:pPr>
    </w:p>
    <w:p w14:paraId="57F221C6" w14:textId="77777777" w:rsidR="00FD4F47" w:rsidRPr="000B5CB1" w:rsidRDefault="00FD4F47" w:rsidP="00FD4F47">
      <w:pPr>
        <w:jc w:val="both"/>
        <w:rPr>
          <w:sz w:val="22"/>
          <w:szCs w:val="22"/>
        </w:rPr>
      </w:pPr>
      <w:r w:rsidRPr="000B5CB1">
        <w:rPr>
          <w:sz w:val="22"/>
          <w:szCs w:val="22"/>
        </w:rPr>
        <w:t>Med veljavnostjo tega sporazuma lahko naročnik ne glede na določbe zakona, ki ureja obligacijska razmerja, odstopi od pogodbe v naslednjih okoliščinah:</w:t>
      </w:r>
    </w:p>
    <w:p w14:paraId="7F069127" w14:textId="77777777" w:rsidR="00FD4F47" w:rsidRPr="000B5CB1" w:rsidRDefault="00FD4F47" w:rsidP="00681C7B">
      <w:pPr>
        <w:numPr>
          <w:ilvl w:val="0"/>
          <w:numId w:val="22"/>
        </w:numPr>
        <w:jc w:val="both"/>
        <w:rPr>
          <w:sz w:val="22"/>
          <w:szCs w:val="22"/>
        </w:rPr>
      </w:pPr>
      <w:r w:rsidRPr="000B5CB1">
        <w:rPr>
          <w:sz w:val="22"/>
          <w:szCs w:val="22"/>
        </w:rPr>
        <w:t>javno naročilo je bilo bistveno spremenjeno, kar terja nov postopek javnega naročanja,</w:t>
      </w:r>
    </w:p>
    <w:p w14:paraId="39FB7869" w14:textId="77777777" w:rsidR="00FD4F47" w:rsidRPr="000B5CB1" w:rsidRDefault="00FD4F47" w:rsidP="00681C7B">
      <w:pPr>
        <w:numPr>
          <w:ilvl w:val="0"/>
          <w:numId w:val="22"/>
        </w:numPr>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7F4715B4" w14:textId="77777777" w:rsidR="00FD4F47" w:rsidRPr="000B5CB1" w:rsidRDefault="00FD4F47" w:rsidP="00681C7B">
      <w:pPr>
        <w:numPr>
          <w:ilvl w:val="0"/>
          <w:numId w:val="22"/>
        </w:numPr>
        <w:jc w:val="both"/>
        <w:rPr>
          <w:sz w:val="22"/>
          <w:szCs w:val="22"/>
        </w:rPr>
      </w:pPr>
      <w:r w:rsidRPr="000B5CB1">
        <w:rPr>
          <w:sz w:val="22"/>
          <w:szCs w:val="22"/>
        </w:rPr>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6518981E" w14:textId="77777777" w:rsidR="00FD4F47" w:rsidRPr="000B5CB1" w:rsidRDefault="00FD4F47" w:rsidP="00FD4F47">
      <w:pPr>
        <w:autoSpaceDE w:val="0"/>
        <w:jc w:val="both"/>
        <w:rPr>
          <w:sz w:val="22"/>
          <w:szCs w:val="22"/>
        </w:rPr>
      </w:pPr>
    </w:p>
    <w:p w14:paraId="7B90AF4E" w14:textId="77777777" w:rsidR="00FD4F47" w:rsidRPr="000B5CB1" w:rsidRDefault="00FD4F47" w:rsidP="00FD4F47">
      <w:pPr>
        <w:autoSpaceDE w:val="0"/>
        <w:jc w:val="both"/>
        <w:rPr>
          <w:sz w:val="22"/>
          <w:szCs w:val="22"/>
        </w:rPr>
      </w:pPr>
    </w:p>
    <w:p w14:paraId="78A23F90"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036D7DD0" w14:textId="77777777" w:rsidR="00FD4F47" w:rsidRPr="000B5CB1" w:rsidRDefault="00FD4F47" w:rsidP="00FD4F47">
      <w:pPr>
        <w:jc w:val="both"/>
        <w:rPr>
          <w:sz w:val="22"/>
          <w:szCs w:val="22"/>
        </w:rPr>
      </w:pPr>
    </w:p>
    <w:p w14:paraId="1A8049D7" w14:textId="77777777" w:rsidR="00FD4F47" w:rsidRPr="000B5CB1" w:rsidRDefault="00FD4F47" w:rsidP="00FD4F47">
      <w:pPr>
        <w:jc w:val="both"/>
        <w:rPr>
          <w:sz w:val="22"/>
          <w:szCs w:val="22"/>
        </w:rPr>
      </w:pPr>
      <w:r w:rsidRPr="000B5CB1">
        <w:rPr>
          <w:sz w:val="22"/>
          <w:szCs w:val="22"/>
        </w:rPr>
        <w:t>Naročnik je prost zaveze naročanja, v kolikor nastopijo okoliščine, zaradi katerih bo naročnik odstopil od naročila po</w:t>
      </w:r>
      <w:r w:rsidR="005E4188">
        <w:rPr>
          <w:sz w:val="22"/>
          <w:szCs w:val="22"/>
        </w:rPr>
        <w:t xml:space="preserve"> </w:t>
      </w:r>
      <w:r w:rsidR="008C35CC">
        <w:rPr>
          <w:sz w:val="22"/>
          <w:szCs w:val="22"/>
        </w:rPr>
        <w:t>sporazumu</w:t>
      </w:r>
      <w:r w:rsidRPr="000B5CB1">
        <w:rPr>
          <w:sz w:val="22"/>
          <w:szCs w:val="22"/>
        </w:rPr>
        <w:t>. Okoliščine, ki lahko privedejo do odstopa od te pogodbe so zlasti izvajalčevo (primeroma, a ne izključno):</w:t>
      </w:r>
    </w:p>
    <w:p w14:paraId="469D7633" w14:textId="77777777" w:rsidR="00FD4F47" w:rsidRPr="000B5CB1" w:rsidRDefault="00FD4F47" w:rsidP="00FD4F47">
      <w:pPr>
        <w:jc w:val="both"/>
        <w:rPr>
          <w:sz w:val="22"/>
          <w:szCs w:val="22"/>
        </w:rPr>
      </w:pPr>
      <w:r w:rsidRPr="000B5CB1">
        <w:rPr>
          <w:sz w:val="22"/>
          <w:szCs w:val="22"/>
        </w:rPr>
        <w:t>-</w:t>
      </w:r>
      <w:r w:rsidRPr="000B5CB1">
        <w:rPr>
          <w:sz w:val="22"/>
          <w:szCs w:val="22"/>
        </w:rPr>
        <w:tab/>
        <w:t>neizpolnjevanje pogojev za priznanje sposobnosti,</w:t>
      </w:r>
    </w:p>
    <w:p w14:paraId="21CC6C1A" w14:textId="77777777" w:rsidR="00FD4F47" w:rsidRPr="000B5CB1" w:rsidRDefault="00FD4F47" w:rsidP="00FD4F47">
      <w:pPr>
        <w:jc w:val="both"/>
        <w:rPr>
          <w:sz w:val="22"/>
          <w:szCs w:val="22"/>
        </w:rPr>
      </w:pPr>
      <w:r w:rsidRPr="000B5CB1">
        <w:rPr>
          <w:sz w:val="22"/>
          <w:szCs w:val="22"/>
        </w:rPr>
        <w:t>-</w:t>
      </w:r>
      <w:r w:rsidRPr="000B5CB1">
        <w:rPr>
          <w:sz w:val="22"/>
          <w:szCs w:val="22"/>
        </w:rPr>
        <w:tab/>
        <w:t>prenehanje poslovanja izvajalca,</w:t>
      </w:r>
    </w:p>
    <w:p w14:paraId="3A5BF8AA" w14:textId="77777777" w:rsidR="00FD4F47" w:rsidRPr="000B5CB1" w:rsidRDefault="00FD4F47" w:rsidP="00FD4F47">
      <w:pPr>
        <w:jc w:val="both"/>
        <w:rPr>
          <w:sz w:val="22"/>
          <w:szCs w:val="22"/>
        </w:rPr>
      </w:pPr>
      <w:r w:rsidRPr="000B5CB1">
        <w:rPr>
          <w:sz w:val="22"/>
          <w:szCs w:val="22"/>
        </w:rPr>
        <w:t>-</w:t>
      </w:r>
      <w:r w:rsidRPr="000B5CB1">
        <w:rPr>
          <w:sz w:val="22"/>
          <w:szCs w:val="22"/>
        </w:rPr>
        <w:tab/>
        <w:t>neustrezno izpolnjevanje določil tega sporazuma,</w:t>
      </w:r>
    </w:p>
    <w:p w14:paraId="755F55B7" w14:textId="77777777" w:rsidR="00FD4F47" w:rsidRPr="000B5CB1" w:rsidRDefault="00FD4F47" w:rsidP="00FD4F47">
      <w:pPr>
        <w:jc w:val="both"/>
        <w:rPr>
          <w:sz w:val="22"/>
          <w:szCs w:val="22"/>
        </w:rPr>
      </w:pPr>
      <w:r w:rsidRPr="000B5CB1">
        <w:rPr>
          <w:sz w:val="22"/>
          <w:szCs w:val="22"/>
        </w:rPr>
        <w:t>-</w:t>
      </w:r>
      <w:r w:rsidRPr="000B5CB1">
        <w:rPr>
          <w:sz w:val="22"/>
          <w:szCs w:val="22"/>
        </w:rPr>
        <w:tab/>
        <w:t>izvedba</w:t>
      </w:r>
      <w:r w:rsidR="005E4188">
        <w:rPr>
          <w:sz w:val="22"/>
          <w:szCs w:val="22"/>
        </w:rPr>
        <w:t xml:space="preserve"> </w:t>
      </w:r>
      <w:r w:rsidR="00B650B1">
        <w:rPr>
          <w:sz w:val="22"/>
          <w:szCs w:val="22"/>
        </w:rPr>
        <w:t xml:space="preserve">dobav </w:t>
      </w:r>
      <w:r w:rsidRPr="000B5CB1">
        <w:rPr>
          <w:sz w:val="22"/>
          <w:szCs w:val="22"/>
        </w:rPr>
        <w:t>, ki ne ustreza dogovorjeni vrsti, kvaliteti in strokovnim zahtevam,</w:t>
      </w:r>
    </w:p>
    <w:p w14:paraId="65684404" w14:textId="77777777" w:rsidR="00FD4F47" w:rsidRPr="000B5CB1" w:rsidRDefault="00FD4F47" w:rsidP="00FD4F47">
      <w:pPr>
        <w:jc w:val="both"/>
        <w:rPr>
          <w:sz w:val="22"/>
          <w:szCs w:val="22"/>
        </w:rPr>
      </w:pPr>
      <w:r w:rsidRPr="000B5CB1">
        <w:rPr>
          <w:sz w:val="22"/>
          <w:szCs w:val="22"/>
        </w:rPr>
        <w:t>-</w:t>
      </w:r>
      <w:r w:rsidRPr="000B5CB1">
        <w:rPr>
          <w:sz w:val="22"/>
          <w:szCs w:val="22"/>
        </w:rPr>
        <w:tab/>
        <w:t>neupoštevanje dogovorjenih cen  v nasprotju z določili te pogodbe,</w:t>
      </w:r>
    </w:p>
    <w:p w14:paraId="6C063514" w14:textId="77777777" w:rsidR="00FD4F47" w:rsidRPr="000B5CB1" w:rsidRDefault="00FD4F47" w:rsidP="00FD4F47">
      <w:pPr>
        <w:jc w:val="both"/>
        <w:rPr>
          <w:sz w:val="22"/>
          <w:szCs w:val="22"/>
        </w:rPr>
      </w:pPr>
      <w:r w:rsidRPr="000B5CB1">
        <w:rPr>
          <w:sz w:val="22"/>
          <w:szCs w:val="22"/>
        </w:rPr>
        <w:t>-</w:t>
      </w:r>
      <w:r w:rsidRPr="000B5CB1">
        <w:rPr>
          <w:sz w:val="22"/>
          <w:szCs w:val="22"/>
        </w:rPr>
        <w:tab/>
        <w:t>izvajanje obveznosti v nasprotju z dano ponudbo ter v nasprotju s pogodbo,</w:t>
      </w:r>
    </w:p>
    <w:p w14:paraId="452F221F" w14:textId="77777777" w:rsidR="00FD4F47" w:rsidRDefault="00FD4F47" w:rsidP="00FD4F47">
      <w:pPr>
        <w:jc w:val="both"/>
        <w:rPr>
          <w:sz w:val="22"/>
          <w:szCs w:val="22"/>
        </w:rPr>
      </w:pPr>
      <w:r w:rsidRPr="000B5CB1">
        <w:rPr>
          <w:sz w:val="22"/>
          <w:szCs w:val="22"/>
        </w:rPr>
        <w:t>-</w:t>
      </w:r>
      <w:r w:rsidRPr="000B5CB1">
        <w:rPr>
          <w:sz w:val="22"/>
          <w:szCs w:val="22"/>
        </w:rPr>
        <w:tab/>
        <w:t>drugih utemeljenih in objektivno preverljivih razlogov.</w:t>
      </w:r>
    </w:p>
    <w:p w14:paraId="3C3CE1CB" w14:textId="77777777" w:rsidR="00FD4F47" w:rsidRPr="000B5CB1" w:rsidRDefault="00FD4F47" w:rsidP="00FD4F47">
      <w:pPr>
        <w:jc w:val="both"/>
        <w:rPr>
          <w:sz w:val="22"/>
          <w:szCs w:val="22"/>
        </w:rPr>
      </w:pPr>
    </w:p>
    <w:p w14:paraId="06AEFD1F" w14:textId="77777777" w:rsidR="00FD4F47" w:rsidRDefault="00FD4F47" w:rsidP="00FD4F47">
      <w:pPr>
        <w:jc w:val="both"/>
        <w:rPr>
          <w:sz w:val="22"/>
          <w:szCs w:val="22"/>
        </w:rPr>
      </w:pPr>
      <w:r w:rsidRPr="000B5CB1">
        <w:rPr>
          <w:sz w:val="22"/>
          <w:szCs w:val="22"/>
        </w:rPr>
        <w:t xml:space="preserve">Naročnik bo v primeru odstopa od te pogodbe o tem pisno obvestil izvajalca in sicer v roku, ki ga določi naročnik, ta pa ni daljši od 14 dni do </w:t>
      </w:r>
      <w:r w:rsidR="00B650B1">
        <w:rPr>
          <w:sz w:val="22"/>
          <w:szCs w:val="22"/>
        </w:rPr>
        <w:t xml:space="preserve">dveh </w:t>
      </w:r>
      <w:r w:rsidRPr="000B5CB1">
        <w:rPr>
          <w:sz w:val="22"/>
          <w:szCs w:val="22"/>
        </w:rPr>
        <w:t xml:space="preserve">mesecev od odstopa od pogodbe. </w:t>
      </w:r>
    </w:p>
    <w:p w14:paraId="02312F9C" w14:textId="77777777" w:rsidR="00CA2B9B" w:rsidRPr="000B5CB1" w:rsidRDefault="00CA2B9B" w:rsidP="00FD4F47">
      <w:pPr>
        <w:jc w:val="both"/>
        <w:rPr>
          <w:sz w:val="22"/>
          <w:szCs w:val="22"/>
        </w:rPr>
      </w:pPr>
    </w:p>
    <w:p w14:paraId="33FC20A1" w14:textId="77777777" w:rsidR="00FD4F47" w:rsidRDefault="00FD4F47" w:rsidP="00FD4F47">
      <w:pPr>
        <w:jc w:val="both"/>
        <w:rPr>
          <w:sz w:val="22"/>
          <w:szCs w:val="22"/>
        </w:rPr>
      </w:pPr>
      <w:r w:rsidRPr="000B5CB1">
        <w:rPr>
          <w:sz w:val="22"/>
          <w:szCs w:val="22"/>
        </w:rPr>
        <w:t>V primeru neizpolnjevanja določil te pogodbe s strani naročnika, ki se nanaša na neplačilo opravljenih</w:t>
      </w:r>
      <w:r w:rsidR="005E4188">
        <w:rPr>
          <w:sz w:val="22"/>
          <w:szCs w:val="22"/>
        </w:rPr>
        <w:t xml:space="preserve"> </w:t>
      </w:r>
      <w:r w:rsidR="008C35CC">
        <w:rPr>
          <w:sz w:val="22"/>
          <w:szCs w:val="22"/>
        </w:rPr>
        <w:t>dobav</w:t>
      </w:r>
      <w:r w:rsidRPr="000B5CB1">
        <w:rPr>
          <w:sz w:val="22"/>
          <w:szCs w:val="22"/>
        </w:rPr>
        <w:t>, ima izvajalec pravico odstopiti od pogodbe, o čemer mora pisno obvestiti naročnika, in sicer najmanj tri mesece pred nameravanim odstopom.</w:t>
      </w:r>
    </w:p>
    <w:p w14:paraId="6A7C99BA" w14:textId="77777777" w:rsidR="008C35CC" w:rsidRPr="000B5CB1" w:rsidRDefault="008C35CC" w:rsidP="00FD4F47">
      <w:pPr>
        <w:jc w:val="both"/>
        <w:rPr>
          <w:sz w:val="22"/>
          <w:szCs w:val="22"/>
        </w:rPr>
      </w:pPr>
    </w:p>
    <w:p w14:paraId="4922723A" w14:textId="77777777" w:rsidR="00FD4F47" w:rsidRPr="000B5CB1" w:rsidRDefault="00FD4F47" w:rsidP="00FD4F47">
      <w:pPr>
        <w:jc w:val="both"/>
        <w:rPr>
          <w:sz w:val="22"/>
          <w:szCs w:val="22"/>
        </w:rPr>
      </w:pPr>
      <w:r w:rsidRPr="000B5CB1">
        <w:rPr>
          <w:sz w:val="22"/>
          <w:szCs w:val="22"/>
        </w:rPr>
        <w:t xml:space="preserve">Ne glede na določbe </w:t>
      </w:r>
      <w:r w:rsidR="00461168">
        <w:rPr>
          <w:sz w:val="22"/>
          <w:szCs w:val="22"/>
        </w:rPr>
        <w:t xml:space="preserve">14. in tega </w:t>
      </w:r>
      <w:r w:rsidRPr="000B5CB1">
        <w:rPr>
          <w:sz w:val="22"/>
          <w:szCs w:val="22"/>
        </w:rPr>
        <w:t>člena lahko naročnik brez razloga odstopi od te pogodbe. V tem primeru mora pisno obvestiti nasprotno stranko, in sicer najmanj en mesec pred nameravanim odstopom.</w:t>
      </w:r>
    </w:p>
    <w:p w14:paraId="4984E600" w14:textId="77777777" w:rsidR="00FD4F47" w:rsidRPr="000B5CB1" w:rsidRDefault="00FD4F47" w:rsidP="00FD4F47">
      <w:pPr>
        <w:jc w:val="both"/>
        <w:rPr>
          <w:sz w:val="22"/>
          <w:szCs w:val="22"/>
        </w:rPr>
      </w:pPr>
    </w:p>
    <w:p w14:paraId="0A785A0E" w14:textId="77777777" w:rsidR="00FD4F47" w:rsidRPr="000B5CB1" w:rsidRDefault="00FD4F47" w:rsidP="00FD4F47">
      <w:pPr>
        <w:jc w:val="both"/>
        <w:rPr>
          <w:sz w:val="22"/>
          <w:szCs w:val="22"/>
        </w:rPr>
      </w:pPr>
      <w:r w:rsidRPr="000B5CB1">
        <w:rPr>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238C93" w14:textId="77777777" w:rsidR="00FD4F47" w:rsidRPr="000B5CB1" w:rsidRDefault="00FD4F47" w:rsidP="00FD4F47">
      <w:pPr>
        <w:jc w:val="both"/>
        <w:rPr>
          <w:sz w:val="22"/>
          <w:szCs w:val="22"/>
        </w:rPr>
      </w:pPr>
      <w:r w:rsidRPr="000B5CB1">
        <w:rPr>
          <w:sz w:val="22"/>
          <w:szCs w:val="22"/>
        </w:rPr>
        <w:t xml:space="preserve">Naročnik bo v primeru ugotovitve o domnevnem obstoju dejanskega stanja iz prvega odstavka tega člena ali obvestila Komisije za preprečevanje korupcije ali drugih organov, glede njegovega </w:t>
      </w:r>
      <w:r w:rsidRPr="000B5CB1">
        <w:rPr>
          <w:sz w:val="22"/>
          <w:szCs w:val="22"/>
        </w:rPr>
        <w:lastRenderedPageBreak/>
        <w:t>domnevnega nastanka, pričel z ugotavljanjem pogojev ničnosti pogodbe iz prejšnjega odstavka tega člena oziroma z drugimi ukrepi v skladu s predpisi Republike Slovenije.</w:t>
      </w:r>
    </w:p>
    <w:p w14:paraId="5CD4B3CD" w14:textId="77777777" w:rsidR="00FD4F47" w:rsidRPr="000B5CB1" w:rsidRDefault="00FD4F47" w:rsidP="00FD4F47">
      <w:pPr>
        <w:jc w:val="both"/>
        <w:rPr>
          <w:sz w:val="22"/>
          <w:szCs w:val="22"/>
        </w:rPr>
      </w:pPr>
    </w:p>
    <w:p w14:paraId="6702957D" w14:textId="77777777" w:rsidR="00FD4F47" w:rsidRPr="000B5CB1" w:rsidRDefault="00FD4F47" w:rsidP="00FD4F47">
      <w:pPr>
        <w:jc w:val="both"/>
        <w:rPr>
          <w:sz w:val="22"/>
          <w:szCs w:val="22"/>
        </w:rPr>
      </w:pPr>
    </w:p>
    <w:p w14:paraId="692DCA54" w14:textId="77777777" w:rsidR="00FD4F47" w:rsidRPr="000B5CB1" w:rsidRDefault="00FD4F47" w:rsidP="00FD4F47">
      <w:pPr>
        <w:jc w:val="both"/>
        <w:rPr>
          <w:sz w:val="22"/>
          <w:szCs w:val="22"/>
        </w:rPr>
      </w:pPr>
      <w:r w:rsidRPr="000B5CB1">
        <w:rPr>
          <w:sz w:val="22"/>
          <w:szCs w:val="22"/>
        </w:rPr>
        <w:t>Sporazum je sklenjen pod razveznim pogojem, ki se uresniči v primeru izpolnitve ene od naslednjih okoliščin:</w:t>
      </w:r>
    </w:p>
    <w:p w14:paraId="1CB7E444" w14:textId="77777777" w:rsidR="00FD4F47" w:rsidRPr="000B5CB1" w:rsidRDefault="00FD4F47" w:rsidP="00FD4F47">
      <w:pPr>
        <w:jc w:val="both"/>
        <w:rPr>
          <w:sz w:val="22"/>
          <w:szCs w:val="22"/>
        </w:rPr>
      </w:pPr>
      <w:r w:rsidRPr="000B5CB1">
        <w:rPr>
          <w:sz w:val="22"/>
          <w:szCs w:val="22"/>
        </w:rPr>
        <w:t>-</w:t>
      </w:r>
      <w:r w:rsidRPr="000B5CB1">
        <w:rPr>
          <w:sz w:val="22"/>
          <w:szCs w:val="22"/>
        </w:rPr>
        <w:tab/>
        <w:t xml:space="preserve">če bo naročnik seznanjen, da je sodišče s pravnomočno odločitvijo ugotovilo kršitev obveznosti delovne, </w:t>
      </w:r>
      <w:proofErr w:type="spellStart"/>
      <w:r w:rsidRPr="000B5CB1">
        <w:rPr>
          <w:sz w:val="22"/>
          <w:szCs w:val="22"/>
        </w:rPr>
        <w:t>okoljske</w:t>
      </w:r>
      <w:proofErr w:type="spellEnd"/>
      <w:r w:rsidRPr="000B5CB1">
        <w:rPr>
          <w:sz w:val="22"/>
          <w:szCs w:val="22"/>
        </w:rPr>
        <w:t xml:space="preserve"> ali socialne zakonodaje s strani izvajalca ali podizvajalca ali </w:t>
      </w:r>
    </w:p>
    <w:p w14:paraId="55BCBFD2" w14:textId="77777777" w:rsidR="00FD4F47" w:rsidRPr="000B5CB1" w:rsidRDefault="00FD4F47" w:rsidP="00FD4F47">
      <w:pPr>
        <w:jc w:val="both"/>
        <w:rPr>
          <w:sz w:val="22"/>
          <w:szCs w:val="22"/>
        </w:rPr>
      </w:pPr>
      <w:r w:rsidRPr="000B5CB1">
        <w:rPr>
          <w:sz w:val="22"/>
          <w:szCs w:val="22"/>
        </w:rPr>
        <w:t>-</w:t>
      </w:r>
      <w:r w:rsidRPr="000B5CB1">
        <w:rPr>
          <w:sz w:val="22"/>
          <w:szCs w:val="22"/>
        </w:rPr>
        <w:tab/>
        <w:t>če bo naročnik seznanjen, da je pristojni državni organ pri izvajalcu ali podizvajalcu v času izvajanja pogodbe ugotovil najmanj dve kršitvi v zvezi s:</w:t>
      </w:r>
    </w:p>
    <w:p w14:paraId="4517C131"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plačilom za delo, </w:t>
      </w:r>
    </w:p>
    <w:p w14:paraId="3B5B4FD7"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delovnim časom, </w:t>
      </w:r>
    </w:p>
    <w:p w14:paraId="3912B92E"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počitki, </w:t>
      </w:r>
    </w:p>
    <w:p w14:paraId="1E56FDE4"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opravljanjem dela na podlagi pogodb civilnega prava kljub obstoju elementov delovnega razmerja ali v zvezi z zaposlovanjem na črno </w:t>
      </w:r>
    </w:p>
    <w:p w14:paraId="0A56E80D" w14:textId="77777777" w:rsidR="00FD4F47" w:rsidRPr="000B5CB1" w:rsidRDefault="00FD4F47" w:rsidP="00FD4F47">
      <w:pPr>
        <w:jc w:val="both"/>
        <w:rPr>
          <w:sz w:val="22"/>
          <w:szCs w:val="22"/>
        </w:rPr>
      </w:pPr>
      <w:r w:rsidRPr="000B5CB1">
        <w:rPr>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310F47E" w14:textId="77777777" w:rsidR="00FD4F47" w:rsidRPr="000B5CB1" w:rsidRDefault="00FD4F47" w:rsidP="00FD4F47">
      <w:pPr>
        <w:jc w:val="both"/>
        <w:rPr>
          <w:sz w:val="22"/>
          <w:szCs w:val="22"/>
        </w:rPr>
      </w:pPr>
    </w:p>
    <w:p w14:paraId="7C806155" w14:textId="77777777" w:rsidR="00FD4F47" w:rsidRPr="000B5CB1" w:rsidRDefault="00FD4F47" w:rsidP="00FD4F47">
      <w:pPr>
        <w:jc w:val="both"/>
        <w:rPr>
          <w:sz w:val="22"/>
          <w:szCs w:val="22"/>
        </w:rPr>
      </w:pPr>
      <w:r w:rsidRPr="000B5CB1">
        <w:rPr>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6422F8BB" w14:textId="77777777" w:rsidR="00FD4F47" w:rsidRPr="000B5CB1" w:rsidRDefault="00FD4F47" w:rsidP="00FD4F47">
      <w:pPr>
        <w:jc w:val="both"/>
        <w:rPr>
          <w:sz w:val="22"/>
          <w:szCs w:val="22"/>
        </w:rPr>
      </w:pPr>
      <w:r w:rsidRPr="000B5CB1">
        <w:rPr>
          <w:sz w:val="22"/>
          <w:szCs w:val="22"/>
        </w:rPr>
        <w:t>Če naročnik v roku 30 dni od seznanitve s kršitvijo ne začne novega postopka javnega naročila, se šteje, da je pogodba razvezana trideseti dan od seznanitve s kršitvijo.</w:t>
      </w:r>
    </w:p>
    <w:p w14:paraId="2CAD0BB4" w14:textId="77777777" w:rsidR="00FD4F47" w:rsidRPr="000B5CB1" w:rsidRDefault="00FD4F47" w:rsidP="00FD4F47">
      <w:pPr>
        <w:jc w:val="both"/>
        <w:rPr>
          <w:b/>
          <w:sz w:val="22"/>
          <w:szCs w:val="22"/>
        </w:rPr>
      </w:pPr>
    </w:p>
    <w:p w14:paraId="05A6D634" w14:textId="77777777" w:rsidR="00FD4F47" w:rsidRPr="000B5CB1" w:rsidRDefault="00FD4F47" w:rsidP="00FD4F47">
      <w:pPr>
        <w:pStyle w:val="Telobesedila"/>
        <w:rPr>
          <w:sz w:val="22"/>
          <w:szCs w:val="22"/>
        </w:rPr>
      </w:pPr>
    </w:p>
    <w:p w14:paraId="6C744C40" w14:textId="77777777" w:rsidR="00FD4F47" w:rsidRPr="000B5CB1" w:rsidRDefault="00FD4F47" w:rsidP="00681C7B">
      <w:pPr>
        <w:pStyle w:val="Odstavekseznama"/>
        <w:numPr>
          <w:ilvl w:val="0"/>
          <w:numId w:val="19"/>
        </w:numPr>
        <w:suppressAutoHyphens/>
        <w:autoSpaceDE w:val="0"/>
        <w:jc w:val="center"/>
        <w:rPr>
          <w:b/>
          <w:sz w:val="22"/>
          <w:szCs w:val="22"/>
        </w:rPr>
      </w:pPr>
      <w:r w:rsidRPr="000B5CB1">
        <w:rPr>
          <w:b/>
          <w:sz w:val="22"/>
          <w:szCs w:val="22"/>
        </w:rPr>
        <w:t>člen</w:t>
      </w:r>
    </w:p>
    <w:p w14:paraId="449E1867" w14:textId="77777777" w:rsidR="00FD4F47" w:rsidRPr="000B5CB1" w:rsidRDefault="00FD4F47" w:rsidP="00FD4F47">
      <w:pPr>
        <w:pStyle w:val="Odstavekseznama"/>
        <w:suppressAutoHyphens/>
        <w:autoSpaceDE w:val="0"/>
        <w:ind w:left="1440"/>
        <w:jc w:val="both"/>
        <w:rPr>
          <w:b/>
          <w:sz w:val="22"/>
          <w:szCs w:val="22"/>
        </w:rPr>
      </w:pPr>
    </w:p>
    <w:p w14:paraId="001B09A7" w14:textId="77777777" w:rsidR="00FD4F47" w:rsidRPr="000B5CB1" w:rsidRDefault="00FD4F47" w:rsidP="00FD4F47">
      <w:pPr>
        <w:jc w:val="both"/>
        <w:rPr>
          <w:sz w:val="22"/>
          <w:szCs w:val="22"/>
        </w:rPr>
      </w:pPr>
      <w:r w:rsidRPr="000B5CB1">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284E042A" w14:textId="77777777" w:rsidR="00FD4F47" w:rsidRPr="000B5CB1" w:rsidRDefault="00FD4F47" w:rsidP="00FD4F47">
      <w:pPr>
        <w:jc w:val="both"/>
        <w:rPr>
          <w:sz w:val="22"/>
          <w:szCs w:val="22"/>
        </w:rPr>
      </w:pPr>
    </w:p>
    <w:p w14:paraId="54029773" w14:textId="77777777" w:rsidR="00FD4F47" w:rsidRPr="000B5CB1" w:rsidRDefault="00FD4F47" w:rsidP="00FD4F47">
      <w:pPr>
        <w:jc w:val="both"/>
        <w:rPr>
          <w:sz w:val="22"/>
          <w:szCs w:val="22"/>
        </w:rPr>
      </w:pPr>
      <w:r w:rsidRPr="000B5CB1">
        <w:rPr>
          <w:sz w:val="22"/>
          <w:szCs w:val="22"/>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0278F6FD" w14:textId="77777777" w:rsidR="00FD4F47" w:rsidRPr="000B5CB1" w:rsidRDefault="00FD4F47" w:rsidP="00FD4F47">
      <w:pPr>
        <w:jc w:val="both"/>
        <w:rPr>
          <w:sz w:val="22"/>
          <w:szCs w:val="22"/>
        </w:rPr>
      </w:pPr>
    </w:p>
    <w:p w14:paraId="75A80413" w14:textId="77777777" w:rsidR="00FD4F47" w:rsidRPr="000B5CB1" w:rsidRDefault="00FD4F47" w:rsidP="00FD4F47">
      <w:pPr>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14:paraId="49B147A3" w14:textId="77777777" w:rsidR="00FD4F47" w:rsidRPr="000B5CB1" w:rsidRDefault="00FD4F47" w:rsidP="00FD4F47">
      <w:pPr>
        <w:jc w:val="both"/>
        <w:rPr>
          <w:sz w:val="22"/>
          <w:szCs w:val="22"/>
        </w:rPr>
      </w:pPr>
    </w:p>
    <w:p w14:paraId="31161700" w14:textId="77777777" w:rsidR="00FD4F47" w:rsidRPr="000B5CB1" w:rsidRDefault="00FD4F47" w:rsidP="00FD4F47">
      <w:pPr>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77D2C39" w14:textId="77777777" w:rsidR="00FD4F47" w:rsidRPr="000B5CB1" w:rsidRDefault="00FD4F47" w:rsidP="00FD4F47">
      <w:pPr>
        <w:autoSpaceDE w:val="0"/>
        <w:jc w:val="both"/>
        <w:rPr>
          <w:b/>
          <w:bCs/>
          <w:sz w:val="22"/>
          <w:szCs w:val="22"/>
        </w:rPr>
      </w:pPr>
    </w:p>
    <w:p w14:paraId="58165CA6" w14:textId="77777777" w:rsidR="00FD4F47" w:rsidRPr="000B5CB1" w:rsidRDefault="00FD4F47" w:rsidP="00681C7B">
      <w:pPr>
        <w:pStyle w:val="Odstavekseznama"/>
        <w:numPr>
          <w:ilvl w:val="0"/>
          <w:numId w:val="19"/>
        </w:numPr>
        <w:suppressAutoHyphens/>
        <w:autoSpaceDE w:val="0"/>
        <w:contextualSpacing/>
        <w:jc w:val="center"/>
        <w:rPr>
          <w:b/>
          <w:bCs/>
          <w:sz w:val="22"/>
          <w:szCs w:val="22"/>
        </w:rPr>
      </w:pPr>
      <w:r w:rsidRPr="000B5CB1">
        <w:rPr>
          <w:b/>
          <w:bCs/>
          <w:sz w:val="22"/>
          <w:szCs w:val="22"/>
        </w:rPr>
        <w:t>člen</w:t>
      </w:r>
    </w:p>
    <w:p w14:paraId="6CED3341" w14:textId="77777777" w:rsidR="00FD4F47" w:rsidRPr="000B5CB1" w:rsidRDefault="00FD4F47" w:rsidP="00FD4F47">
      <w:pPr>
        <w:pStyle w:val="Odstavekseznama"/>
        <w:suppressAutoHyphens/>
        <w:autoSpaceDE w:val="0"/>
        <w:ind w:left="1440"/>
        <w:contextualSpacing/>
        <w:jc w:val="both"/>
        <w:rPr>
          <w:b/>
          <w:bCs/>
          <w:sz w:val="22"/>
          <w:szCs w:val="22"/>
        </w:rPr>
      </w:pPr>
    </w:p>
    <w:p w14:paraId="62D4347B" w14:textId="77777777" w:rsidR="00FD4F47" w:rsidRPr="000B5CB1" w:rsidRDefault="00FD4F47" w:rsidP="00FD4F47">
      <w:pPr>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01EE33DF" w14:textId="77777777" w:rsidR="00FD4F47" w:rsidRPr="000B5CB1" w:rsidRDefault="00FD4F47" w:rsidP="00FD4F47">
      <w:pPr>
        <w:autoSpaceDE w:val="0"/>
        <w:jc w:val="both"/>
        <w:rPr>
          <w:sz w:val="22"/>
          <w:szCs w:val="22"/>
        </w:rPr>
      </w:pPr>
    </w:p>
    <w:p w14:paraId="2A4895AE" w14:textId="77777777" w:rsidR="00FD4F47" w:rsidRPr="000B5CB1" w:rsidRDefault="00FD4F47" w:rsidP="00FD4F47">
      <w:pPr>
        <w:autoSpaceDE w:val="0"/>
        <w:jc w:val="both"/>
        <w:rPr>
          <w:sz w:val="22"/>
          <w:szCs w:val="22"/>
        </w:rPr>
      </w:pPr>
    </w:p>
    <w:p w14:paraId="3DA2F95F" w14:textId="2674692C" w:rsidR="00986E99" w:rsidRPr="000B5CB1" w:rsidRDefault="00FD4F47" w:rsidP="00FD4F47">
      <w:pPr>
        <w:autoSpaceDE w:val="0"/>
        <w:jc w:val="both"/>
        <w:rPr>
          <w:sz w:val="22"/>
          <w:szCs w:val="22"/>
        </w:rPr>
      </w:pPr>
      <w:r w:rsidRPr="000B5CB1">
        <w:rPr>
          <w:sz w:val="22"/>
          <w:szCs w:val="22"/>
        </w:rPr>
        <w:t>Okvirni sporazum je sklenjen, ko ga podpišeta obe pogodbeni stranki in začne veljati, ko naročnik prejme zavarovanje za dobro izvedbo pogodbenih obveznosti. Okvirni sporazum se sklepa za obdobje do</w:t>
      </w:r>
      <w:r w:rsidR="001E2465">
        <w:rPr>
          <w:sz w:val="22"/>
          <w:szCs w:val="22"/>
        </w:rPr>
        <w:t xml:space="preserve"> </w:t>
      </w:r>
      <w:r w:rsidR="003E7A89">
        <w:rPr>
          <w:sz w:val="22"/>
          <w:szCs w:val="22"/>
        </w:rPr>
        <w:t>31.8.2026</w:t>
      </w:r>
    </w:p>
    <w:p w14:paraId="30459518" w14:textId="77777777" w:rsidR="00FD4F47" w:rsidRPr="000B5CB1" w:rsidRDefault="00FD4F47" w:rsidP="00FD4F47">
      <w:pPr>
        <w:autoSpaceDE w:val="0"/>
        <w:jc w:val="both"/>
        <w:rPr>
          <w:sz w:val="22"/>
          <w:szCs w:val="22"/>
        </w:rPr>
      </w:pPr>
    </w:p>
    <w:p w14:paraId="78757C8D" w14:textId="77777777" w:rsidR="00FD4F47" w:rsidRPr="000B5CB1" w:rsidRDefault="00FD4F47" w:rsidP="00FD4F47">
      <w:pPr>
        <w:autoSpaceDE w:val="0"/>
        <w:jc w:val="both"/>
        <w:rPr>
          <w:sz w:val="22"/>
          <w:szCs w:val="22"/>
        </w:rPr>
      </w:pPr>
    </w:p>
    <w:p w14:paraId="4E382E53" w14:textId="77777777" w:rsidR="00FD4F47" w:rsidRPr="000B5CB1" w:rsidRDefault="00FD4F47" w:rsidP="00FD4F47">
      <w:pPr>
        <w:autoSpaceDE w:val="0"/>
        <w:jc w:val="both"/>
        <w:rPr>
          <w:sz w:val="22"/>
          <w:szCs w:val="22"/>
        </w:rPr>
      </w:pPr>
      <w:r w:rsidRPr="000B5CB1">
        <w:rPr>
          <w:sz w:val="22"/>
          <w:szCs w:val="22"/>
        </w:rPr>
        <w:lastRenderedPageBreak/>
        <w:t>Sporazum je sestavljen in podpisan v dveh enakih izvodih, od katerih prejme vsaka stranka po en izvod.</w:t>
      </w:r>
    </w:p>
    <w:p w14:paraId="5C55FECB" w14:textId="77777777" w:rsidR="00FD4F47" w:rsidRPr="000B5CB1" w:rsidRDefault="00FD4F47" w:rsidP="00FD4F47">
      <w:pPr>
        <w:autoSpaceDE w:val="0"/>
        <w:autoSpaceDN w:val="0"/>
        <w:adjustRightInd w:val="0"/>
        <w:jc w:val="both"/>
        <w:rPr>
          <w:sz w:val="22"/>
          <w:szCs w:val="22"/>
        </w:rPr>
      </w:pPr>
    </w:p>
    <w:p w14:paraId="6A1C8703" w14:textId="77777777" w:rsidR="00FD4F47" w:rsidRPr="000B5CB1" w:rsidRDefault="00FD4F47" w:rsidP="00FD4F47">
      <w:pPr>
        <w:autoSpaceDE w:val="0"/>
        <w:jc w:val="both"/>
        <w:rPr>
          <w:b/>
          <w:bCs/>
          <w:sz w:val="22"/>
          <w:szCs w:val="22"/>
        </w:rPr>
      </w:pPr>
    </w:p>
    <w:p w14:paraId="6374730D" w14:textId="77777777" w:rsidR="00FD4F47" w:rsidRPr="000B5CB1" w:rsidRDefault="00FD4F47" w:rsidP="00FD4F47">
      <w:pPr>
        <w:autoSpaceDE w:val="0"/>
        <w:autoSpaceDN w:val="0"/>
        <w:adjustRightInd w:val="0"/>
        <w:jc w:val="both"/>
        <w:rPr>
          <w:sz w:val="22"/>
          <w:szCs w:val="22"/>
        </w:rPr>
      </w:pPr>
    </w:p>
    <w:tbl>
      <w:tblPr>
        <w:tblW w:w="0" w:type="auto"/>
        <w:tblLook w:val="04A0" w:firstRow="1" w:lastRow="0" w:firstColumn="1" w:lastColumn="0" w:noHBand="0" w:noVBand="1"/>
      </w:tblPr>
      <w:tblGrid>
        <w:gridCol w:w="4464"/>
        <w:gridCol w:w="4464"/>
      </w:tblGrid>
      <w:tr w:rsidR="000B5CB1" w:rsidRPr="000B5CB1" w14:paraId="7302CC15" w14:textId="77777777" w:rsidTr="0045209F">
        <w:tc>
          <w:tcPr>
            <w:tcW w:w="4464" w:type="dxa"/>
          </w:tcPr>
          <w:p w14:paraId="056EA852"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Datum :</w:t>
            </w:r>
          </w:p>
          <w:p w14:paraId="013C092A"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Št. pogodbe:</w:t>
            </w:r>
          </w:p>
        </w:tc>
        <w:tc>
          <w:tcPr>
            <w:tcW w:w="4464" w:type="dxa"/>
          </w:tcPr>
          <w:p w14:paraId="77384CA6"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Datum :</w:t>
            </w:r>
          </w:p>
          <w:p w14:paraId="45E16595"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Št. pogodbe:</w:t>
            </w:r>
          </w:p>
        </w:tc>
      </w:tr>
      <w:tr w:rsidR="000B5CB1" w:rsidRPr="000B5CB1" w14:paraId="17F3B627" w14:textId="77777777" w:rsidTr="0045209F">
        <w:tc>
          <w:tcPr>
            <w:tcW w:w="4464" w:type="dxa"/>
          </w:tcPr>
          <w:p w14:paraId="4D5C425B" w14:textId="77777777" w:rsidR="00FD4F47" w:rsidRPr="000B5CB1" w:rsidRDefault="00FD4F47" w:rsidP="0045209F">
            <w:pPr>
              <w:pStyle w:val="Telobesedila"/>
              <w:spacing w:line="276" w:lineRule="auto"/>
              <w:rPr>
                <w:b/>
                <w:sz w:val="22"/>
                <w:szCs w:val="22"/>
                <w:lang w:eastAsia="en-US"/>
              </w:rPr>
            </w:pPr>
            <w:r w:rsidRPr="000B5CB1">
              <w:rPr>
                <w:sz w:val="22"/>
                <w:szCs w:val="22"/>
                <w:lang w:eastAsia="en-US"/>
              </w:rPr>
              <w:t>Stranka okvirnega sporazuma:</w:t>
            </w:r>
          </w:p>
        </w:tc>
        <w:tc>
          <w:tcPr>
            <w:tcW w:w="4464" w:type="dxa"/>
          </w:tcPr>
          <w:p w14:paraId="676A794B" w14:textId="77777777" w:rsidR="00FD4F47" w:rsidRPr="000B5CB1" w:rsidRDefault="00FD4F47" w:rsidP="0045209F">
            <w:pPr>
              <w:spacing w:line="276" w:lineRule="auto"/>
              <w:jc w:val="both"/>
              <w:rPr>
                <w:sz w:val="22"/>
                <w:szCs w:val="22"/>
                <w:lang w:eastAsia="en-US"/>
              </w:rPr>
            </w:pPr>
            <w:r w:rsidRPr="000B5CB1">
              <w:rPr>
                <w:sz w:val="22"/>
                <w:szCs w:val="22"/>
                <w:lang w:eastAsia="en-US"/>
              </w:rPr>
              <w:t>Naročnik: Splošna bolnišnica Celje</w:t>
            </w:r>
          </w:p>
          <w:p w14:paraId="7ABC2316" w14:textId="77777777" w:rsidR="008F45F1" w:rsidRDefault="008F45F1" w:rsidP="0045209F">
            <w:pPr>
              <w:spacing w:line="276" w:lineRule="auto"/>
              <w:jc w:val="both"/>
              <w:rPr>
                <w:sz w:val="22"/>
                <w:szCs w:val="22"/>
                <w:lang w:eastAsia="en-US"/>
              </w:rPr>
            </w:pPr>
          </w:p>
          <w:p w14:paraId="1E9AF1F7" w14:textId="5F77054F" w:rsidR="00FD4F47" w:rsidRPr="000B5CB1" w:rsidRDefault="008F45F1" w:rsidP="0045209F">
            <w:pPr>
              <w:spacing w:line="276" w:lineRule="auto"/>
              <w:jc w:val="both"/>
              <w:rPr>
                <w:sz w:val="22"/>
                <w:szCs w:val="22"/>
                <w:lang w:eastAsia="en-US"/>
              </w:rPr>
            </w:pPr>
            <w:r>
              <w:rPr>
                <w:sz w:val="22"/>
                <w:szCs w:val="22"/>
                <w:lang w:eastAsia="en-US"/>
              </w:rPr>
              <w:t>v.</w:t>
            </w:r>
            <w:r w:rsidR="008D38A8">
              <w:rPr>
                <w:sz w:val="22"/>
                <w:szCs w:val="22"/>
                <w:lang w:eastAsia="en-US"/>
              </w:rPr>
              <w:t xml:space="preserve"> </w:t>
            </w:r>
            <w:r>
              <w:rPr>
                <w:sz w:val="22"/>
                <w:szCs w:val="22"/>
                <w:lang w:eastAsia="en-US"/>
              </w:rPr>
              <w:t>d. d</w:t>
            </w:r>
            <w:r w:rsidR="00FD4F47" w:rsidRPr="000B5CB1">
              <w:rPr>
                <w:sz w:val="22"/>
                <w:szCs w:val="22"/>
                <w:lang w:eastAsia="en-US"/>
              </w:rPr>
              <w:t>irektor</w:t>
            </w:r>
            <w:r w:rsidR="008D38A8">
              <w:rPr>
                <w:sz w:val="22"/>
                <w:szCs w:val="22"/>
                <w:lang w:eastAsia="en-US"/>
              </w:rPr>
              <w:t>ja</w:t>
            </w:r>
            <w:r w:rsidR="00FD4F47" w:rsidRPr="000B5CB1">
              <w:rPr>
                <w:sz w:val="22"/>
                <w:szCs w:val="22"/>
                <w:lang w:eastAsia="en-US"/>
              </w:rPr>
              <w:t>:</w:t>
            </w:r>
          </w:p>
          <w:p w14:paraId="23618A04" w14:textId="171BFDA1" w:rsidR="00FD4F47" w:rsidRDefault="008D38A8" w:rsidP="0045209F">
            <w:pPr>
              <w:spacing w:line="276" w:lineRule="auto"/>
              <w:jc w:val="both"/>
              <w:rPr>
                <w:sz w:val="22"/>
                <w:szCs w:val="22"/>
                <w:lang w:eastAsia="en-US"/>
              </w:rPr>
            </w:pPr>
            <w:r>
              <w:rPr>
                <w:sz w:val="22"/>
                <w:szCs w:val="22"/>
                <w:lang w:eastAsia="en-US"/>
              </w:rPr>
              <w:t>dr. Dragan Kovačić, dr.</w:t>
            </w:r>
            <w:r w:rsidR="00DE0A7C">
              <w:rPr>
                <w:sz w:val="22"/>
                <w:szCs w:val="22"/>
                <w:lang w:eastAsia="en-US"/>
              </w:rPr>
              <w:t xml:space="preserve"> </w:t>
            </w:r>
            <w:r>
              <w:rPr>
                <w:sz w:val="22"/>
                <w:szCs w:val="22"/>
                <w:lang w:eastAsia="en-US"/>
              </w:rPr>
              <w:t>med.</w:t>
            </w:r>
          </w:p>
          <w:p w14:paraId="394144A8" w14:textId="55972B36" w:rsidR="008D38A8" w:rsidRPr="000B5CB1" w:rsidRDefault="008D38A8" w:rsidP="0045209F">
            <w:pPr>
              <w:spacing w:line="276" w:lineRule="auto"/>
              <w:jc w:val="both"/>
              <w:rPr>
                <w:sz w:val="22"/>
                <w:szCs w:val="22"/>
                <w:lang w:eastAsia="en-US"/>
              </w:rPr>
            </w:pPr>
          </w:p>
        </w:tc>
      </w:tr>
      <w:tr w:rsidR="00FD4F47" w:rsidRPr="000B5CB1" w14:paraId="61F35D54" w14:textId="77777777" w:rsidTr="0045209F">
        <w:tc>
          <w:tcPr>
            <w:tcW w:w="4464" w:type="dxa"/>
          </w:tcPr>
          <w:p w14:paraId="7B9FB6D4"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 xml:space="preserve">Žig in podpis: </w:t>
            </w:r>
            <w:r w:rsidRPr="000B5CB1">
              <w:rPr>
                <w:b/>
                <w:sz w:val="22"/>
                <w:szCs w:val="22"/>
                <w:lang w:eastAsia="en-US"/>
              </w:rPr>
              <w:tab/>
            </w:r>
            <w:r w:rsidRPr="000B5CB1">
              <w:rPr>
                <w:b/>
                <w:sz w:val="22"/>
                <w:szCs w:val="22"/>
                <w:lang w:eastAsia="en-US"/>
              </w:rPr>
              <w:tab/>
              <w:t xml:space="preserve"> </w:t>
            </w:r>
          </w:p>
        </w:tc>
        <w:tc>
          <w:tcPr>
            <w:tcW w:w="4464" w:type="dxa"/>
          </w:tcPr>
          <w:p w14:paraId="3935D9DA" w14:textId="77777777" w:rsidR="00FD4F47" w:rsidRPr="000B5CB1" w:rsidRDefault="00FD4F47" w:rsidP="0045209F">
            <w:pPr>
              <w:spacing w:line="276" w:lineRule="auto"/>
              <w:jc w:val="both"/>
              <w:rPr>
                <w:sz w:val="22"/>
                <w:szCs w:val="22"/>
                <w:lang w:eastAsia="en-US"/>
              </w:rPr>
            </w:pPr>
            <w:r w:rsidRPr="000B5CB1">
              <w:rPr>
                <w:sz w:val="22"/>
                <w:szCs w:val="22"/>
                <w:lang w:eastAsia="en-US"/>
              </w:rPr>
              <w:t xml:space="preserve">Žig in podpis: </w:t>
            </w:r>
          </w:p>
        </w:tc>
      </w:tr>
    </w:tbl>
    <w:p w14:paraId="50505740" w14:textId="77777777" w:rsidR="00FD4F47" w:rsidRPr="000B5CB1" w:rsidRDefault="00FD4F47" w:rsidP="00FD4F47">
      <w:pPr>
        <w:jc w:val="both"/>
        <w:rPr>
          <w:b/>
          <w:sz w:val="22"/>
          <w:szCs w:val="22"/>
        </w:rPr>
      </w:pPr>
    </w:p>
    <w:p w14:paraId="35301621" w14:textId="77777777" w:rsidR="00FD4F47" w:rsidRPr="000B5CB1" w:rsidRDefault="00FD4F47" w:rsidP="00FD4F47">
      <w:pPr>
        <w:jc w:val="both"/>
        <w:rPr>
          <w:b/>
          <w:sz w:val="22"/>
          <w:szCs w:val="22"/>
        </w:rPr>
      </w:pPr>
    </w:p>
    <w:p w14:paraId="10CDCEB3" w14:textId="77777777" w:rsidR="00FD4F47" w:rsidRPr="000B5CB1" w:rsidRDefault="00FD4F47" w:rsidP="00FD4F47">
      <w:pPr>
        <w:jc w:val="both"/>
        <w:rPr>
          <w:b/>
          <w:sz w:val="22"/>
          <w:szCs w:val="22"/>
        </w:rPr>
      </w:pPr>
    </w:p>
    <w:p w14:paraId="427F7348" w14:textId="77777777" w:rsidR="00FD4F47" w:rsidRDefault="00FD4F47" w:rsidP="00FD4F47">
      <w:pPr>
        <w:jc w:val="both"/>
        <w:rPr>
          <w:b/>
          <w:sz w:val="22"/>
          <w:szCs w:val="22"/>
        </w:rPr>
      </w:pPr>
    </w:p>
    <w:p w14:paraId="2E766B39" w14:textId="77777777" w:rsidR="00346D85" w:rsidRDefault="00346D85" w:rsidP="00FD4F47">
      <w:pPr>
        <w:jc w:val="both"/>
        <w:rPr>
          <w:b/>
          <w:sz w:val="22"/>
          <w:szCs w:val="22"/>
        </w:rPr>
      </w:pPr>
    </w:p>
    <w:p w14:paraId="0FFC29ED" w14:textId="77777777" w:rsidR="00346D85" w:rsidRDefault="00346D85" w:rsidP="00FD4F47">
      <w:pPr>
        <w:jc w:val="both"/>
        <w:rPr>
          <w:b/>
          <w:sz w:val="22"/>
          <w:szCs w:val="22"/>
        </w:rPr>
      </w:pPr>
    </w:p>
    <w:p w14:paraId="57E10FC2" w14:textId="77777777" w:rsidR="00346D85" w:rsidRDefault="00346D85" w:rsidP="00FD4F47">
      <w:pPr>
        <w:jc w:val="both"/>
        <w:rPr>
          <w:b/>
          <w:sz w:val="22"/>
          <w:szCs w:val="22"/>
        </w:rPr>
      </w:pPr>
    </w:p>
    <w:p w14:paraId="70267B30" w14:textId="77777777" w:rsidR="00346D85" w:rsidRDefault="00346D85" w:rsidP="00FD4F47">
      <w:pPr>
        <w:jc w:val="both"/>
        <w:rPr>
          <w:b/>
          <w:sz w:val="22"/>
          <w:szCs w:val="22"/>
        </w:rPr>
      </w:pPr>
    </w:p>
    <w:p w14:paraId="0F50C7FE" w14:textId="77777777" w:rsidR="00346D85" w:rsidRDefault="00346D85" w:rsidP="00FD4F47">
      <w:pPr>
        <w:jc w:val="both"/>
        <w:rPr>
          <w:b/>
          <w:sz w:val="22"/>
          <w:szCs w:val="22"/>
        </w:rPr>
      </w:pPr>
    </w:p>
    <w:p w14:paraId="29150FF3" w14:textId="77777777" w:rsidR="00346D85" w:rsidRDefault="00346D85" w:rsidP="00FD4F47">
      <w:pPr>
        <w:jc w:val="both"/>
        <w:rPr>
          <w:b/>
          <w:sz w:val="22"/>
          <w:szCs w:val="22"/>
        </w:rPr>
      </w:pPr>
    </w:p>
    <w:p w14:paraId="2811AB5B" w14:textId="77777777" w:rsidR="00346D85" w:rsidRDefault="00346D85" w:rsidP="00FD4F47">
      <w:pPr>
        <w:jc w:val="both"/>
        <w:rPr>
          <w:b/>
          <w:sz w:val="22"/>
          <w:szCs w:val="22"/>
        </w:rPr>
      </w:pPr>
    </w:p>
    <w:p w14:paraId="48E77FE0" w14:textId="6FF8754C" w:rsidR="00346D85" w:rsidRDefault="00346D85" w:rsidP="00FD4F47">
      <w:pPr>
        <w:jc w:val="both"/>
        <w:rPr>
          <w:b/>
          <w:sz w:val="22"/>
          <w:szCs w:val="22"/>
        </w:rPr>
      </w:pPr>
    </w:p>
    <w:p w14:paraId="29B8C724" w14:textId="30BC8486" w:rsidR="008D38A8" w:rsidRDefault="008D38A8" w:rsidP="00FD4F47">
      <w:pPr>
        <w:jc w:val="both"/>
        <w:rPr>
          <w:b/>
          <w:sz w:val="22"/>
          <w:szCs w:val="22"/>
        </w:rPr>
      </w:pPr>
    </w:p>
    <w:p w14:paraId="4B34D75B" w14:textId="45368D42" w:rsidR="008D38A8" w:rsidRDefault="008D38A8" w:rsidP="00FD4F47">
      <w:pPr>
        <w:jc w:val="both"/>
        <w:rPr>
          <w:b/>
          <w:sz w:val="22"/>
          <w:szCs w:val="22"/>
        </w:rPr>
      </w:pPr>
    </w:p>
    <w:p w14:paraId="58D5F697" w14:textId="2361E1FD" w:rsidR="008D38A8" w:rsidRDefault="008D38A8" w:rsidP="00FD4F47">
      <w:pPr>
        <w:jc w:val="both"/>
        <w:rPr>
          <w:b/>
          <w:sz w:val="22"/>
          <w:szCs w:val="22"/>
        </w:rPr>
      </w:pPr>
    </w:p>
    <w:p w14:paraId="7D27664C" w14:textId="6B8C6512" w:rsidR="008D38A8" w:rsidRDefault="008D38A8" w:rsidP="00FD4F47">
      <w:pPr>
        <w:jc w:val="both"/>
        <w:rPr>
          <w:b/>
          <w:sz w:val="22"/>
          <w:szCs w:val="22"/>
        </w:rPr>
      </w:pPr>
    </w:p>
    <w:p w14:paraId="040E604C" w14:textId="369107B8" w:rsidR="008D38A8" w:rsidRDefault="008D38A8" w:rsidP="00FD4F47">
      <w:pPr>
        <w:jc w:val="both"/>
        <w:rPr>
          <w:b/>
          <w:sz w:val="22"/>
          <w:szCs w:val="22"/>
        </w:rPr>
      </w:pPr>
    </w:p>
    <w:p w14:paraId="74E1FBF3" w14:textId="1C8B9EE1" w:rsidR="008D38A8" w:rsidRDefault="008D38A8" w:rsidP="00FD4F47">
      <w:pPr>
        <w:jc w:val="both"/>
        <w:rPr>
          <w:b/>
          <w:sz w:val="22"/>
          <w:szCs w:val="22"/>
        </w:rPr>
      </w:pPr>
    </w:p>
    <w:p w14:paraId="335ACC1F" w14:textId="3D558572" w:rsidR="008D38A8" w:rsidRDefault="008D38A8" w:rsidP="00FD4F47">
      <w:pPr>
        <w:jc w:val="both"/>
        <w:rPr>
          <w:b/>
          <w:sz w:val="22"/>
          <w:szCs w:val="22"/>
        </w:rPr>
      </w:pPr>
    </w:p>
    <w:p w14:paraId="14ED4B7F" w14:textId="6E75FBE2" w:rsidR="008D38A8" w:rsidRDefault="008D38A8" w:rsidP="00FD4F47">
      <w:pPr>
        <w:jc w:val="both"/>
        <w:rPr>
          <w:b/>
          <w:sz w:val="22"/>
          <w:szCs w:val="22"/>
        </w:rPr>
      </w:pPr>
    </w:p>
    <w:p w14:paraId="3F4D0882" w14:textId="094C435D" w:rsidR="008D38A8" w:rsidRDefault="008D38A8" w:rsidP="00FD4F47">
      <w:pPr>
        <w:jc w:val="both"/>
        <w:rPr>
          <w:b/>
          <w:sz w:val="22"/>
          <w:szCs w:val="22"/>
        </w:rPr>
      </w:pPr>
    </w:p>
    <w:p w14:paraId="4DC0FBFC" w14:textId="7F8FCB09" w:rsidR="008D38A8" w:rsidRDefault="008D38A8" w:rsidP="00FD4F47">
      <w:pPr>
        <w:jc w:val="both"/>
        <w:rPr>
          <w:b/>
          <w:sz w:val="22"/>
          <w:szCs w:val="22"/>
        </w:rPr>
      </w:pPr>
    </w:p>
    <w:p w14:paraId="4A6D05F7" w14:textId="538AAB92" w:rsidR="008D38A8" w:rsidRDefault="008D38A8" w:rsidP="00FD4F47">
      <w:pPr>
        <w:jc w:val="both"/>
        <w:rPr>
          <w:b/>
          <w:sz w:val="22"/>
          <w:szCs w:val="22"/>
        </w:rPr>
      </w:pPr>
    </w:p>
    <w:p w14:paraId="09E4EDE3" w14:textId="2E86DBE2" w:rsidR="008D38A8" w:rsidRDefault="008D38A8" w:rsidP="00FD4F47">
      <w:pPr>
        <w:jc w:val="both"/>
        <w:rPr>
          <w:b/>
          <w:sz w:val="22"/>
          <w:szCs w:val="22"/>
        </w:rPr>
      </w:pPr>
    </w:p>
    <w:p w14:paraId="06AE2C58" w14:textId="62E7EB22" w:rsidR="008D38A8" w:rsidRDefault="008D38A8" w:rsidP="00FD4F47">
      <w:pPr>
        <w:jc w:val="both"/>
        <w:rPr>
          <w:b/>
          <w:sz w:val="22"/>
          <w:szCs w:val="22"/>
        </w:rPr>
      </w:pPr>
    </w:p>
    <w:p w14:paraId="763455E8" w14:textId="50D0AE53" w:rsidR="008D38A8" w:rsidRDefault="008D38A8" w:rsidP="00FD4F47">
      <w:pPr>
        <w:jc w:val="both"/>
        <w:rPr>
          <w:b/>
          <w:sz w:val="22"/>
          <w:szCs w:val="22"/>
        </w:rPr>
      </w:pPr>
    </w:p>
    <w:p w14:paraId="70BC8888" w14:textId="0BCEB635" w:rsidR="008D38A8" w:rsidRDefault="008D38A8" w:rsidP="00FD4F47">
      <w:pPr>
        <w:jc w:val="both"/>
        <w:rPr>
          <w:b/>
          <w:sz w:val="22"/>
          <w:szCs w:val="22"/>
        </w:rPr>
      </w:pPr>
    </w:p>
    <w:p w14:paraId="1430B8D8" w14:textId="2C2FE2AE" w:rsidR="008D38A8" w:rsidRDefault="008D38A8" w:rsidP="00FD4F47">
      <w:pPr>
        <w:jc w:val="both"/>
        <w:rPr>
          <w:b/>
          <w:sz w:val="22"/>
          <w:szCs w:val="22"/>
        </w:rPr>
      </w:pPr>
    </w:p>
    <w:p w14:paraId="4417E721" w14:textId="640AC67C" w:rsidR="008D38A8" w:rsidRDefault="008D38A8" w:rsidP="00FD4F47">
      <w:pPr>
        <w:jc w:val="both"/>
        <w:rPr>
          <w:b/>
          <w:sz w:val="22"/>
          <w:szCs w:val="22"/>
        </w:rPr>
      </w:pPr>
    </w:p>
    <w:p w14:paraId="0C6D79A9" w14:textId="5EE11079" w:rsidR="008D38A8" w:rsidRDefault="008D38A8" w:rsidP="00FD4F47">
      <w:pPr>
        <w:jc w:val="both"/>
        <w:rPr>
          <w:b/>
          <w:sz w:val="22"/>
          <w:szCs w:val="22"/>
        </w:rPr>
      </w:pPr>
    </w:p>
    <w:p w14:paraId="7B41E81E" w14:textId="2A72B1E6" w:rsidR="008D38A8" w:rsidRDefault="008D38A8" w:rsidP="00FD4F47">
      <w:pPr>
        <w:jc w:val="both"/>
        <w:rPr>
          <w:b/>
          <w:sz w:val="22"/>
          <w:szCs w:val="22"/>
        </w:rPr>
      </w:pPr>
    </w:p>
    <w:p w14:paraId="0D1F86B8" w14:textId="0D80033C" w:rsidR="008D38A8" w:rsidRDefault="008D38A8" w:rsidP="00FD4F47">
      <w:pPr>
        <w:jc w:val="both"/>
        <w:rPr>
          <w:b/>
          <w:sz w:val="22"/>
          <w:szCs w:val="22"/>
        </w:rPr>
      </w:pPr>
    </w:p>
    <w:p w14:paraId="0308C5BB" w14:textId="02963B81" w:rsidR="008D38A8" w:rsidRDefault="008D38A8" w:rsidP="00FD4F47">
      <w:pPr>
        <w:jc w:val="both"/>
        <w:rPr>
          <w:b/>
          <w:sz w:val="22"/>
          <w:szCs w:val="22"/>
        </w:rPr>
      </w:pPr>
    </w:p>
    <w:p w14:paraId="5875698E" w14:textId="2B5F4513" w:rsidR="008D38A8" w:rsidRDefault="008D38A8" w:rsidP="00FD4F47">
      <w:pPr>
        <w:jc w:val="both"/>
        <w:rPr>
          <w:b/>
          <w:sz w:val="22"/>
          <w:szCs w:val="22"/>
        </w:rPr>
      </w:pPr>
    </w:p>
    <w:p w14:paraId="00E9A998" w14:textId="1F1BEED5" w:rsidR="008D38A8" w:rsidRDefault="008D38A8" w:rsidP="00FD4F47">
      <w:pPr>
        <w:jc w:val="both"/>
        <w:rPr>
          <w:b/>
          <w:sz w:val="22"/>
          <w:szCs w:val="22"/>
        </w:rPr>
      </w:pPr>
    </w:p>
    <w:p w14:paraId="0DA62737" w14:textId="3A3B330C" w:rsidR="008D38A8" w:rsidRDefault="008D38A8" w:rsidP="00FD4F47">
      <w:pPr>
        <w:jc w:val="both"/>
        <w:rPr>
          <w:b/>
          <w:sz w:val="22"/>
          <w:szCs w:val="22"/>
        </w:rPr>
      </w:pPr>
    </w:p>
    <w:p w14:paraId="0C222F30" w14:textId="1678FBBD" w:rsidR="008D38A8" w:rsidRDefault="008D38A8" w:rsidP="00FD4F47">
      <w:pPr>
        <w:jc w:val="both"/>
        <w:rPr>
          <w:b/>
          <w:sz w:val="22"/>
          <w:szCs w:val="22"/>
        </w:rPr>
      </w:pPr>
    </w:p>
    <w:p w14:paraId="3A5E3716" w14:textId="4B740E06" w:rsidR="008D38A8" w:rsidRDefault="008D38A8" w:rsidP="00FD4F47">
      <w:pPr>
        <w:jc w:val="both"/>
        <w:rPr>
          <w:b/>
          <w:sz w:val="22"/>
          <w:szCs w:val="22"/>
        </w:rPr>
      </w:pPr>
    </w:p>
    <w:p w14:paraId="3E4ADD83" w14:textId="5920C28E" w:rsidR="008D38A8" w:rsidRDefault="008D38A8" w:rsidP="00FD4F47">
      <w:pPr>
        <w:jc w:val="both"/>
        <w:rPr>
          <w:b/>
          <w:sz w:val="22"/>
          <w:szCs w:val="22"/>
        </w:rPr>
      </w:pPr>
    </w:p>
    <w:p w14:paraId="58D4A4DD" w14:textId="70C5A5F9" w:rsidR="008D38A8" w:rsidRDefault="008D38A8" w:rsidP="00FD4F47">
      <w:pPr>
        <w:jc w:val="both"/>
        <w:rPr>
          <w:b/>
          <w:sz w:val="22"/>
          <w:szCs w:val="22"/>
        </w:rPr>
      </w:pPr>
    </w:p>
    <w:p w14:paraId="697D2CAD" w14:textId="0227E65B" w:rsidR="008D38A8" w:rsidRDefault="008D38A8" w:rsidP="00FD4F47">
      <w:pPr>
        <w:jc w:val="both"/>
        <w:rPr>
          <w:b/>
          <w:sz w:val="22"/>
          <w:szCs w:val="22"/>
        </w:rPr>
      </w:pPr>
    </w:p>
    <w:p w14:paraId="4FBCEE0D" w14:textId="1E053D06" w:rsidR="008D38A8" w:rsidRDefault="008D38A8" w:rsidP="00FD4F47">
      <w:pPr>
        <w:jc w:val="both"/>
        <w:rPr>
          <w:b/>
          <w:sz w:val="22"/>
          <w:szCs w:val="22"/>
        </w:rPr>
      </w:pPr>
    </w:p>
    <w:p w14:paraId="4A02C08F" w14:textId="4520D107" w:rsidR="008D38A8" w:rsidRDefault="008D38A8" w:rsidP="00FD4F47">
      <w:pPr>
        <w:jc w:val="both"/>
        <w:rPr>
          <w:b/>
          <w:sz w:val="22"/>
          <w:szCs w:val="22"/>
        </w:rPr>
      </w:pPr>
    </w:p>
    <w:p w14:paraId="16FFDDF3" w14:textId="70F27609" w:rsidR="006D6989" w:rsidRDefault="006D6989" w:rsidP="00FD4F47">
      <w:pPr>
        <w:jc w:val="both"/>
        <w:rPr>
          <w:b/>
          <w:sz w:val="22"/>
          <w:szCs w:val="22"/>
        </w:rPr>
      </w:pPr>
    </w:p>
    <w:p w14:paraId="20A73168" w14:textId="77777777" w:rsidR="006D6989" w:rsidRDefault="006D6989" w:rsidP="00FD4F47">
      <w:pPr>
        <w:jc w:val="both"/>
        <w:rPr>
          <w:b/>
          <w:sz w:val="22"/>
          <w:szCs w:val="22"/>
        </w:rPr>
      </w:pPr>
    </w:p>
    <w:p w14:paraId="74218897" w14:textId="77777777" w:rsidR="00346D85" w:rsidRPr="000B5CB1" w:rsidRDefault="00346D85" w:rsidP="00FD4F47">
      <w:pPr>
        <w:jc w:val="both"/>
        <w:rPr>
          <w:b/>
          <w:sz w:val="22"/>
          <w:szCs w:val="22"/>
        </w:rPr>
      </w:pPr>
    </w:p>
    <w:p w14:paraId="45820F5A" w14:textId="77777777" w:rsidR="00FD4F47" w:rsidRPr="000B5CB1" w:rsidRDefault="00FD4F47" w:rsidP="00FD4F47">
      <w:pPr>
        <w:jc w:val="both"/>
        <w:rPr>
          <w:b/>
          <w:sz w:val="22"/>
          <w:szCs w:val="22"/>
        </w:rPr>
      </w:pPr>
    </w:p>
    <w:p w14:paraId="2993CB56" w14:textId="77777777" w:rsidR="00FD4F47" w:rsidRPr="000B5CB1" w:rsidRDefault="00FD4F47" w:rsidP="00FD4F47">
      <w:pPr>
        <w:jc w:val="both"/>
        <w:rPr>
          <w:b/>
          <w:sz w:val="22"/>
          <w:szCs w:val="22"/>
        </w:rPr>
      </w:pPr>
    </w:p>
    <w:p w14:paraId="25EC5B57" w14:textId="77777777" w:rsidR="00A24212" w:rsidRPr="000B5CB1" w:rsidRDefault="00A24212" w:rsidP="00A24212">
      <w:pPr>
        <w:jc w:val="both"/>
        <w:rPr>
          <w:sz w:val="22"/>
          <w:szCs w:val="22"/>
        </w:rPr>
      </w:pPr>
      <w:r w:rsidRPr="000B5CB1">
        <w:rPr>
          <w:b/>
          <w:bCs/>
          <w:sz w:val="22"/>
          <w:szCs w:val="22"/>
        </w:rPr>
        <w:t>OBR-</w:t>
      </w:r>
      <w:r w:rsidR="004409AB" w:rsidRPr="000B5CB1">
        <w:rPr>
          <w:b/>
          <w:bCs/>
          <w:sz w:val="22"/>
          <w:szCs w:val="22"/>
        </w:rPr>
        <w:t>3</w:t>
      </w:r>
    </w:p>
    <w:p w14:paraId="7778DBD0" w14:textId="77777777" w:rsidR="00A24212" w:rsidRPr="000B5CB1" w:rsidRDefault="00A24212" w:rsidP="00A24212">
      <w:pPr>
        <w:suppressAutoHyphens/>
        <w:jc w:val="both"/>
        <w:rPr>
          <w:b/>
          <w:sz w:val="22"/>
          <w:szCs w:val="22"/>
        </w:rPr>
      </w:pPr>
    </w:p>
    <w:p w14:paraId="7295B824" w14:textId="77777777" w:rsidR="00A24212" w:rsidRPr="000B5CB1" w:rsidRDefault="00A24212" w:rsidP="00A24212">
      <w:pPr>
        <w:suppressAutoHyphens/>
        <w:jc w:val="both"/>
        <w:rPr>
          <w:sz w:val="22"/>
          <w:szCs w:val="22"/>
        </w:rPr>
      </w:pPr>
      <w:r w:rsidRPr="000B5CB1">
        <w:rPr>
          <w:b/>
          <w:sz w:val="22"/>
          <w:szCs w:val="22"/>
        </w:rPr>
        <w:t>IZJAVA O UDELEŽBI FIZIČNIH IN PRAVNIH OSEB V LASTNIŠTVU PONUDNIKA</w:t>
      </w:r>
    </w:p>
    <w:p w14:paraId="74C62766" w14:textId="77777777" w:rsidR="00A24212" w:rsidRPr="000B5CB1" w:rsidRDefault="00A24212" w:rsidP="00A24212">
      <w:pPr>
        <w:jc w:val="both"/>
        <w:rPr>
          <w:sz w:val="22"/>
          <w:szCs w:val="22"/>
        </w:rPr>
      </w:pPr>
      <w:r w:rsidRPr="000B5CB1">
        <w:rPr>
          <w:sz w:val="22"/>
          <w:szCs w:val="22"/>
        </w:rPr>
        <w:t>v skladu s 6. odstavkom 14. člena Zakona o integriteti in preprečevanju korupcije (ZIntPK-1-UPB2)</w:t>
      </w:r>
    </w:p>
    <w:p w14:paraId="70E26AAA" w14:textId="77777777" w:rsidR="00A24212" w:rsidRPr="000B5CB1" w:rsidRDefault="00A24212" w:rsidP="00A24212">
      <w:pPr>
        <w:jc w:val="both"/>
        <w:rPr>
          <w:sz w:val="22"/>
          <w:szCs w:val="22"/>
        </w:rPr>
      </w:pPr>
    </w:p>
    <w:p w14:paraId="3922EA47" w14:textId="77777777" w:rsidR="00A24212" w:rsidRPr="000B5CB1" w:rsidRDefault="00A24212" w:rsidP="00A24212">
      <w:pPr>
        <w:jc w:val="both"/>
        <w:rPr>
          <w:sz w:val="22"/>
          <w:szCs w:val="22"/>
        </w:rPr>
      </w:pPr>
      <w:r w:rsidRPr="000B5CB1">
        <w:rPr>
          <w:sz w:val="22"/>
          <w:szCs w:val="22"/>
        </w:rPr>
        <w:t>Podatki o ponudniku/podizvajalcu (v nadaljevanju ponudniku):</w:t>
      </w:r>
    </w:p>
    <w:p w14:paraId="0B827CA3" w14:textId="77777777" w:rsidR="00A24212" w:rsidRPr="000B5CB1" w:rsidRDefault="00A24212" w:rsidP="00A24212">
      <w:pPr>
        <w:jc w:val="both"/>
        <w:rPr>
          <w:b/>
          <w:sz w:val="22"/>
          <w:szCs w:val="22"/>
        </w:rPr>
      </w:pPr>
    </w:p>
    <w:p w14:paraId="27F440B3" w14:textId="77777777" w:rsidR="00A24212" w:rsidRPr="000B5CB1" w:rsidRDefault="00A24212" w:rsidP="00A24212">
      <w:pPr>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6062D171" w14:textId="77777777" w:rsidR="00A24212" w:rsidRPr="000B5CB1" w:rsidRDefault="00A24212" w:rsidP="00A24212">
      <w:pPr>
        <w:jc w:val="both"/>
        <w:rPr>
          <w:sz w:val="22"/>
          <w:szCs w:val="22"/>
        </w:rPr>
      </w:pPr>
      <w:r w:rsidRPr="000B5CB1">
        <w:rPr>
          <w:sz w:val="22"/>
          <w:szCs w:val="22"/>
        </w:rPr>
        <w:t>Naslov: _____________________________________</w:t>
      </w:r>
    </w:p>
    <w:p w14:paraId="4A09C1A7" w14:textId="77777777" w:rsidR="00A24212" w:rsidRPr="000B5CB1" w:rsidRDefault="00A24212" w:rsidP="00A24212">
      <w:pPr>
        <w:jc w:val="both"/>
        <w:rPr>
          <w:sz w:val="22"/>
          <w:szCs w:val="22"/>
        </w:rPr>
      </w:pPr>
      <w:r w:rsidRPr="000B5CB1">
        <w:rPr>
          <w:sz w:val="22"/>
          <w:szCs w:val="22"/>
        </w:rPr>
        <w:t>Matična številka: ________________________________-</w:t>
      </w:r>
    </w:p>
    <w:p w14:paraId="73570931" w14:textId="77777777" w:rsidR="00A24212" w:rsidRPr="000B5CB1" w:rsidRDefault="00A24212" w:rsidP="00A24212">
      <w:pPr>
        <w:jc w:val="both"/>
        <w:rPr>
          <w:sz w:val="22"/>
          <w:szCs w:val="22"/>
        </w:rPr>
      </w:pPr>
    </w:p>
    <w:p w14:paraId="6D08A1B9" w14:textId="49C93E0C" w:rsidR="00A24212" w:rsidRPr="000B5CB1" w:rsidRDefault="00A24212" w:rsidP="00A24212">
      <w:pPr>
        <w:jc w:val="both"/>
        <w:rPr>
          <w:sz w:val="22"/>
          <w:szCs w:val="22"/>
        </w:rPr>
      </w:pPr>
      <w:r w:rsidRPr="000B5CB1">
        <w:rPr>
          <w:sz w:val="22"/>
          <w:szCs w:val="22"/>
        </w:rPr>
        <w:t>Zakoniti zastopnik ponudnika __________________________________ v postopku sklenitve pogodbe za javno naročilo</w:t>
      </w:r>
      <w:r w:rsidRPr="000B5CB1">
        <w:rPr>
          <w:b/>
          <w:bCs/>
          <w:sz w:val="22"/>
          <w:szCs w:val="22"/>
        </w:rPr>
        <w:t xml:space="preserve"> </w:t>
      </w:r>
      <w:r w:rsidR="00342456" w:rsidRPr="000B5CB1">
        <w:rPr>
          <w:b/>
          <w:bCs/>
          <w:sz w:val="22"/>
          <w:szCs w:val="22"/>
        </w:rPr>
        <w:t xml:space="preserve">» </w:t>
      </w:r>
      <w:r w:rsidR="008C5BBF">
        <w:rPr>
          <w:b/>
          <w:bCs/>
          <w:sz w:val="22"/>
          <w:szCs w:val="22"/>
        </w:rPr>
        <w:t>DOBAVA OSTEOSINTETSKEGA MATERIALA IN MATERIALA ZA HRBTENIČNO KIRURGIJO, PONOVITEV</w:t>
      </w:r>
      <w:r w:rsidR="00342456" w:rsidRPr="000B5CB1">
        <w:rPr>
          <w:b/>
          <w:bCs/>
          <w:sz w:val="22"/>
          <w:szCs w:val="22"/>
        </w:rPr>
        <w:t>«</w:t>
      </w:r>
      <w:r w:rsidR="00342456" w:rsidRPr="000B5CB1">
        <w:rPr>
          <w:bCs/>
          <w:sz w:val="22"/>
          <w:szCs w:val="22"/>
        </w:rPr>
        <w:t xml:space="preserve"> </w:t>
      </w:r>
      <w:r w:rsidRPr="000B5CB1">
        <w:rPr>
          <w:sz w:val="22"/>
          <w:szCs w:val="22"/>
        </w:rPr>
        <w:t xml:space="preserve"> 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F311909" w14:textId="77777777" w:rsidR="00A24212" w:rsidRPr="000B5CB1" w:rsidRDefault="00A24212" w:rsidP="00A24212">
      <w:pPr>
        <w:jc w:val="both"/>
        <w:rPr>
          <w:sz w:val="22"/>
          <w:szCs w:val="22"/>
        </w:rPr>
      </w:pPr>
    </w:p>
    <w:p w14:paraId="199A5E97" w14:textId="77777777" w:rsidR="00A24212" w:rsidRPr="000B5CB1" w:rsidRDefault="00A24212" w:rsidP="00A24212">
      <w:pPr>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22B851F" w14:textId="77777777" w:rsidR="00A24212" w:rsidRPr="000B5CB1" w:rsidRDefault="00A24212" w:rsidP="00A24212">
      <w:pPr>
        <w:jc w:val="both"/>
        <w:rPr>
          <w:sz w:val="22"/>
          <w:szCs w:val="22"/>
        </w:rPr>
      </w:pPr>
    </w:p>
    <w:p w14:paraId="6A9ECDED" w14:textId="77777777" w:rsidR="00A24212" w:rsidRPr="000B5CB1" w:rsidRDefault="00A24212" w:rsidP="00A24212">
      <w:pPr>
        <w:pStyle w:val="Odstavekseznama"/>
        <w:numPr>
          <w:ilvl w:val="0"/>
          <w:numId w:val="4"/>
        </w:numPr>
        <w:spacing w:line="276"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0292B64F"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694EEADE" w14:textId="77777777" w:rsidR="00A24212" w:rsidRPr="000B5CB1" w:rsidRDefault="00A24212" w:rsidP="0045209F">
            <w:pPr>
              <w:jc w:val="both"/>
              <w:rPr>
                <w:b/>
                <w:sz w:val="22"/>
                <w:szCs w:val="22"/>
                <w:lang w:eastAsia="en-US"/>
              </w:rPr>
            </w:pPr>
            <w:r w:rsidRPr="000B5CB1">
              <w:rPr>
                <w:b/>
                <w:sz w:val="22"/>
                <w:szCs w:val="22"/>
              </w:rPr>
              <w:t>Ime in priimek/</w:t>
            </w:r>
          </w:p>
          <w:p w14:paraId="13952476" w14:textId="77777777" w:rsidR="00A24212" w:rsidRPr="000B5CB1" w:rsidRDefault="00A24212" w:rsidP="0045209F">
            <w:pPr>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5BA4863A" w14:textId="77777777" w:rsidR="00A24212" w:rsidRPr="000B5CB1" w:rsidRDefault="00A24212" w:rsidP="0045209F">
            <w:pPr>
              <w:jc w:val="both"/>
              <w:rPr>
                <w:b/>
                <w:sz w:val="22"/>
                <w:szCs w:val="22"/>
                <w:lang w:eastAsia="en-US"/>
              </w:rPr>
            </w:pPr>
            <w:r w:rsidRPr="000B5CB1">
              <w:rPr>
                <w:b/>
                <w:sz w:val="22"/>
                <w:szCs w:val="22"/>
              </w:rPr>
              <w:t>Naslov prebivališča/</w:t>
            </w:r>
          </w:p>
          <w:p w14:paraId="51BE4439" w14:textId="77777777" w:rsidR="00A24212" w:rsidRPr="000B5CB1" w:rsidRDefault="00A24212" w:rsidP="0045209F">
            <w:pPr>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B4C20CB" w14:textId="77777777" w:rsidR="00A24212" w:rsidRPr="000B5CB1" w:rsidRDefault="00A24212" w:rsidP="0045209F">
            <w:pPr>
              <w:jc w:val="both"/>
              <w:rPr>
                <w:b/>
                <w:sz w:val="22"/>
                <w:szCs w:val="22"/>
                <w:lang w:eastAsia="en-US"/>
              </w:rPr>
            </w:pPr>
            <w:r w:rsidRPr="000B5CB1">
              <w:rPr>
                <w:b/>
                <w:sz w:val="22"/>
                <w:szCs w:val="22"/>
              </w:rPr>
              <w:t>Delež lastništva ponudnika</w:t>
            </w:r>
          </w:p>
        </w:tc>
      </w:tr>
      <w:tr w:rsidR="000B5CB1" w:rsidRPr="000B5CB1" w14:paraId="0F60B69F" w14:textId="77777777" w:rsidTr="0045209F">
        <w:tc>
          <w:tcPr>
            <w:tcW w:w="2303" w:type="dxa"/>
            <w:tcBorders>
              <w:top w:val="single" w:sz="4" w:space="0" w:color="auto"/>
              <w:left w:val="single" w:sz="4" w:space="0" w:color="auto"/>
              <w:bottom w:val="single" w:sz="4" w:space="0" w:color="auto"/>
              <w:right w:val="single" w:sz="4" w:space="0" w:color="auto"/>
            </w:tcBorders>
          </w:tcPr>
          <w:p w14:paraId="5168AEC5"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8058CA4" w14:textId="77777777" w:rsidR="00A24212" w:rsidRPr="000B5CB1" w:rsidRDefault="00A24212" w:rsidP="0045209F">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7F14E96" w14:textId="77777777" w:rsidR="00A24212" w:rsidRPr="000B5CB1" w:rsidRDefault="00A24212" w:rsidP="0045209F">
            <w:pPr>
              <w:jc w:val="both"/>
              <w:rPr>
                <w:sz w:val="22"/>
                <w:szCs w:val="22"/>
                <w:lang w:eastAsia="en-US"/>
              </w:rPr>
            </w:pPr>
          </w:p>
        </w:tc>
      </w:tr>
      <w:tr w:rsidR="000B5CB1" w:rsidRPr="000B5CB1" w14:paraId="3EF1899C" w14:textId="77777777" w:rsidTr="0045209F">
        <w:tc>
          <w:tcPr>
            <w:tcW w:w="2303" w:type="dxa"/>
            <w:tcBorders>
              <w:top w:val="single" w:sz="4" w:space="0" w:color="auto"/>
              <w:left w:val="single" w:sz="4" w:space="0" w:color="auto"/>
              <w:bottom w:val="single" w:sz="4" w:space="0" w:color="auto"/>
              <w:right w:val="single" w:sz="4" w:space="0" w:color="auto"/>
            </w:tcBorders>
          </w:tcPr>
          <w:p w14:paraId="0C4ABB58"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01E0AF" w14:textId="77777777" w:rsidR="00A24212" w:rsidRPr="000B5CB1" w:rsidRDefault="00A24212" w:rsidP="0045209F">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5155884" w14:textId="77777777" w:rsidR="00A24212" w:rsidRPr="000B5CB1" w:rsidRDefault="00A24212" w:rsidP="0045209F">
            <w:pPr>
              <w:jc w:val="both"/>
              <w:rPr>
                <w:sz w:val="22"/>
                <w:szCs w:val="22"/>
                <w:lang w:eastAsia="en-US"/>
              </w:rPr>
            </w:pPr>
          </w:p>
        </w:tc>
      </w:tr>
      <w:tr w:rsidR="00A24212" w:rsidRPr="000B5CB1" w14:paraId="479DD2BA" w14:textId="77777777" w:rsidTr="0045209F">
        <w:tc>
          <w:tcPr>
            <w:tcW w:w="2303" w:type="dxa"/>
            <w:tcBorders>
              <w:top w:val="single" w:sz="4" w:space="0" w:color="auto"/>
              <w:left w:val="single" w:sz="4" w:space="0" w:color="auto"/>
              <w:bottom w:val="single" w:sz="4" w:space="0" w:color="auto"/>
              <w:right w:val="single" w:sz="4" w:space="0" w:color="auto"/>
            </w:tcBorders>
          </w:tcPr>
          <w:p w14:paraId="5338EE5A"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A1CD3E1" w14:textId="77777777" w:rsidR="00A24212" w:rsidRPr="000B5CB1" w:rsidRDefault="00A24212" w:rsidP="0045209F">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EF928C4" w14:textId="77777777" w:rsidR="00A24212" w:rsidRPr="000B5CB1" w:rsidRDefault="00A24212" w:rsidP="0045209F">
            <w:pPr>
              <w:jc w:val="both"/>
              <w:rPr>
                <w:sz w:val="22"/>
                <w:szCs w:val="22"/>
                <w:lang w:eastAsia="en-US"/>
              </w:rPr>
            </w:pPr>
          </w:p>
        </w:tc>
      </w:tr>
    </w:tbl>
    <w:p w14:paraId="0CA9F627" w14:textId="77777777" w:rsidR="00A24212" w:rsidRPr="000B5CB1" w:rsidRDefault="00A24212" w:rsidP="00A24212">
      <w:pPr>
        <w:jc w:val="both"/>
        <w:rPr>
          <w:sz w:val="22"/>
          <w:szCs w:val="22"/>
          <w:lang w:eastAsia="en-US"/>
        </w:rPr>
      </w:pPr>
    </w:p>
    <w:p w14:paraId="6F54DBB4" w14:textId="77777777" w:rsidR="00A24212" w:rsidRPr="000B5CB1" w:rsidRDefault="00A24212" w:rsidP="00A24212">
      <w:pPr>
        <w:pStyle w:val="Odstavekseznama"/>
        <w:numPr>
          <w:ilvl w:val="0"/>
          <w:numId w:val="4"/>
        </w:numPr>
        <w:spacing w:line="276"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7A994CA0"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257D88AB" w14:textId="77777777" w:rsidR="00A24212" w:rsidRPr="000B5CB1" w:rsidRDefault="00A24212" w:rsidP="0045209F">
            <w:pPr>
              <w:jc w:val="both"/>
              <w:rPr>
                <w:b/>
                <w:sz w:val="22"/>
                <w:szCs w:val="22"/>
                <w:lang w:eastAsia="en-US"/>
              </w:rPr>
            </w:pPr>
            <w:r w:rsidRPr="000B5CB1">
              <w:rPr>
                <w:b/>
                <w:sz w:val="22"/>
                <w:szCs w:val="22"/>
              </w:rPr>
              <w:t>Ime in priimek/</w:t>
            </w:r>
          </w:p>
          <w:p w14:paraId="5BF0E0C3" w14:textId="77777777" w:rsidR="00A24212" w:rsidRPr="000B5CB1" w:rsidRDefault="00A24212" w:rsidP="0045209F">
            <w:pPr>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2EB6E1C" w14:textId="77777777" w:rsidR="00A24212" w:rsidRPr="000B5CB1" w:rsidRDefault="00A24212" w:rsidP="0045209F">
            <w:pPr>
              <w:jc w:val="both"/>
              <w:rPr>
                <w:b/>
                <w:sz w:val="22"/>
                <w:szCs w:val="22"/>
                <w:lang w:eastAsia="en-US"/>
              </w:rPr>
            </w:pPr>
            <w:r w:rsidRPr="000B5CB1">
              <w:rPr>
                <w:b/>
                <w:sz w:val="22"/>
                <w:szCs w:val="22"/>
              </w:rPr>
              <w:t>Naslov prebivališča/</w:t>
            </w:r>
          </w:p>
          <w:p w14:paraId="5CEBF6C5" w14:textId="77777777" w:rsidR="00A24212" w:rsidRPr="000B5CB1" w:rsidRDefault="00A24212" w:rsidP="0045209F">
            <w:pPr>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366D229" w14:textId="77777777" w:rsidR="00A24212" w:rsidRPr="000B5CB1" w:rsidRDefault="00A24212" w:rsidP="0045209F">
            <w:pPr>
              <w:jc w:val="both"/>
              <w:rPr>
                <w:b/>
                <w:sz w:val="22"/>
                <w:szCs w:val="22"/>
                <w:lang w:eastAsia="en-US"/>
              </w:rPr>
            </w:pPr>
            <w:r w:rsidRPr="000B5CB1">
              <w:rPr>
                <w:b/>
                <w:sz w:val="22"/>
                <w:szCs w:val="22"/>
              </w:rPr>
              <w:t xml:space="preserve">Delež lastništva ponudnika </w:t>
            </w:r>
          </w:p>
        </w:tc>
      </w:tr>
      <w:tr w:rsidR="000B5CB1" w:rsidRPr="000B5CB1" w14:paraId="2E74E727" w14:textId="77777777" w:rsidTr="0045209F">
        <w:tc>
          <w:tcPr>
            <w:tcW w:w="2303" w:type="dxa"/>
            <w:tcBorders>
              <w:top w:val="single" w:sz="4" w:space="0" w:color="auto"/>
              <w:left w:val="single" w:sz="4" w:space="0" w:color="auto"/>
              <w:bottom w:val="single" w:sz="4" w:space="0" w:color="auto"/>
              <w:right w:val="single" w:sz="4" w:space="0" w:color="auto"/>
            </w:tcBorders>
          </w:tcPr>
          <w:p w14:paraId="661D9F3E"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972F6F3" w14:textId="77777777" w:rsidR="00A24212" w:rsidRPr="000B5CB1" w:rsidRDefault="00A24212" w:rsidP="0045209F">
            <w:pPr>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78918E" w14:textId="77777777" w:rsidR="00A24212" w:rsidRPr="000B5CB1" w:rsidRDefault="00A24212" w:rsidP="0045209F">
            <w:pPr>
              <w:jc w:val="both"/>
              <w:rPr>
                <w:sz w:val="22"/>
                <w:szCs w:val="22"/>
              </w:rPr>
            </w:pPr>
          </w:p>
        </w:tc>
      </w:tr>
      <w:tr w:rsidR="00A24212" w:rsidRPr="000B5CB1" w14:paraId="54345074" w14:textId="77777777" w:rsidTr="0045209F">
        <w:tc>
          <w:tcPr>
            <w:tcW w:w="2303" w:type="dxa"/>
            <w:tcBorders>
              <w:top w:val="single" w:sz="4" w:space="0" w:color="auto"/>
              <w:left w:val="single" w:sz="4" w:space="0" w:color="auto"/>
              <w:bottom w:val="single" w:sz="4" w:space="0" w:color="auto"/>
              <w:right w:val="single" w:sz="4" w:space="0" w:color="auto"/>
            </w:tcBorders>
          </w:tcPr>
          <w:p w14:paraId="55D49297"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7089960" w14:textId="77777777" w:rsidR="00A24212" w:rsidRPr="000B5CB1" w:rsidRDefault="00A24212" w:rsidP="0045209F">
            <w:pPr>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FF0CEA3" w14:textId="77777777" w:rsidR="00A24212" w:rsidRPr="000B5CB1" w:rsidRDefault="00A24212" w:rsidP="0045209F">
            <w:pPr>
              <w:jc w:val="both"/>
              <w:rPr>
                <w:sz w:val="22"/>
                <w:szCs w:val="22"/>
              </w:rPr>
            </w:pPr>
          </w:p>
        </w:tc>
      </w:tr>
    </w:tbl>
    <w:p w14:paraId="75FF5B1D" w14:textId="77777777" w:rsidR="00A24212" w:rsidRPr="000B5CB1" w:rsidRDefault="00A24212" w:rsidP="00A24212">
      <w:pPr>
        <w:jc w:val="both"/>
        <w:rPr>
          <w:sz w:val="22"/>
          <w:szCs w:val="22"/>
          <w:lang w:eastAsia="en-US"/>
        </w:rPr>
      </w:pPr>
    </w:p>
    <w:p w14:paraId="605753BB" w14:textId="77777777" w:rsidR="00A24212" w:rsidRPr="000B5CB1" w:rsidRDefault="00A24212" w:rsidP="00A24212">
      <w:pPr>
        <w:pStyle w:val="Odstavekseznama"/>
        <w:numPr>
          <w:ilvl w:val="0"/>
          <w:numId w:val="4"/>
        </w:numPr>
        <w:spacing w:line="276"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6D1D4427"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113411DD" w14:textId="77777777" w:rsidR="00A24212" w:rsidRPr="000B5CB1" w:rsidRDefault="00A24212" w:rsidP="0045209F">
            <w:pPr>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59E1877" w14:textId="77777777" w:rsidR="00A24212" w:rsidRPr="000B5CB1" w:rsidRDefault="00A24212" w:rsidP="0045209F">
            <w:pPr>
              <w:jc w:val="both"/>
              <w:rPr>
                <w:b/>
                <w:sz w:val="22"/>
                <w:szCs w:val="22"/>
                <w:lang w:eastAsia="en-US"/>
              </w:rPr>
            </w:pPr>
            <w:r w:rsidRPr="000B5CB1">
              <w:rPr>
                <w:b/>
                <w:sz w:val="22"/>
                <w:szCs w:val="22"/>
              </w:rPr>
              <w:t>Sedež pravne osebe</w:t>
            </w:r>
          </w:p>
        </w:tc>
      </w:tr>
      <w:tr w:rsidR="000B5CB1" w:rsidRPr="000B5CB1" w14:paraId="3B325077" w14:textId="77777777" w:rsidTr="0045209F">
        <w:tc>
          <w:tcPr>
            <w:tcW w:w="3936" w:type="dxa"/>
            <w:tcBorders>
              <w:top w:val="single" w:sz="4" w:space="0" w:color="auto"/>
              <w:left w:val="single" w:sz="4" w:space="0" w:color="auto"/>
              <w:bottom w:val="single" w:sz="4" w:space="0" w:color="auto"/>
              <w:right w:val="single" w:sz="4" w:space="0" w:color="auto"/>
            </w:tcBorders>
          </w:tcPr>
          <w:p w14:paraId="16CC6B7B" w14:textId="77777777" w:rsidR="00A24212" w:rsidRPr="000B5CB1" w:rsidRDefault="00A24212" w:rsidP="0045209F">
            <w:pPr>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B4402F5" w14:textId="77777777" w:rsidR="00A24212" w:rsidRPr="000B5CB1" w:rsidRDefault="00A24212" w:rsidP="0045209F">
            <w:pPr>
              <w:jc w:val="both"/>
              <w:rPr>
                <w:sz w:val="22"/>
                <w:szCs w:val="22"/>
              </w:rPr>
            </w:pPr>
          </w:p>
        </w:tc>
      </w:tr>
      <w:tr w:rsidR="00A24212" w:rsidRPr="000B5CB1" w14:paraId="1004F108" w14:textId="77777777" w:rsidTr="0045209F">
        <w:tc>
          <w:tcPr>
            <w:tcW w:w="3936" w:type="dxa"/>
            <w:tcBorders>
              <w:top w:val="single" w:sz="4" w:space="0" w:color="auto"/>
              <w:left w:val="single" w:sz="4" w:space="0" w:color="auto"/>
              <w:bottom w:val="single" w:sz="4" w:space="0" w:color="auto"/>
              <w:right w:val="single" w:sz="4" w:space="0" w:color="auto"/>
            </w:tcBorders>
          </w:tcPr>
          <w:p w14:paraId="1445A872" w14:textId="77777777" w:rsidR="00A24212" w:rsidRPr="000B5CB1" w:rsidRDefault="00A24212" w:rsidP="0045209F">
            <w:pPr>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5BCE44" w14:textId="77777777" w:rsidR="00A24212" w:rsidRPr="000B5CB1" w:rsidRDefault="00A24212" w:rsidP="0045209F">
            <w:pPr>
              <w:jc w:val="both"/>
              <w:rPr>
                <w:sz w:val="22"/>
                <w:szCs w:val="22"/>
              </w:rPr>
            </w:pPr>
          </w:p>
        </w:tc>
      </w:tr>
    </w:tbl>
    <w:p w14:paraId="289F69B8" w14:textId="77777777" w:rsidR="00A24212" w:rsidRPr="000B5CB1" w:rsidRDefault="00A24212" w:rsidP="00A24212">
      <w:pPr>
        <w:jc w:val="both"/>
        <w:rPr>
          <w:sz w:val="22"/>
          <w:szCs w:val="22"/>
          <w:lang w:eastAsia="en-US"/>
        </w:rPr>
      </w:pPr>
    </w:p>
    <w:p w14:paraId="06A778F6" w14:textId="77777777" w:rsidR="00A24212" w:rsidRPr="000B5CB1" w:rsidRDefault="00A24212" w:rsidP="00A24212">
      <w:pPr>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61D822EC" w14:textId="77777777" w:rsidR="00A24212" w:rsidRPr="000B5CB1" w:rsidRDefault="00A24212" w:rsidP="00A24212">
      <w:pPr>
        <w:pStyle w:val="Odstavekseznama"/>
        <w:ind w:left="360"/>
        <w:jc w:val="both"/>
        <w:rPr>
          <w:sz w:val="22"/>
          <w:szCs w:val="22"/>
        </w:rPr>
      </w:pPr>
    </w:p>
    <w:p w14:paraId="3BC0A25C" w14:textId="77777777" w:rsidR="00A24212" w:rsidRPr="000B5CB1" w:rsidRDefault="00A24212" w:rsidP="00A24212">
      <w:pPr>
        <w:jc w:val="both"/>
        <w:rPr>
          <w:sz w:val="22"/>
          <w:szCs w:val="22"/>
        </w:rPr>
      </w:pPr>
      <w:r w:rsidRPr="000B5CB1">
        <w:rPr>
          <w:sz w:val="22"/>
          <w:szCs w:val="22"/>
        </w:rPr>
        <w:t>Seznanjeni smo, da je naročnik dolžan to izjavo oziroma podatke na njeno zahtevo predložiti Komisiji za preprečevanje korupcije.</w:t>
      </w:r>
    </w:p>
    <w:p w14:paraId="6821691A" w14:textId="77777777" w:rsidR="00A24212" w:rsidRPr="000B5CB1" w:rsidRDefault="00A24212" w:rsidP="00A24212">
      <w:pPr>
        <w:spacing w:line="360" w:lineRule="auto"/>
        <w:jc w:val="both"/>
        <w:rPr>
          <w:sz w:val="22"/>
          <w:szCs w:val="22"/>
        </w:rPr>
      </w:pPr>
    </w:p>
    <w:p w14:paraId="64CA07CC" w14:textId="77777777" w:rsidR="00A24212" w:rsidRPr="000B5CB1" w:rsidRDefault="00A24212" w:rsidP="00A24212">
      <w:pPr>
        <w:spacing w:line="360" w:lineRule="auto"/>
        <w:jc w:val="both"/>
        <w:rPr>
          <w:sz w:val="22"/>
          <w:szCs w:val="22"/>
        </w:rPr>
      </w:pPr>
      <w:r w:rsidRPr="000B5CB1">
        <w:rPr>
          <w:sz w:val="22"/>
          <w:szCs w:val="22"/>
        </w:rPr>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r>
      <w:r w:rsidRPr="000B5CB1">
        <w:rPr>
          <w:sz w:val="22"/>
          <w:szCs w:val="22"/>
        </w:rPr>
        <w:tab/>
        <w:t xml:space="preserve"> Podpis odgovorne osebe </w:t>
      </w:r>
    </w:p>
    <w:p w14:paraId="359A18E4" w14:textId="77777777" w:rsidR="00A24212" w:rsidRPr="000B5CB1" w:rsidRDefault="00A24212" w:rsidP="00A24212">
      <w:pPr>
        <w:spacing w:line="360"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73B9BF5D" w14:textId="77777777" w:rsidR="00A24212" w:rsidRPr="000B5CB1" w:rsidRDefault="00A24212" w:rsidP="00A24212">
      <w:pPr>
        <w:spacing w:line="360" w:lineRule="auto"/>
        <w:jc w:val="both"/>
        <w:rPr>
          <w:sz w:val="22"/>
          <w:szCs w:val="22"/>
        </w:rPr>
      </w:pPr>
    </w:p>
    <w:p w14:paraId="37EF3923" w14:textId="77777777" w:rsidR="00090AF6" w:rsidRPr="000B5CB1" w:rsidRDefault="00090AF6" w:rsidP="000D3B55">
      <w:pPr>
        <w:spacing w:line="360" w:lineRule="auto"/>
        <w:jc w:val="both"/>
        <w:rPr>
          <w:sz w:val="22"/>
          <w:szCs w:val="22"/>
        </w:rPr>
      </w:pPr>
    </w:p>
    <w:p w14:paraId="6F6FD259" w14:textId="77777777" w:rsidR="00D563C1" w:rsidRPr="000B5CB1" w:rsidRDefault="00D563C1" w:rsidP="000D3B55">
      <w:pPr>
        <w:spacing w:line="360" w:lineRule="auto"/>
        <w:jc w:val="both"/>
        <w:rPr>
          <w:sz w:val="22"/>
          <w:szCs w:val="22"/>
        </w:rPr>
      </w:pPr>
    </w:p>
    <w:p w14:paraId="2FE589FB" w14:textId="77777777" w:rsidR="00D563C1" w:rsidRPr="000B5CB1" w:rsidRDefault="00D563C1" w:rsidP="000D3B55">
      <w:pPr>
        <w:spacing w:line="360" w:lineRule="auto"/>
        <w:jc w:val="both"/>
        <w:rPr>
          <w:sz w:val="22"/>
          <w:szCs w:val="22"/>
        </w:rPr>
      </w:pPr>
    </w:p>
    <w:p w14:paraId="4316FC18" w14:textId="77777777" w:rsidR="00A7458D" w:rsidRPr="000B5CB1" w:rsidRDefault="00A7458D" w:rsidP="00A24212">
      <w:pPr>
        <w:spacing w:line="360" w:lineRule="auto"/>
        <w:jc w:val="both"/>
        <w:rPr>
          <w:sz w:val="22"/>
          <w:szCs w:val="22"/>
        </w:rPr>
      </w:pPr>
    </w:p>
    <w:p w14:paraId="63D1ED06" w14:textId="77777777" w:rsidR="00A24212" w:rsidRPr="000B5CB1" w:rsidRDefault="00A24212" w:rsidP="00A24212">
      <w:pPr>
        <w:spacing w:line="360" w:lineRule="auto"/>
        <w:jc w:val="both"/>
        <w:rPr>
          <w:b/>
          <w:bCs/>
          <w:sz w:val="22"/>
          <w:szCs w:val="22"/>
        </w:rPr>
      </w:pPr>
      <w:r w:rsidRPr="000B5CB1">
        <w:rPr>
          <w:b/>
          <w:bCs/>
          <w:sz w:val="22"/>
          <w:szCs w:val="22"/>
        </w:rPr>
        <w:lastRenderedPageBreak/>
        <w:t>OBR-</w:t>
      </w:r>
      <w:r w:rsidR="004409AB" w:rsidRPr="000B5CB1">
        <w:rPr>
          <w:b/>
          <w:bCs/>
          <w:sz w:val="22"/>
          <w:szCs w:val="22"/>
        </w:rPr>
        <w:t>4</w:t>
      </w:r>
    </w:p>
    <w:p w14:paraId="077EE3E3" w14:textId="77777777" w:rsidR="00A24212" w:rsidRPr="000B5CB1" w:rsidRDefault="00A24212" w:rsidP="00A24212">
      <w:pPr>
        <w:spacing w:line="360" w:lineRule="auto"/>
        <w:jc w:val="both"/>
        <w:rPr>
          <w:b/>
          <w:bCs/>
          <w:sz w:val="22"/>
          <w:szCs w:val="22"/>
        </w:rPr>
      </w:pPr>
    </w:p>
    <w:p w14:paraId="29F933BD" w14:textId="77777777" w:rsidR="00A24212" w:rsidRPr="000B5CB1" w:rsidRDefault="00A24212" w:rsidP="00A24212">
      <w:pPr>
        <w:spacing w:line="360" w:lineRule="auto"/>
        <w:jc w:val="both"/>
        <w:rPr>
          <w:b/>
          <w:bCs/>
          <w:sz w:val="22"/>
          <w:szCs w:val="22"/>
        </w:rPr>
      </w:pPr>
      <w:r w:rsidRPr="000B5CB1">
        <w:rPr>
          <w:b/>
          <w:bCs/>
          <w:sz w:val="22"/>
          <w:szCs w:val="22"/>
        </w:rPr>
        <w:t xml:space="preserve">Ponudbeni predračun </w:t>
      </w:r>
      <w:r w:rsidRPr="000B5CB1">
        <w:rPr>
          <w:b/>
          <w:bCs/>
          <w:sz w:val="22"/>
          <w:szCs w:val="22"/>
        </w:rPr>
        <w:tab/>
        <w:t xml:space="preserve"> </w:t>
      </w:r>
    </w:p>
    <w:p w14:paraId="58429CF2" w14:textId="77777777" w:rsidR="00A24212" w:rsidRPr="000B5CB1" w:rsidRDefault="00A24212" w:rsidP="00A24212">
      <w:pPr>
        <w:spacing w:line="360" w:lineRule="auto"/>
        <w:jc w:val="both"/>
        <w:rPr>
          <w:sz w:val="22"/>
          <w:szCs w:val="22"/>
        </w:rPr>
      </w:pPr>
    </w:p>
    <w:p w14:paraId="0E8BCE1A" w14:textId="5DAD6AE6" w:rsidR="00A24212" w:rsidRPr="000B5CB1" w:rsidRDefault="00A24212" w:rsidP="00A24212">
      <w:pPr>
        <w:spacing w:line="360" w:lineRule="auto"/>
        <w:jc w:val="both"/>
        <w:rPr>
          <w:sz w:val="22"/>
          <w:szCs w:val="22"/>
        </w:rPr>
      </w:pPr>
      <w:r w:rsidRPr="000B5CB1">
        <w:rPr>
          <w:sz w:val="22"/>
          <w:szCs w:val="22"/>
        </w:rPr>
        <w:t>V postopku oddaje javnega naročila »</w:t>
      </w:r>
      <w:r w:rsidR="008C5BBF">
        <w:rPr>
          <w:b/>
          <w:sz w:val="22"/>
          <w:szCs w:val="22"/>
        </w:rPr>
        <w:t>DOBAVA OSTEOSINTETSKEGA MATERIALA IN MATERIALA ZA HRBTENIČNO KIRURGIJO, PONOVITEV</w:t>
      </w:r>
      <w:r w:rsidR="00342456" w:rsidRPr="000B5CB1">
        <w:rPr>
          <w:b/>
          <w:sz w:val="22"/>
          <w:szCs w:val="22"/>
        </w:rPr>
        <w:t>«</w:t>
      </w:r>
      <w:r w:rsidRPr="000B5CB1">
        <w:rPr>
          <w:sz w:val="22"/>
          <w:szCs w:val="22"/>
        </w:rPr>
        <w:t>, objavljen na Portalu javnih naročil pod  št. objave JN____/2021 podajamo ponudbeno ceno iz priloženega ponudbenega predračuna (izpolnite ustrezno)</w:t>
      </w:r>
    </w:p>
    <w:p w14:paraId="246E7B49" w14:textId="77777777" w:rsidR="009F590D" w:rsidRPr="000B5CB1" w:rsidRDefault="009F590D" w:rsidP="00A24212">
      <w:pPr>
        <w:jc w:val="both"/>
        <w:rPr>
          <w:rFonts w:eastAsia="Calibri"/>
          <w:b/>
          <w:bCs/>
          <w:i/>
          <w:iCs/>
          <w:sz w:val="22"/>
          <w:szCs w:val="22"/>
        </w:rPr>
      </w:pPr>
    </w:p>
    <w:p w14:paraId="3D7C7011" w14:textId="77777777" w:rsidR="009F590D" w:rsidRPr="000B5CB1" w:rsidRDefault="009F590D" w:rsidP="00546707">
      <w:pPr>
        <w:jc w:val="center"/>
        <w:rPr>
          <w:rFonts w:eastAsia="Calibri"/>
          <w:b/>
          <w:bCs/>
          <w:i/>
          <w:iCs/>
          <w:sz w:val="22"/>
          <w:szCs w:val="22"/>
        </w:rPr>
      </w:pPr>
    </w:p>
    <w:tbl>
      <w:tblPr>
        <w:tblW w:w="9099" w:type="dxa"/>
        <w:tblCellMar>
          <w:left w:w="70" w:type="dxa"/>
          <w:right w:w="70" w:type="dxa"/>
        </w:tblCellMar>
        <w:tblLook w:val="04A0" w:firstRow="1" w:lastRow="0" w:firstColumn="1" w:lastColumn="0" w:noHBand="0" w:noVBand="1"/>
      </w:tblPr>
      <w:tblGrid>
        <w:gridCol w:w="1068"/>
        <w:gridCol w:w="3730"/>
        <w:gridCol w:w="1718"/>
        <w:gridCol w:w="1154"/>
        <w:gridCol w:w="1429"/>
      </w:tblGrid>
      <w:tr w:rsidR="00CB64AB" w:rsidRPr="00CB64AB" w14:paraId="347EA0A2" w14:textId="77777777" w:rsidTr="00033818">
        <w:trPr>
          <w:trHeight w:val="240"/>
        </w:trPr>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EC855" w14:textId="77777777" w:rsidR="00CB64AB" w:rsidRPr="00CB64AB" w:rsidRDefault="00CB64AB">
            <w:pPr>
              <w:rPr>
                <w:sz w:val="18"/>
                <w:szCs w:val="18"/>
              </w:rPr>
            </w:pPr>
            <w:r w:rsidRPr="00CB64AB">
              <w:rPr>
                <w:sz w:val="18"/>
                <w:szCs w:val="18"/>
              </w:rPr>
              <w:t>Sklop</w:t>
            </w:r>
          </w:p>
        </w:tc>
        <w:tc>
          <w:tcPr>
            <w:tcW w:w="3730" w:type="dxa"/>
            <w:tcBorders>
              <w:top w:val="single" w:sz="4" w:space="0" w:color="auto"/>
              <w:left w:val="nil"/>
              <w:bottom w:val="single" w:sz="4" w:space="0" w:color="auto"/>
              <w:right w:val="single" w:sz="4" w:space="0" w:color="auto"/>
            </w:tcBorders>
            <w:shd w:val="clear" w:color="auto" w:fill="auto"/>
            <w:vAlign w:val="center"/>
            <w:hideMark/>
          </w:tcPr>
          <w:p w14:paraId="0E180BB2" w14:textId="77777777" w:rsidR="00CB64AB" w:rsidRPr="00CB64AB" w:rsidRDefault="00CB64AB">
            <w:pPr>
              <w:rPr>
                <w:sz w:val="18"/>
                <w:szCs w:val="18"/>
              </w:rPr>
            </w:pPr>
            <w:r w:rsidRPr="00CB64AB">
              <w:rPr>
                <w:sz w:val="18"/>
                <w:szCs w:val="18"/>
              </w:rPr>
              <w:t>Naziv sklopa</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4B856296" w14:textId="274206C0" w:rsidR="00CB64AB" w:rsidRPr="00CB64AB" w:rsidRDefault="00CB64AB">
            <w:pPr>
              <w:rPr>
                <w:sz w:val="18"/>
                <w:szCs w:val="18"/>
              </w:rPr>
            </w:pPr>
            <w:r w:rsidRPr="00CB64AB">
              <w:rPr>
                <w:sz w:val="18"/>
                <w:szCs w:val="18"/>
              </w:rPr>
              <w:t xml:space="preserve">Vrednost  letna brez DDV </w:t>
            </w:r>
          </w:p>
        </w:tc>
        <w:tc>
          <w:tcPr>
            <w:tcW w:w="1154" w:type="dxa"/>
            <w:tcBorders>
              <w:top w:val="single" w:sz="4" w:space="0" w:color="auto"/>
              <w:left w:val="nil"/>
              <w:bottom w:val="single" w:sz="4" w:space="0" w:color="auto"/>
              <w:right w:val="single" w:sz="4" w:space="0" w:color="auto"/>
            </w:tcBorders>
            <w:shd w:val="clear" w:color="auto" w:fill="auto"/>
            <w:noWrap/>
            <w:vAlign w:val="center"/>
            <w:hideMark/>
          </w:tcPr>
          <w:p w14:paraId="5723F3CD" w14:textId="77777777" w:rsidR="00CB64AB" w:rsidRPr="00CB64AB" w:rsidRDefault="00CB64AB">
            <w:pPr>
              <w:rPr>
                <w:sz w:val="18"/>
                <w:szCs w:val="18"/>
              </w:rPr>
            </w:pPr>
            <w:r w:rsidRPr="00CB64AB">
              <w:rPr>
                <w:sz w:val="18"/>
                <w:szCs w:val="18"/>
              </w:rPr>
              <w:t xml:space="preserve">Stopnja DDV </w:t>
            </w:r>
          </w:p>
        </w:tc>
        <w:tc>
          <w:tcPr>
            <w:tcW w:w="1429" w:type="dxa"/>
            <w:tcBorders>
              <w:top w:val="single" w:sz="4" w:space="0" w:color="auto"/>
              <w:left w:val="nil"/>
              <w:bottom w:val="single" w:sz="4" w:space="0" w:color="auto"/>
              <w:right w:val="single" w:sz="4" w:space="0" w:color="auto"/>
            </w:tcBorders>
            <w:shd w:val="clear" w:color="auto" w:fill="auto"/>
            <w:noWrap/>
            <w:vAlign w:val="center"/>
            <w:hideMark/>
          </w:tcPr>
          <w:p w14:paraId="194CDB1D" w14:textId="2FA5A81C" w:rsidR="00CB64AB" w:rsidRPr="00CB64AB" w:rsidRDefault="00CB64AB">
            <w:pPr>
              <w:rPr>
                <w:sz w:val="18"/>
                <w:szCs w:val="18"/>
              </w:rPr>
            </w:pPr>
            <w:r w:rsidRPr="00CB64AB">
              <w:rPr>
                <w:sz w:val="18"/>
                <w:szCs w:val="18"/>
              </w:rPr>
              <w:t xml:space="preserve">Vrednot letna z DDV </w:t>
            </w:r>
          </w:p>
        </w:tc>
      </w:tr>
      <w:tr w:rsidR="00CB64AB" w:rsidRPr="00CB64AB" w14:paraId="25C5E720" w14:textId="77777777" w:rsidTr="00033818">
        <w:trPr>
          <w:trHeight w:val="480"/>
        </w:trPr>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78E52A0F" w14:textId="77777777" w:rsidR="00CB64AB" w:rsidRPr="00CB64AB" w:rsidRDefault="00CB64AB">
            <w:pPr>
              <w:rPr>
                <w:sz w:val="18"/>
                <w:szCs w:val="18"/>
              </w:rPr>
            </w:pPr>
            <w:r w:rsidRPr="00CB64AB">
              <w:rPr>
                <w:sz w:val="18"/>
                <w:szCs w:val="18"/>
              </w:rPr>
              <w:t>1. SKLOP</w:t>
            </w:r>
          </w:p>
        </w:tc>
        <w:tc>
          <w:tcPr>
            <w:tcW w:w="3730" w:type="dxa"/>
            <w:tcBorders>
              <w:top w:val="nil"/>
              <w:left w:val="nil"/>
              <w:bottom w:val="single" w:sz="4" w:space="0" w:color="auto"/>
              <w:right w:val="single" w:sz="4" w:space="0" w:color="auto"/>
            </w:tcBorders>
            <w:shd w:val="clear" w:color="auto" w:fill="auto"/>
            <w:vAlign w:val="bottom"/>
            <w:hideMark/>
          </w:tcPr>
          <w:p w14:paraId="0A8B7F08" w14:textId="77777777" w:rsidR="00CB64AB" w:rsidRPr="00CB64AB" w:rsidRDefault="00CB64AB">
            <w:pPr>
              <w:rPr>
                <w:sz w:val="18"/>
                <w:szCs w:val="18"/>
              </w:rPr>
            </w:pPr>
            <w:r w:rsidRPr="00CB64AB">
              <w:rPr>
                <w:sz w:val="18"/>
                <w:szCs w:val="18"/>
              </w:rPr>
              <w:t xml:space="preserve">50.01.01.03 MATERIAL ZA KRITJE DEFEKTA LOBANJSKE KOSTI </w:t>
            </w:r>
          </w:p>
        </w:tc>
        <w:tc>
          <w:tcPr>
            <w:tcW w:w="1718" w:type="dxa"/>
            <w:tcBorders>
              <w:top w:val="nil"/>
              <w:left w:val="nil"/>
              <w:bottom w:val="single" w:sz="4" w:space="0" w:color="auto"/>
              <w:right w:val="single" w:sz="4" w:space="0" w:color="auto"/>
            </w:tcBorders>
            <w:shd w:val="clear" w:color="auto" w:fill="auto"/>
            <w:noWrap/>
            <w:vAlign w:val="bottom"/>
            <w:hideMark/>
          </w:tcPr>
          <w:p w14:paraId="249519DE" w14:textId="77777777" w:rsidR="00CB64AB" w:rsidRPr="00CB64AB" w:rsidRDefault="00CB64AB">
            <w:pPr>
              <w:rPr>
                <w:sz w:val="18"/>
                <w:szCs w:val="18"/>
              </w:rPr>
            </w:pPr>
            <w:r w:rsidRPr="00CB64AB">
              <w:rPr>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070E29D3" w14:textId="77777777" w:rsidR="00CB64AB" w:rsidRPr="00CB64AB" w:rsidRDefault="00CB64AB">
            <w:pPr>
              <w:rPr>
                <w:sz w:val="18"/>
                <w:szCs w:val="18"/>
              </w:rPr>
            </w:pPr>
            <w:r w:rsidRPr="00CB64AB">
              <w:rPr>
                <w:sz w:val="18"/>
                <w:szCs w:val="18"/>
              </w:rPr>
              <w:t> </w:t>
            </w:r>
          </w:p>
        </w:tc>
        <w:tc>
          <w:tcPr>
            <w:tcW w:w="1429" w:type="dxa"/>
            <w:tcBorders>
              <w:top w:val="nil"/>
              <w:left w:val="nil"/>
              <w:bottom w:val="single" w:sz="4" w:space="0" w:color="auto"/>
              <w:right w:val="single" w:sz="4" w:space="0" w:color="auto"/>
            </w:tcBorders>
            <w:shd w:val="clear" w:color="auto" w:fill="auto"/>
            <w:noWrap/>
            <w:vAlign w:val="bottom"/>
            <w:hideMark/>
          </w:tcPr>
          <w:p w14:paraId="456744C4" w14:textId="77777777" w:rsidR="00CB64AB" w:rsidRPr="00CB64AB" w:rsidRDefault="00CB64AB">
            <w:pPr>
              <w:rPr>
                <w:sz w:val="18"/>
                <w:szCs w:val="18"/>
              </w:rPr>
            </w:pPr>
            <w:r w:rsidRPr="00CB64AB">
              <w:rPr>
                <w:sz w:val="18"/>
                <w:szCs w:val="18"/>
              </w:rPr>
              <w:t> </w:t>
            </w:r>
          </w:p>
        </w:tc>
      </w:tr>
      <w:tr w:rsidR="00CB64AB" w:rsidRPr="00CB64AB" w14:paraId="1C0FD21F" w14:textId="77777777" w:rsidTr="00033818">
        <w:trPr>
          <w:trHeight w:val="480"/>
        </w:trPr>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34407AE3" w14:textId="77777777" w:rsidR="00CB64AB" w:rsidRPr="00CB64AB" w:rsidRDefault="00CB64AB">
            <w:pPr>
              <w:rPr>
                <w:sz w:val="18"/>
                <w:szCs w:val="18"/>
              </w:rPr>
            </w:pPr>
            <w:r w:rsidRPr="00CB64AB">
              <w:rPr>
                <w:sz w:val="18"/>
                <w:szCs w:val="18"/>
              </w:rPr>
              <w:t>2. SKLOP</w:t>
            </w:r>
          </w:p>
        </w:tc>
        <w:tc>
          <w:tcPr>
            <w:tcW w:w="3730" w:type="dxa"/>
            <w:tcBorders>
              <w:top w:val="nil"/>
              <w:left w:val="nil"/>
              <w:bottom w:val="single" w:sz="4" w:space="0" w:color="auto"/>
              <w:right w:val="single" w:sz="4" w:space="0" w:color="auto"/>
            </w:tcBorders>
            <w:shd w:val="clear" w:color="auto" w:fill="auto"/>
            <w:vAlign w:val="bottom"/>
            <w:hideMark/>
          </w:tcPr>
          <w:p w14:paraId="28B71C26" w14:textId="77777777" w:rsidR="00CB64AB" w:rsidRPr="00CB64AB" w:rsidRDefault="00CB64AB">
            <w:pPr>
              <w:rPr>
                <w:sz w:val="18"/>
                <w:szCs w:val="18"/>
              </w:rPr>
            </w:pPr>
            <w:r w:rsidRPr="00CB64AB">
              <w:rPr>
                <w:sz w:val="18"/>
                <w:szCs w:val="18"/>
              </w:rPr>
              <w:t xml:space="preserve">50.01.02.02.009 PALICE križnične za </w:t>
            </w:r>
            <w:proofErr w:type="spellStart"/>
            <w:r w:rsidRPr="00CB64AB">
              <w:rPr>
                <w:sz w:val="18"/>
                <w:szCs w:val="18"/>
              </w:rPr>
              <w:t>posterirno</w:t>
            </w:r>
            <w:proofErr w:type="spellEnd"/>
            <w:r w:rsidRPr="00CB64AB">
              <w:rPr>
                <w:sz w:val="18"/>
                <w:szCs w:val="18"/>
              </w:rPr>
              <w:t xml:space="preserve"> fiksacijo medenice, set.</w:t>
            </w:r>
          </w:p>
        </w:tc>
        <w:tc>
          <w:tcPr>
            <w:tcW w:w="1718" w:type="dxa"/>
            <w:tcBorders>
              <w:top w:val="nil"/>
              <w:left w:val="nil"/>
              <w:bottom w:val="single" w:sz="4" w:space="0" w:color="auto"/>
              <w:right w:val="single" w:sz="4" w:space="0" w:color="auto"/>
            </w:tcBorders>
            <w:shd w:val="clear" w:color="auto" w:fill="auto"/>
            <w:noWrap/>
            <w:vAlign w:val="bottom"/>
            <w:hideMark/>
          </w:tcPr>
          <w:p w14:paraId="13BFB4CD" w14:textId="77777777" w:rsidR="00CB64AB" w:rsidRPr="00CB64AB" w:rsidRDefault="00CB64AB">
            <w:pPr>
              <w:rPr>
                <w:sz w:val="18"/>
                <w:szCs w:val="18"/>
              </w:rPr>
            </w:pPr>
            <w:r w:rsidRPr="00CB64AB">
              <w:rPr>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3C87CB87" w14:textId="77777777" w:rsidR="00CB64AB" w:rsidRPr="00CB64AB" w:rsidRDefault="00CB64AB">
            <w:pPr>
              <w:rPr>
                <w:sz w:val="18"/>
                <w:szCs w:val="18"/>
              </w:rPr>
            </w:pPr>
            <w:r w:rsidRPr="00CB64AB">
              <w:rPr>
                <w:sz w:val="18"/>
                <w:szCs w:val="18"/>
              </w:rPr>
              <w:t> </w:t>
            </w:r>
          </w:p>
        </w:tc>
        <w:tc>
          <w:tcPr>
            <w:tcW w:w="1429" w:type="dxa"/>
            <w:tcBorders>
              <w:top w:val="nil"/>
              <w:left w:val="nil"/>
              <w:bottom w:val="single" w:sz="4" w:space="0" w:color="auto"/>
              <w:right w:val="single" w:sz="4" w:space="0" w:color="auto"/>
            </w:tcBorders>
            <w:shd w:val="clear" w:color="auto" w:fill="auto"/>
            <w:noWrap/>
            <w:vAlign w:val="bottom"/>
            <w:hideMark/>
          </w:tcPr>
          <w:p w14:paraId="4097D694" w14:textId="77777777" w:rsidR="00CB64AB" w:rsidRPr="00CB64AB" w:rsidRDefault="00CB64AB">
            <w:pPr>
              <w:rPr>
                <w:sz w:val="18"/>
                <w:szCs w:val="18"/>
              </w:rPr>
            </w:pPr>
            <w:r w:rsidRPr="00CB64AB">
              <w:rPr>
                <w:sz w:val="18"/>
                <w:szCs w:val="18"/>
              </w:rPr>
              <w:t> </w:t>
            </w:r>
          </w:p>
        </w:tc>
      </w:tr>
      <w:tr w:rsidR="00CB64AB" w:rsidRPr="00CB64AB" w14:paraId="32015DEB" w14:textId="77777777" w:rsidTr="00033818">
        <w:trPr>
          <w:trHeight w:val="480"/>
        </w:trPr>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25FCA763" w14:textId="77777777" w:rsidR="00CB64AB" w:rsidRPr="00CB64AB" w:rsidRDefault="00CB64AB">
            <w:pPr>
              <w:rPr>
                <w:sz w:val="18"/>
                <w:szCs w:val="18"/>
              </w:rPr>
            </w:pPr>
            <w:r w:rsidRPr="00CB64AB">
              <w:rPr>
                <w:sz w:val="18"/>
                <w:szCs w:val="18"/>
              </w:rPr>
              <w:t>3. SKLOP</w:t>
            </w:r>
          </w:p>
        </w:tc>
        <w:tc>
          <w:tcPr>
            <w:tcW w:w="3730" w:type="dxa"/>
            <w:tcBorders>
              <w:top w:val="nil"/>
              <w:left w:val="nil"/>
              <w:bottom w:val="single" w:sz="4" w:space="0" w:color="auto"/>
              <w:right w:val="single" w:sz="4" w:space="0" w:color="auto"/>
            </w:tcBorders>
            <w:shd w:val="clear" w:color="auto" w:fill="auto"/>
            <w:vAlign w:val="bottom"/>
            <w:hideMark/>
          </w:tcPr>
          <w:p w14:paraId="68AE3650" w14:textId="77777777" w:rsidR="00CB64AB" w:rsidRPr="00CB64AB" w:rsidRDefault="00CB64AB">
            <w:pPr>
              <w:rPr>
                <w:sz w:val="18"/>
                <w:szCs w:val="18"/>
              </w:rPr>
            </w:pPr>
            <w:r w:rsidRPr="00CB64AB">
              <w:rPr>
                <w:sz w:val="18"/>
                <w:szCs w:val="18"/>
              </w:rPr>
              <w:t xml:space="preserve">50.01.02.03 - Plošče za </w:t>
            </w:r>
            <w:proofErr w:type="spellStart"/>
            <w:r w:rsidRPr="00CB64AB">
              <w:rPr>
                <w:sz w:val="18"/>
                <w:szCs w:val="18"/>
              </w:rPr>
              <w:t>osteosintezo</w:t>
            </w:r>
            <w:proofErr w:type="spellEnd"/>
            <w:r w:rsidRPr="00CB64AB">
              <w:rPr>
                <w:sz w:val="18"/>
                <w:szCs w:val="18"/>
              </w:rPr>
              <w:t xml:space="preserve"> medenice 4,5mm z vijaki </w:t>
            </w:r>
          </w:p>
        </w:tc>
        <w:tc>
          <w:tcPr>
            <w:tcW w:w="1718" w:type="dxa"/>
            <w:tcBorders>
              <w:top w:val="nil"/>
              <w:left w:val="nil"/>
              <w:bottom w:val="single" w:sz="4" w:space="0" w:color="auto"/>
              <w:right w:val="single" w:sz="4" w:space="0" w:color="auto"/>
            </w:tcBorders>
            <w:shd w:val="clear" w:color="auto" w:fill="auto"/>
            <w:noWrap/>
            <w:vAlign w:val="bottom"/>
            <w:hideMark/>
          </w:tcPr>
          <w:p w14:paraId="7E66817C" w14:textId="77777777" w:rsidR="00CB64AB" w:rsidRPr="00CB64AB" w:rsidRDefault="00CB64AB">
            <w:pPr>
              <w:rPr>
                <w:sz w:val="18"/>
                <w:szCs w:val="18"/>
              </w:rPr>
            </w:pPr>
            <w:r w:rsidRPr="00CB64AB">
              <w:rPr>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3D827DDD" w14:textId="77777777" w:rsidR="00CB64AB" w:rsidRPr="00CB64AB" w:rsidRDefault="00CB64AB">
            <w:pPr>
              <w:rPr>
                <w:sz w:val="18"/>
                <w:szCs w:val="18"/>
              </w:rPr>
            </w:pPr>
            <w:r w:rsidRPr="00CB64AB">
              <w:rPr>
                <w:sz w:val="18"/>
                <w:szCs w:val="18"/>
              </w:rPr>
              <w:t> </w:t>
            </w:r>
          </w:p>
        </w:tc>
        <w:tc>
          <w:tcPr>
            <w:tcW w:w="1429" w:type="dxa"/>
            <w:tcBorders>
              <w:top w:val="nil"/>
              <w:left w:val="nil"/>
              <w:bottom w:val="single" w:sz="4" w:space="0" w:color="auto"/>
              <w:right w:val="single" w:sz="4" w:space="0" w:color="auto"/>
            </w:tcBorders>
            <w:shd w:val="clear" w:color="auto" w:fill="auto"/>
            <w:noWrap/>
            <w:vAlign w:val="bottom"/>
            <w:hideMark/>
          </w:tcPr>
          <w:p w14:paraId="52235F07" w14:textId="77777777" w:rsidR="00CB64AB" w:rsidRPr="00CB64AB" w:rsidRDefault="00CB64AB">
            <w:pPr>
              <w:rPr>
                <w:sz w:val="18"/>
                <w:szCs w:val="18"/>
              </w:rPr>
            </w:pPr>
            <w:r w:rsidRPr="00CB64AB">
              <w:rPr>
                <w:sz w:val="18"/>
                <w:szCs w:val="18"/>
              </w:rPr>
              <w:t> </w:t>
            </w:r>
          </w:p>
        </w:tc>
      </w:tr>
      <w:tr w:rsidR="00CB64AB" w:rsidRPr="00CB64AB" w14:paraId="7C191B2E" w14:textId="77777777" w:rsidTr="00033818">
        <w:trPr>
          <w:trHeight w:val="240"/>
        </w:trPr>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797CDA0F" w14:textId="77777777" w:rsidR="00CB64AB" w:rsidRPr="00CB64AB" w:rsidRDefault="00CB64AB">
            <w:pPr>
              <w:rPr>
                <w:sz w:val="18"/>
                <w:szCs w:val="18"/>
              </w:rPr>
            </w:pPr>
            <w:r w:rsidRPr="00CB64AB">
              <w:rPr>
                <w:sz w:val="18"/>
                <w:szCs w:val="18"/>
              </w:rPr>
              <w:t>4. SKLOP</w:t>
            </w:r>
          </w:p>
        </w:tc>
        <w:tc>
          <w:tcPr>
            <w:tcW w:w="3730" w:type="dxa"/>
            <w:tcBorders>
              <w:top w:val="nil"/>
              <w:left w:val="nil"/>
              <w:bottom w:val="single" w:sz="4" w:space="0" w:color="auto"/>
              <w:right w:val="single" w:sz="4" w:space="0" w:color="auto"/>
            </w:tcBorders>
            <w:shd w:val="clear" w:color="auto" w:fill="auto"/>
            <w:vAlign w:val="bottom"/>
            <w:hideMark/>
          </w:tcPr>
          <w:p w14:paraId="45C65B8C" w14:textId="77777777" w:rsidR="00CB64AB" w:rsidRPr="00CB64AB" w:rsidRDefault="00CB64AB">
            <w:pPr>
              <w:rPr>
                <w:sz w:val="18"/>
                <w:szCs w:val="18"/>
              </w:rPr>
            </w:pPr>
            <w:r w:rsidRPr="00CB64AB">
              <w:rPr>
                <w:sz w:val="18"/>
                <w:szCs w:val="18"/>
              </w:rPr>
              <w:t xml:space="preserve">50.01.03.01 -   PLOŠČA DHS </w:t>
            </w:r>
          </w:p>
        </w:tc>
        <w:tc>
          <w:tcPr>
            <w:tcW w:w="1718" w:type="dxa"/>
            <w:tcBorders>
              <w:top w:val="nil"/>
              <w:left w:val="nil"/>
              <w:bottom w:val="single" w:sz="4" w:space="0" w:color="auto"/>
              <w:right w:val="single" w:sz="4" w:space="0" w:color="auto"/>
            </w:tcBorders>
            <w:shd w:val="clear" w:color="auto" w:fill="auto"/>
            <w:noWrap/>
            <w:vAlign w:val="bottom"/>
            <w:hideMark/>
          </w:tcPr>
          <w:p w14:paraId="65B2EB7D" w14:textId="77777777" w:rsidR="00CB64AB" w:rsidRPr="00CB64AB" w:rsidRDefault="00CB64AB">
            <w:pPr>
              <w:rPr>
                <w:sz w:val="18"/>
                <w:szCs w:val="18"/>
              </w:rPr>
            </w:pPr>
            <w:r w:rsidRPr="00CB64AB">
              <w:rPr>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1C010E40" w14:textId="77777777" w:rsidR="00CB64AB" w:rsidRPr="00CB64AB" w:rsidRDefault="00CB64AB">
            <w:pPr>
              <w:rPr>
                <w:sz w:val="18"/>
                <w:szCs w:val="18"/>
              </w:rPr>
            </w:pPr>
            <w:r w:rsidRPr="00CB64AB">
              <w:rPr>
                <w:sz w:val="18"/>
                <w:szCs w:val="18"/>
              </w:rPr>
              <w:t> </w:t>
            </w:r>
          </w:p>
        </w:tc>
        <w:tc>
          <w:tcPr>
            <w:tcW w:w="1429" w:type="dxa"/>
            <w:tcBorders>
              <w:top w:val="nil"/>
              <w:left w:val="nil"/>
              <w:bottom w:val="single" w:sz="4" w:space="0" w:color="auto"/>
              <w:right w:val="single" w:sz="4" w:space="0" w:color="auto"/>
            </w:tcBorders>
            <w:shd w:val="clear" w:color="auto" w:fill="auto"/>
            <w:noWrap/>
            <w:vAlign w:val="bottom"/>
            <w:hideMark/>
          </w:tcPr>
          <w:p w14:paraId="6F8C800B" w14:textId="77777777" w:rsidR="00CB64AB" w:rsidRPr="00CB64AB" w:rsidRDefault="00CB64AB">
            <w:pPr>
              <w:rPr>
                <w:sz w:val="18"/>
                <w:szCs w:val="18"/>
              </w:rPr>
            </w:pPr>
            <w:r w:rsidRPr="00CB64AB">
              <w:rPr>
                <w:sz w:val="18"/>
                <w:szCs w:val="18"/>
              </w:rPr>
              <w:t> </w:t>
            </w:r>
          </w:p>
        </w:tc>
      </w:tr>
      <w:tr w:rsidR="00CB64AB" w:rsidRPr="00CB64AB" w14:paraId="0F86B3E5" w14:textId="77777777" w:rsidTr="00033818">
        <w:trPr>
          <w:trHeight w:val="240"/>
        </w:trPr>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6A34B735" w14:textId="77777777" w:rsidR="00CB64AB" w:rsidRPr="00CB64AB" w:rsidRDefault="00CB64AB">
            <w:pPr>
              <w:rPr>
                <w:sz w:val="18"/>
                <w:szCs w:val="18"/>
              </w:rPr>
            </w:pPr>
            <w:r w:rsidRPr="00CB64AB">
              <w:rPr>
                <w:sz w:val="18"/>
                <w:szCs w:val="18"/>
              </w:rPr>
              <w:t>5. SKLOP</w:t>
            </w:r>
          </w:p>
        </w:tc>
        <w:tc>
          <w:tcPr>
            <w:tcW w:w="3730" w:type="dxa"/>
            <w:tcBorders>
              <w:top w:val="nil"/>
              <w:left w:val="nil"/>
              <w:bottom w:val="single" w:sz="4" w:space="0" w:color="auto"/>
              <w:right w:val="single" w:sz="4" w:space="0" w:color="auto"/>
            </w:tcBorders>
            <w:shd w:val="clear" w:color="auto" w:fill="auto"/>
            <w:vAlign w:val="bottom"/>
            <w:hideMark/>
          </w:tcPr>
          <w:p w14:paraId="03656411" w14:textId="77777777" w:rsidR="00CB64AB" w:rsidRPr="00CB64AB" w:rsidRDefault="00CB64AB">
            <w:pPr>
              <w:rPr>
                <w:sz w:val="18"/>
                <w:szCs w:val="18"/>
              </w:rPr>
            </w:pPr>
            <w:r w:rsidRPr="00CB64AB">
              <w:rPr>
                <w:sz w:val="18"/>
                <w:szCs w:val="18"/>
              </w:rPr>
              <w:t xml:space="preserve">50.01.03.08 Stegnenica - Pritezni trakovi.  </w:t>
            </w:r>
          </w:p>
        </w:tc>
        <w:tc>
          <w:tcPr>
            <w:tcW w:w="1718" w:type="dxa"/>
            <w:tcBorders>
              <w:top w:val="nil"/>
              <w:left w:val="nil"/>
              <w:bottom w:val="single" w:sz="4" w:space="0" w:color="auto"/>
              <w:right w:val="single" w:sz="4" w:space="0" w:color="auto"/>
            </w:tcBorders>
            <w:shd w:val="clear" w:color="auto" w:fill="auto"/>
            <w:noWrap/>
            <w:vAlign w:val="bottom"/>
            <w:hideMark/>
          </w:tcPr>
          <w:p w14:paraId="63BCA4A9" w14:textId="77777777" w:rsidR="00CB64AB" w:rsidRPr="00CB64AB" w:rsidRDefault="00CB64AB">
            <w:pPr>
              <w:rPr>
                <w:sz w:val="18"/>
                <w:szCs w:val="18"/>
              </w:rPr>
            </w:pPr>
            <w:r w:rsidRPr="00CB64AB">
              <w:rPr>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5705C1FB" w14:textId="77777777" w:rsidR="00CB64AB" w:rsidRPr="00CB64AB" w:rsidRDefault="00CB64AB">
            <w:pPr>
              <w:rPr>
                <w:sz w:val="18"/>
                <w:szCs w:val="18"/>
              </w:rPr>
            </w:pPr>
            <w:r w:rsidRPr="00CB64AB">
              <w:rPr>
                <w:sz w:val="18"/>
                <w:szCs w:val="18"/>
              </w:rPr>
              <w:t> </w:t>
            </w:r>
          </w:p>
        </w:tc>
        <w:tc>
          <w:tcPr>
            <w:tcW w:w="1429" w:type="dxa"/>
            <w:tcBorders>
              <w:top w:val="nil"/>
              <w:left w:val="nil"/>
              <w:bottom w:val="single" w:sz="4" w:space="0" w:color="auto"/>
              <w:right w:val="single" w:sz="4" w:space="0" w:color="auto"/>
            </w:tcBorders>
            <w:shd w:val="clear" w:color="auto" w:fill="auto"/>
            <w:noWrap/>
            <w:vAlign w:val="bottom"/>
            <w:hideMark/>
          </w:tcPr>
          <w:p w14:paraId="12EFAB2E" w14:textId="77777777" w:rsidR="00CB64AB" w:rsidRPr="00CB64AB" w:rsidRDefault="00CB64AB">
            <w:pPr>
              <w:rPr>
                <w:sz w:val="18"/>
                <w:szCs w:val="18"/>
              </w:rPr>
            </w:pPr>
            <w:r w:rsidRPr="00CB64AB">
              <w:rPr>
                <w:sz w:val="18"/>
                <w:szCs w:val="18"/>
              </w:rPr>
              <w:t> </w:t>
            </w:r>
          </w:p>
        </w:tc>
      </w:tr>
      <w:tr w:rsidR="00CB64AB" w:rsidRPr="00CB64AB" w14:paraId="6930E523" w14:textId="77777777" w:rsidTr="00033818">
        <w:trPr>
          <w:trHeight w:val="480"/>
        </w:trPr>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3DB003CD" w14:textId="77777777" w:rsidR="00CB64AB" w:rsidRPr="00CB64AB" w:rsidRDefault="00CB64AB">
            <w:pPr>
              <w:rPr>
                <w:sz w:val="18"/>
                <w:szCs w:val="18"/>
              </w:rPr>
            </w:pPr>
            <w:r w:rsidRPr="00CB64AB">
              <w:rPr>
                <w:sz w:val="18"/>
                <w:szCs w:val="18"/>
              </w:rPr>
              <w:t>6. SKLOP</w:t>
            </w:r>
          </w:p>
        </w:tc>
        <w:tc>
          <w:tcPr>
            <w:tcW w:w="3730" w:type="dxa"/>
            <w:tcBorders>
              <w:top w:val="nil"/>
              <w:left w:val="nil"/>
              <w:bottom w:val="single" w:sz="4" w:space="0" w:color="auto"/>
              <w:right w:val="single" w:sz="4" w:space="0" w:color="auto"/>
            </w:tcBorders>
            <w:shd w:val="clear" w:color="auto" w:fill="auto"/>
            <w:vAlign w:val="bottom"/>
            <w:hideMark/>
          </w:tcPr>
          <w:p w14:paraId="248E9E60" w14:textId="77777777" w:rsidR="00CB64AB" w:rsidRPr="00CB64AB" w:rsidRDefault="00CB64AB">
            <w:pPr>
              <w:rPr>
                <w:sz w:val="18"/>
                <w:szCs w:val="18"/>
              </w:rPr>
            </w:pPr>
            <w:r w:rsidRPr="00CB64AB">
              <w:rPr>
                <w:sz w:val="18"/>
                <w:szCs w:val="18"/>
              </w:rPr>
              <w:t xml:space="preserve">50.01.04.01- Plošče za proksimalno golenico in </w:t>
            </w:r>
            <w:proofErr w:type="spellStart"/>
            <w:r w:rsidRPr="00CB64AB">
              <w:rPr>
                <w:sz w:val="18"/>
                <w:szCs w:val="18"/>
              </w:rPr>
              <w:t>diafizo</w:t>
            </w:r>
            <w:proofErr w:type="spellEnd"/>
            <w:r w:rsidRPr="00CB64AB">
              <w:rPr>
                <w:sz w:val="18"/>
                <w:szCs w:val="18"/>
              </w:rPr>
              <w:t xml:space="preserve">  set.</w:t>
            </w:r>
          </w:p>
        </w:tc>
        <w:tc>
          <w:tcPr>
            <w:tcW w:w="1718" w:type="dxa"/>
            <w:tcBorders>
              <w:top w:val="nil"/>
              <w:left w:val="nil"/>
              <w:bottom w:val="single" w:sz="4" w:space="0" w:color="auto"/>
              <w:right w:val="single" w:sz="4" w:space="0" w:color="auto"/>
            </w:tcBorders>
            <w:shd w:val="clear" w:color="auto" w:fill="auto"/>
            <w:noWrap/>
            <w:vAlign w:val="bottom"/>
            <w:hideMark/>
          </w:tcPr>
          <w:p w14:paraId="0E5E869F" w14:textId="77777777" w:rsidR="00CB64AB" w:rsidRPr="00CB64AB" w:rsidRDefault="00CB64AB">
            <w:pPr>
              <w:rPr>
                <w:sz w:val="18"/>
                <w:szCs w:val="18"/>
              </w:rPr>
            </w:pPr>
            <w:r w:rsidRPr="00CB64AB">
              <w:rPr>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5B5F28A6" w14:textId="77777777" w:rsidR="00CB64AB" w:rsidRPr="00CB64AB" w:rsidRDefault="00CB64AB">
            <w:pPr>
              <w:rPr>
                <w:sz w:val="18"/>
                <w:szCs w:val="18"/>
              </w:rPr>
            </w:pPr>
            <w:r w:rsidRPr="00CB64AB">
              <w:rPr>
                <w:sz w:val="18"/>
                <w:szCs w:val="18"/>
              </w:rPr>
              <w:t> </w:t>
            </w:r>
          </w:p>
        </w:tc>
        <w:tc>
          <w:tcPr>
            <w:tcW w:w="1429" w:type="dxa"/>
            <w:tcBorders>
              <w:top w:val="nil"/>
              <w:left w:val="nil"/>
              <w:bottom w:val="single" w:sz="4" w:space="0" w:color="auto"/>
              <w:right w:val="single" w:sz="4" w:space="0" w:color="auto"/>
            </w:tcBorders>
            <w:shd w:val="clear" w:color="auto" w:fill="auto"/>
            <w:noWrap/>
            <w:vAlign w:val="bottom"/>
            <w:hideMark/>
          </w:tcPr>
          <w:p w14:paraId="6CA74C8E" w14:textId="77777777" w:rsidR="00CB64AB" w:rsidRPr="00CB64AB" w:rsidRDefault="00CB64AB">
            <w:pPr>
              <w:rPr>
                <w:sz w:val="18"/>
                <w:szCs w:val="18"/>
              </w:rPr>
            </w:pPr>
            <w:r w:rsidRPr="00CB64AB">
              <w:rPr>
                <w:sz w:val="18"/>
                <w:szCs w:val="18"/>
              </w:rPr>
              <w:t> </w:t>
            </w:r>
          </w:p>
        </w:tc>
      </w:tr>
      <w:tr w:rsidR="00CB64AB" w:rsidRPr="00CB64AB" w14:paraId="6A80EC79" w14:textId="77777777" w:rsidTr="00033818">
        <w:trPr>
          <w:trHeight w:val="480"/>
        </w:trPr>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13D34BCE" w14:textId="77777777" w:rsidR="00CB64AB" w:rsidRPr="00CB64AB" w:rsidRDefault="00CB64AB">
            <w:pPr>
              <w:rPr>
                <w:sz w:val="18"/>
                <w:szCs w:val="18"/>
              </w:rPr>
            </w:pPr>
            <w:r w:rsidRPr="00CB64AB">
              <w:rPr>
                <w:sz w:val="18"/>
                <w:szCs w:val="18"/>
              </w:rPr>
              <w:t>7. SKLOP</w:t>
            </w:r>
          </w:p>
        </w:tc>
        <w:tc>
          <w:tcPr>
            <w:tcW w:w="3730" w:type="dxa"/>
            <w:tcBorders>
              <w:top w:val="nil"/>
              <w:left w:val="nil"/>
              <w:bottom w:val="single" w:sz="4" w:space="0" w:color="auto"/>
              <w:right w:val="single" w:sz="4" w:space="0" w:color="auto"/>
            </w:tcBorders>
            <w:shd w:val="clear" w:color="auto" w:fill="auto"/>
            <w:vAlign w:val="bottom"/>
            <w:hideMark/>
          </w:tcPr>
          <w:p w14:paraId="2C0FDA61" w14:textId="77777777" w:rsidR="00CB64AB" w:rsidRPr="00CB64AB" w:rsidRDefault="00CB64AB">
            <w:pPr>
              <w:rPr>
                <w:sz w:val="18"/>
                <w:szCs w:val="18"/>
              </w:rPr>
            </w:pPr>
            <w:r w:rsidRPr="00CB64AB">
              <w:rPr>
                <w:sz w:val="18"/>
                <w:szCs w:val="18"/>
              </w:rPr>
              <w:t>50.01.06.06  KLJUČNICA, LOPATICA, NADLAHTNICA-RAZNO</w:t>
            </w:r>
          </w:p>
        </w:tc>
        <w:tc>
          <w:tcPr>
            <w:tcW w:w="1718" w:type="dxa"/>
            <w:tcBorders>
              <w:top w:val="nil"/>
              <w:left w:val="nil"/>
              <w:bottom w:val="single" w:sz="4" w:space="0" w:color="auto"/>
              <w:right w:val="single" w:sz="4" w:space="0" w:color="auto"/>
            </w:tcBorders>
            <w:shd w:val="clear" w:color="auto" w:fill="auto"/>
            <w:noWrap/>
            <w:vAlign w:val="bottom"/>
            <w:hideMark/>
          </w:tcPr>
          <w:p w14:paraId="77398C15" w14:textId="77777777" w:rsidR="00CB64AB" w:rsidRPr="00CB64AB" w:rsidRDefault="00CB64AB">
            <w:pPr>
              <w:rPr>
                <w:sz w:val="18"/>
                <w:szCs w:val="18"/>
              </w:rPr>
            </w:pPr>
            <w:r w:rsidRPr="00CB64AB">
              <w:rPr>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75C00174" w14:textId="77777777" w:rsidR="00CB64AB" w:rsidRPr="00CB64AB" w:rsidRDefault="00CB64AB">
            <w:pPr>
              <w:rPr>
                <w:sz w:val="18"/>
                <w:szCs w:val="18"/>
              </w:rPr>
            </w:pPr>
            <w:r w:rsidRPr="00CB64AB">
              <w:rPr>
                <w:sz w:val="18"/>
                <w:szCs w:val="18"/>
              </w:rPr>
              <w:t> </w:t>
            </w:r>
          </w:p>
        </w:tc>
        <w:tc>
          <w:tcPr>
            <w:tcW w:w="1429" w:type="dxa"/>
            <w:tcBorders>
              <w:top w:val="nil"/>
              <w:left w:val="nil"/>
              <w:bottom w:val="single" w:sz="4" w:space="0" w:color="auto"/>
              <w:right w:val="single" w:sz="4" w:space="0" w:color="auto"/>
            </w:tcBorders>
            <w:shd w:val="clear" w:color="auto" w:fill="auto"/>
            <w:noWrap/>
            <w:vAlign w:val="bottom"/>
            <w:hideMark/>
          </w:tcPr>
          <w:p w14:paraId="6204BAD8" w14:textId="77777777" w:rsidR="00CB64AB" w:rsidRPr="00CB64AB" w:rsidRDefault="00CB64AB">
            <w:pPr>
              <w:rPr>
                <w:sz w:val="18"/>
                <w:szCs w:val="18"/>
              </w:rPr>
            </w:pPr>
            <w:r w:rsidRPr="00CB64AB">
              <w:rPr>
                <w:sz w:val="18"/>
                <w:szCs w:val="18"/>
              </w:rPr>
              <w:t> </w:t>
            </w:r>
          </w:p>
        </w:tc>
      </w:tr>
      <w:tr w:rsidR="00CB64AB" w:rsidRPr="00CB64AB" w14:paraId="745AFA7C" w14:textId="77777777" w:rsidTr="00033818">
        <w:trPr>
          <w:trHeight w:val="240"/>
        </w:trPr>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6EFCCF65" w14:textId="77777777" w:rsidR="00CB64AB" w:rsidRPr="00CB64AB" w:rsidRDefault="00CB64AB">
            <w:pPr>
              <w:rPr>
                <w:sz w:val="18"/>
                <w:szCs w:val="18"/>
              </w:rPr>
            </w:pPr>
            <w:r w:rsidRPr="00CB64AB">
              <w:rPr>
                <w:sz w:val="18"/>
                <w:szCs w:val="18"/>
              </w:rPr>
              <w:t>8. SKLOP</w:t>
            </w:r>
          </w:p>
        </w:tc>
        <w:tc>
          <w:tcPr>
            <w:tcW w:w="3730" w:type="dxa"/>
            <w:tcBorders>
              <w:top w:val="nil"/>
              <w:left w:val="nil"/>
              <w:bottom w:val="single" w:sz="4" w:space="0" w:color="auto"/>
              <w:right w:val="single" w:sz="4" w:space="0" w:color="auto"/>
            </w:tcBorders>
            <w:shd w:val="clear" w:color="auto" w:fill="auto"/>
            <w:vAlign w:val="bottom"/>
            <w:hideMark/>
          </w:tcPr>
          <w:p w14:paraId="73AD560A" w14:textId="77777777" w:rsidR="00CB64AB" w:rsidRPr="00CB64AB" w:rsidRDefault="00CB64AB">
            <w:pPr>
              <w:rPr>
                <w:sz w:val="18"/>
                <w:szCs w:val="18"/>
              </w:rPr>
            </w:pPr>
            <w:r w:rsidRPr="00CB64AB">
              <w:rPr>
                <w:sz w:val="18"/>
                <w:szCs w:val="18"/>
              </w:rPr>
              <w:t>50.01.06.06.002 Šivno sidro za nestabilnost ramena</w:t>
            </w:r>
          </w:p>
        </w:tc>
        <w:tc>
          <w:tcPr>
            <w:tcW w:w="1718" w:type="dxa"/>
            <w:tcBorders>
              <w:top w:val="nil"/>
              <w:left w:val="nil"/>
              <w:bottom w:val="single" w:sz="4" w:space="0" w:color="auto"/>
              <w:right w:val="single" w:sz="4" w:space="0" w:color="auto"/>
            </w:tcBorders>
            <w:shd w:val="clear" w:color="auto" w:fill="auto"/>
            <w:noWrap/>
            <w:vAlign w:val="bottom"/>
            <w:hideMark/>
          </w:tcPr>
          <w:p w14:paraId="5BCAC3AE" w14:textId="77777777" w:rsidR="00CB64AB" w:rsidRPr="00CB64AB" w:rsidRDefault="00CB64AB">
            <w:pPr>
              <w:rPr>
                <w:sz w:val="18"/>
                <w:szCs w:val="18"/>
              </w:rPr>
            </w:pPr>
            <w:r w:rsidRPr="00CB64AB">
              <w:rPr>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0CC1C268" w14:textId="77777777" w:rsidR="00CB64AB" w:rsidRPr="00CB64AB" w:rsidRDefault="00CB64AB">
            <w:pPr>
              <w:rPr>
                <w:sz w:val="18"/>
                <w:szCs w:val="18"/>
              </w:rPr>
            </w:pPr>
            <w:r w:rsidRPr="00CB64AB">
              <w:rPr>
                <w:sz w:val="18"/>
                <w:szCs w:val="18"/>
              </w:rPr>
              <w:t> </w:t>
            </w:r>
          </w:p>
        </w:tc>
        <w:tc>
          <w:tcPr>
            <w:tcW w:w="1429" w:type="dxa"/>
            <w:tcBorders>
              <w:top w:val="nil"/>
              <w:left w:val="nil"/>
              <w:bottom w:val="single" w:sz="4" w:space="0" w:color="auto"/>
              <w:right w:val="single" w:sz="4" w:space="0" w:color="auto"/>
            </w:tcBorders>
            <w:shd w:val="clear" w:color="auto" w:fill="auto"/>
            <w:noWrap/>
            <w:vAlign w:val="bottom"/>
            <w:hideMark/>
          </w:tcPr>
          <w:p w14:paraId="004BBB3E" w14:textId="77777777" w:rsidR="00CB64AB" w:rsidRPr="00CB64AB" w:rsidRDefault="00CB64AB">
            <w:pPr>
              <w:rPr>
                <w:sz w:val="18"/>
                <w:szCs w:val="18"/>
              </w:rPr>
            </w:pPr>
            <w:r w:rsidRPr="00CB64AB">
              <w:rPr>
                <w:sz w:val="18"/>
                <w:szCs w:val="18"/>
              </w:rPr>
              <w:t> </w:t>
            </w:r>
          </w:p>
        </w:tc>
      </w:tr>
      <w:tr w:rsidR="00CB64AB" w:rsidRPr="00CB64AB" w14:paraId="0D7CCFE6" w14:textId="77777777" w:rsidTr="00033818">
        <w:trPr>
          <w:trHeight w:val="240"/>
        </w:trPr>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61485365" w14:textId="77777777" w:rsidR="00CB64AB" w:rsidRPr="00CB64AB" w:rsidRDefault="00CB64AB">
            <w:pPr>
              <w:rPr>
                <w:sz w:val="18"/>
                <w:szCs w:val="18"/>
              </w:rPr>
            </w:pPr>
            <w:r w:rsidRPr="00CB64AB">
              <w:rPr>
                <w:sz w:val="18"/>
                <w:szCs w:val="18"/>
              </w:rPr>
              <w:t>9. SKLOP</w:t>
            </w:r>
          </w:p>
        </w:tc>
        <w:tc>
          <w:tcPr>
            <w:tcW w:w="3730" w:type="dxa"/>
            <w:tcBorders>
              <w:top w:val="nil"/>
              <w:left w:val="nil"/>
              <w:bottom w:val="single" w:sz="4" w:space="0" w:color="auto"/>
              <w:right w:val="single" w:sz="4" w:space="0" w:color="auto"/>
            </w:tcBorders>
            <w:shd w:val="clear" w:color="auto" w:fill="auto"/>
            <w:vAlign w:val="bottom"/>
            <w:hideMark/>
          </w:tcPr>
          <w:p w14:paraId="2EB42495" w14:textId="77777777" w:rsidR="00CB64AB" w:rsidRPr="00CB64AB" w:rsidRDefault="00CB64AB">
            <w:pPr>
              <w:rPr>
                <w:sz w:val="18"/>
                <w:szCs w:val="18"/>
              </w:rPr>
            </w:pPr>
            <w:r w:rsidRPr="00CB64AB">
              <w:rPr>
                <w:sz w:val="18"/>
                <w:szCs w:val="18"/>
              </w:rPr>
              <w:t xml:space="preserve">50.01.07.06 KOMOLEC IN PODLAHT-RAZNO </w:t>
            </w:r>
          </w:p>
        </w:tc>
        <w:tc>
          <w:tcPr>
            <w:tcW w:w="1718" w:type="dxa"/>
            <w:tcBorders>
              <w:top w:val="nil"/>
              <w:left w:val="nil"/>
              <w:bottom w:val="single" w:sz="4" w:space="0" w:color="auto"/>
              <w:right w:val="single" w:sz="4" w:space="0" w:color="auto"/>
            </w:tcBorders>
            <w:shd w:val="clear" w:color="auto" w:fill="auto"/>
            <w:noWrap/>
            <w:vAlign w:val="bottom"/>
            <w:hideMark/>
          </w:tcPr>
          <w:p w14:paraId="4FEC2844" w14:textId="77777777" w:rsidR="00CB64AB" w:rsidRPr="00CB64AB" w:rsidRDefault="00CB64AB">
            <w:pPr>
              <w:rPr>
                <w:sz w:val="18"/>
                <w:szCs w:val="18"/>
              </w:rPr>
            </w:pPr>
            <w:r w:rsidRPr="00CB64AB">
              <w:rPr>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31D1A520" w14:textId="77777777" w:rsidR="00CB64AB" w:rsidRPr="00CB64AB" w:rsidRDefault="00CB64AB">
            <w:pPr>
              <w:rPr>
                <w:sz w:val="18"/>
                <w:szCs w:val="18"/>
              </w:rPr>
            </w:pPr>
            <w:r w:rsidRPr="00CB64AB">
              <w:rPr>
                <w:sz w:val="18"/>
                <w:szCs w:val="18"/>
              </w:rPr>
              <w:t> </w:t>
            </w:r>
          </w:p>
        </w:tc>
        <w:tc>
          <w:tcPr>
            <w:tcW w:w="1429" w:type="dxa"/>
            <w:tcBorders>
              <w:top w:val="nil"/>
              <w:left w:val="nil"/>
              <w:bottom w:val="single" w:sz="4" w:space="0" w:color="auto"/>
              <w:right w:val="single" w:sz="4" w:space="0" w:color="auto"/>
            </w:tcBorders>
            <w:shd w:val="clear" w:color="auto" w:fill="auto"/>
            <w:noWrap/>
            <w:vAlign w:val="bottom"/>
            <w:hideMark/>
          </w:tcPr>
          <w:p w14:paraId="52B89018" w14:textId="77777777" w:rsidR="00CB64AB" w:rsidRPr="00CB64AB" w:rsidRDefault="00CB64AB">
            <w:pPr>
              <w:rPr>
                <w:sz w:val="18"/>
                <w:szCs w:val="18"/>
              </w:rPr>
            </w:pPr>
            <w:r w:rsidRPr="00CB64AB">
              <w:rPr>
                <w:sz w:val="18"/>
                <w:szCs w:val="18"/>
              </w:rPr>
              <w:t> </w:t>
            </w:r>
          </w:p>
        </w:tc>
      </w:tr>
      <w:tr w:rsidR="00CB64AB" w:rsidRPr="00CB64AB" w14:paraId="77D1B3A5" w14:textId="77777777" w:rsidTr="00033818">
        <w:trPr>
          <w:trHeight w:val="240"/>
        </w:trPr>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0840629B" w14:textId="77777777" w:rsidR="00CB64AB" w:rsidRPr="00CB64AB" w:rsidRDefault="00CB64AB">
            <w:pPr>
              <w:rPr>
                <w:sz w:val="18"/>
                <w:szCs w:val="18"/>
              </w:rPr>
            </w:pPr>
            <w:r w:rsidRPr="00CB64AB">
              <w:rPr>
                <w:sz w:val="18"/>
                <w:szCs w:val="18"/>
              </w:rPr>
              <w:t>10. SKLOP</w:t>
            </w:r>
          </w:p>
        </w:tc>
        <w:tc>
          <w:tcPr>
            <w:tcW w:w="3730" w:type="dxa"/>
            <w:tcBorders>
              <w:top w:val="nil"/>
              <w:left w:val="nil"/>
              <w:bottom w:val="single" w:sz="4" w:space="0" w:color="auto"/>
              <w:right w:val="single" w:sz="4" w:space="0" w:color="auto"/>
            </w:tcBorders>
            <w:shd w:val="clear" w:color="auto" w:fill="auto"/>
            <w:vAlign w:val="bottom"/>
            <w:hideMark/>
          </w:tcPr>
          <w:p w14:paraId="291382B1" w14:textId="77777777" w:rsidR="00CB64AB" w:rsidRPr="00CB64AB" w:rsidRDefault="00CB64AB">
            <w:pPr>
              <w:rPr>
                <w:sz w:val="18"/>
                <w:szCs w:val="18"/>
              </w:rPr>
            </w:pPr>
            <w:r w:rsidRPr="00CB64AB">
              <w:rPr>
                <w:sz w:val="18"/>
                <w:szCs w:val="18"/>
              </w:rPr>
              <w:t>50.01.08.02-Razno</w:t>
            </w:r>
          </w:p>
        </w:tc>
        <w:tc>
          <w:tcPr>
            <w:tcW w:w="1718" w:type="dxa"/>
            <w:tcBorders>
              <w:top w:val="nil"/>
              <w:left w:val="nil"/>
              <w:bottom w:val="single" w:sz="4" w:space="0" w:color="auto"/>
              <w:right w:val="single" w:sz="4" w:space="0" w:color="auto"/>
            </w:tcBorders>
            <w:shd w:val="clear" w:color="auto" w:fill="auto"/>
            <w:noWrap/>
            <w:vAlign w:val="bottom"/>
            <w:hideMark/>
          </w:tcPr>
          <w:p w14:paraId="6C89847C" w14:textId="77777777" w:rsidR="00CB64AB" w:rsidRPr="00CB64AB" w:rsidRDefault="00CB64AB">
            <w:pPr>
              <w:rPr>
                <w:sz w:val="18"/>
                <w:szCs w:val="18"/>
              </w:rPr>
            </w:pPr>
            <w:r w:rsidRPr="00CB64AB">
              <w:rPr>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72AC6E1F" w14:textId="77777777" w:rsidR="00CB64AB" w:rsidRPr="00CB64AB" w:rsidRDefault="00CB64AB">
            <w:pPr>
              <w:rPr>
                <w:sz w:val="18"/>
                <w:szCs w:val="18"/>
              </w:rPr>
            </w:pPr>
            <w:r w:rsidRPr="00CB64AB">
              <w:rPr>
                <w:sz w:val="18"/>
                <w:szCs w:val="18"/>
              </w:rPr>
              <w:t> </w:t>
            </w:r>
          </w:p>
        </w:tc>
        <w:tc>
          <w:tcPr>
            <w:tcW w:w="1429" w:type="dxa"/>
            <w:tcBorders>
              <w:top w:val="nil"/>
              <w:left w:val="nil"/>
              <w:bottom w:val="single" w:sz="4" w:space="0" w:color="auto"/>
              <w:right w:val="single" w:sz="4" w:space="0" w:color="auto"/>
            </w:tcBorders>
            <w:shd w:val="clear" w:color="auto" w:fill="auto"/>
            <w:noWrap/>
            <w:vAlign w:val="bottom"/>
            <w:hideMark/>
          </w:tcPr>
          <w:p w14:paraId="5C099CD0" w14:textId="77777777" w:rsidR="00CB64AB" w:rsidRPr="00CB64AB" w:rsidRDefault="00CB64AB">
            <w:pPr>
              <w:rPr>
                <w:sz w:val="18"/>
                <w:szCs w:val="18"/>
              </w:rPr>
            </w:pPr>
            <w:r w:rsidRPr="00CB64AB">
              <w:rPr>
                <w:sz w:val="18"/>
                <w:szCs w:val="18"/>
              </w:rPr>
              <w:t> </w:t>
            </w:r>
          </w:p>
        </w:tc>
      </w:tr>
      <w:tr w:rsidR="00CB64AB" w:rsidRPr="00CB64AB" w14:paraId="6A656FCE" w14:textId="77777777" w:rsidTr="00033818">
        <w:trPr>
          <w:trHeight w:val="240"/>
        </w:trPr>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42E5CA36" w14:textId="77777777" w:rsidR="00CB64AB" w:rsidRPr="00CB64AB" w:rsidRDefault="00CB64AB">
            <w:pPr>
              <w:rPr>
                <w:sz w:val="18"/>
                <w:szCs w:val="18"/>
              </w:rPr>
            </w:pPr>
            <w:r w:rsidRPr="00CB64AB">
              <w:rPr>
                <w:sz w:val="18"/>
                <w:szCs w:val="18"/>
              </w:rPr>
              <w:t>11. SKLOP</w:t>
            </w:r>
          </w:p>
        </w:tc>
        <w:tc>
          <w:tcPr>
            <w:tcW w:w="3730" w:type="dxa"/>
            <w:tcBorders>
              <w:top w:val="nil"/>
              <w:left w:val="nil"/>
              <w:bottom w:val="single" w:sz="4" w:space="0" w:color="auto"/>
              <w:right w:val="single" w:sz="4" w:space="0" w:color="auto"/>
            </w:tcBorders>
            <w:shd w:val="clear" w:color="auto" w:fill="auto"/>
            <w:vAlign w:val="bottom"/>
            <w:hideMark/>
          </w:tcPr>
          <w:p w14:paraId="048B4A78" w14:textId="77777777" w:rsidR="00CB64AB" w:rsidRPr="00CB64AB" w:rsidRDefault="00CB64AB">
            <w:pPr>
              <w:rPr>
                <w:sz w:val="18"/>
                <w:szCs w:val="18"/>
              </w:rPr>
            </w:pPr>
            <w:r w:rsidRPr="00CB64AB">
              <w:rPr>
                <w:sz w:val="18"/>
                <w:szCs w:val="18"/>
              </w:rPr>
              <w:t>50.01.09.01 - ZAPESTJE.</w:t>
            </w:r>
          </w:p>
        </w:tc>
        <w:tc>
          <w:tcPr>
            <w:tcW w:w="1718" w:type="dxa"/>
            <w:tcBorders>
              <w:top w:val="nil"/>
              <w:left w:val="nil"/>
              <w:bottom w:val="single" w:sz="4" w:space="0" w:color="auto"/>
              <w:right w:val="single" w:sz="4" w:space="0" w:color="auto"/>
            </w:tcBorders>
            <w:shd w:val="clear" w:color="auto" w:fill="auto"/>
            <w:noWrap/>
            <w:vAlign w:val="bottom"/>
            <w:hideMark/>
          </w:tcPr>
          <w:p w14:paraId="6EB490B1" w14:textId="77777777" w:rsidR="00CB64AB" w:rsidRPr="00CB64AB" w:rsidRDefault="00CB64AB">
            <w:pPr>
              <w:rPr>
                <w:sz w:val="18"/>
                <w:szCs w:val="18"/>
              </w:rPr>
            </w:pPr>
            <w:r w:rsidRPr="00CB64AB">
              <w:rPr>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201FD1DC" w14:textId="77777777" w:rsidR="00CB64AB" w:rsidRPr="00CB64AB" w:rsidRDefault="00CB64AB">
            <w:pPr>
              <w:rPr>
                <w:sz w:val="18"/>
                <w:szCs w:val="18"/>
              </w:rPr>
            </w:pPr>
            <w:r w:rsidRPr="00CB64AB">
              <w:rPr>
                <w:sz w:val="18"/>
                <w:szCs w:val="18"/>
              </w:rPr>
              <w:t> </w:t>
            </w:r>
          </w:p>
        </w:tc>
        <w:tc>
          <w:tcPr>
            <w:tcW w:w="1429" w:type="dxa"/>
            <w:tcBorders>
              <w:top w:val="nil"/>
              <w:left w:val="nil"/>
              <w:bottom w:val="single" w:sz="4" w:space="0" w:color="auto"/>
              <w:right w:val="single" w:sz="4" w:space="0" w:color="auto"/>
            </w:tcBorders>
            <w:shd w:val="clear" w:color="auto" w:fill="auto"/>
            <w:noWrap/>
            <w:vAlign w:val="bottom"/>
            <w:hideMark/>
          </w:tcPr>
          <w:p w14:paraId="7FC2ACA0" w14:textId="77777777" w:rsidR="00CB64AB" w:rsidRPr="00CB64AB" w:rsidRDefault="00CB64AB">
            <w:pPr>
              <w:rPr>
                <w:sz w:val="18"/>
                <w:szCs w:val="18"/>
              </w:rPr>
            </w:pPr>
            <w:r w:rsidRPr="00CB64AB">
              <w:rPr>
                <w:sz w:val="18"/>
                <w:szCs w:val="18"/>
              </w:rPr>
              <w:t> </w:t>
            </w:r>
          </w:p>
        </w:tc>
      </w:tr>
      <w:tr w:rsidR="00CB64AB" w:rsidRPr="00CB64AB" w14:paraId="15768904" w14:textId="77777777" w:rsidTr="00033818">
        <w:trPr>
          <w:trHeight w:val="480"/>
        </w:trPr>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507F3170" w14:textId="77777777" w:rsidR="00CB64AB" w:rsidRPr="00CB64AB" w:rsidRDefault="00CB64AB">
            <w:pPr>
              <w:rPr>
                <w:sz w:val="18"/>
                <w:szCs w:val="18"/>
              </w:rPr>
            </w:pPr>
            <w:r w:rsidRPr="00CB64AB">
              <w:rPr>
                <w:sz w:val="18"/>
                <w:szCs w:val="18"/>
              </w:rPr>
              <w:t>12. SKLOP</w:t>
            </w:r>
          </w:p>
        </w:tc>
        <w:tc>
          <w:tcPr>
            <w:tcW w:w="3730" w:type="dxa"/>
            <w:tcBorders>
              <w:top w:val="nil"/>
              <w:left w:val="nil"/>
              <w:bottom w:val="single" w:sz="4" w:space="0" w:color="auto"/>
              <w:right w:val="single" w:sz="4" w:space="0" w:color="auto"/>
            </w:tcBorders>
            <w:shd w:val="clear" w:color="auto" w:fill="auto"/>
            <w:vAlign w:val="bottom"/>
            <w:hideMark/>
          </w:tcPr>
          <w:p w14:paraId="3A987C57" w14:textId="77777777" w:rsidR="00CB64AB" w:rsidRPr="00CB64AB" w:rsidRDefault="00CB64AB">
            <w:pPr>
              <w:rPr>
                <w:sz w:val="18"/>
                <w:szCs w:val="18"/>
              </w:rPr>
            </w:pPr>
            <w:r w:rsidRPr="00CB64AB">
              <w:rPr>
                <w:sz w:val="18"/>
                <w:szCs w:val="18"/>
              </w:rPr>
              <w:t xml:space="preserve">50.04.01.01 - VRATNA HRBTENICA- OSTEOSINTEZA-sprednji pristop.  </w:t>
            </w:r>
          </w:p>
        </w:tc>
        <w:tc>
          <w:tcPr>
            <w:tcW w:w="1718" w:type="dxa"/>
            <w:tcBorders>
              <w:top w:val="nil"/>
              <w:left w:val="nil"/>
              <w:bottom w:val="single" w:sz="4" w:space="0" w:color="auto"/>
              <w:right w:val="single" w:sz="4" w:space="0" w:color="auto"/>
            </w:tcBorders>
            <w:shd w:val="clear" w:color="auto" w:fill="auto"/>
            <w:noWrap/>
            <w:vAlign w:val="bottom"/>
            <w:hideMark/>
          </w:tcPr>
          <w:p w14:paraId="06E6E99B" w14:textId="77777777" w:rsidR="00CB64AB" w:rsidRPr="00CB64AB" w:rsidRDefault="00CB64AB">
            <w:pPr>
              <w:rPr>
                <w:sz w:val="18"/>
                <w:szCs w:val="18"/>
              </w:rPr>
            </w:pPr>
            <w:r w:rsidRPr="00CB64AB">
              <w:rPr>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639C842C" w14:textId="77777777" w:rsidR="00CB64AB" w:rsidRPr="00CB64AB" w:rsidRDefault="00CB64AB">
            <w:pPr>
              <w:rPr>
                <w:sz w:val="18"/>
                <w:szCs w:val="18"/>
              </w:rPr>
            </w:pPr>
            <w:r w:rsidRPr="00CB64AB">
              <w:rPr>
                <w:sz w:val="18"/>
                <w:szCs w:val="18"/>
              </w:rPr>
              <w:t> </w:t>
            </w:r>
          </w:p>
        </w:tc>
        <w:tc>
          <w:tcPr>
            <w:tcW w:w="1429" w:type="dxa"/>
            <w:tcBorders>
              <w:top w:val="nil"/>
              <w:left w:val="nil"/>
              <w:bottom w:val="single" w:sz="4" w:space="0" w:color="auto"/>
              <w:right w:val="single" w:sz="4" w:space="0" w:color="auto"/>
            </w:tcBorders>
            <w:shd w:val="clear" w:color="auto" w:fill="auto"/>
            <w:noWrap/>
            <w:vAlign w:val="bottom"/>
            <w:hideMark/>
          </w:tcPr>
          <w:p w14:paraId="068773EA" w14:textId="77777777" w:rsidR="00CB64AB" w:rsidRPr="00CB64AB" w:rsidRDefault="00CB64AB">
            <w:pPr>
              <w:rPr>
                <w:sz w:val="18"/>
                <w:szCs w:val="18"/>
              </w:rPr>
            </w:pPr>
            <w:r w:rsidRPr="00CB64AB">
              <w:rPr>
                <w:sz w:val="18"/>
                <w:szCs w:val="18"/>
              </w:rPr>
              <w:t> </w:t>
            </w:r>
          </w:p>
        </w:tc>
      </w:tr>
      <w:tr w:rsidR="00CB64AB" w:rsidRPr="00CB64AB" w14:paraId="6DC10C25" w14:textId="77777777" w:rsidTr="00033818">
        <w:trPr>
          <w:trHeight w:val="480"/>
        </w:trPr>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7F7309FC" w14:textId="77777777" w:rsidR="00CB64AB" w:rsidRPr="00CB64AB" w:rsidRDefault="00CB64AB">
            <w:pPr>
              <w:rPr>
                <w:sz w:val="18"/>
                <w:szCs w:val="18"/>
              </w:rPr>
            </w:pPr>
            <w:r w:rsidRPr="00CB64AB">
              <w:rPr>
                <w:sz w:val="18"/>
                <w:szCs w:val="18"/>
              </w:rPr>
              <w:t>13. SKLOP</w:t>
            </w:r>
          </w:p>
        </w:tc>
        <w:tc>
          <w:tcPr>
            <w:tcW w:w="3730" w:type="dxa"/>
            <w:tcBorders>
              <w:top w:val="nil"/>
              <w:left w:val="nil"/>
              <w:bottom w:val="single" w:sz="4" w:space="0" w:color="auto"/>
              <w:right w:val="single" w:sz="4" w:space="0" w:color="auto"/>
            </w:tcBorders>
            <w:shd w:val="clear" w:color="auto" w:fill="auto"/>
            <w:vAlign w:val="bottom"/>
            <w:hideMark/>
          </w:tcPr>
          <w:p w14:paraId="7B52F6D7" w14:textId="77777777" w:rsidR="00CB64AB" w:rsidRPr="00CB64AB" w:rsidRDefault="00CB64AB">
            <w:pPr>
              <w:rPr>
                <w:sz w:val="18"/>
                <w:szCs w:val="18"/>
              </w:rPr>
            </w:pPr>
            <w:r w:rsidRPr="00CB64AB">
              <w:rPr>
                <w:sz w:val="18"/>
                <w:szCs w:val="18"/>
              </w:rPr>
              <w:t xml:space="preserve">50.04.01.02 - VRATNA HRBTENICA- implantati za podporo sprednje kolumne </w:t>
            </w:r>
          </w:p>
        </w:tc>
        <w:tc>
          <w:tcPr>
            <w:tcW w:w="1718" w:type="dxa"/>
            <w:tcBorders>
              <w:top w:val="nil"/>
              <w:left w:val="nil"/>
              <w:bottom w:val="single" w:sz="4" w:space="0" w:color="auto"/>
              <w:right w:val="single" w:sz="4" w:space="0" w:color="auto"/>
            </w:tcBorders>
            <w:shd w:val="clear" w:color="auto" w:fill="auto"/>
            <w:noWrap/>
            <w:vAlign w:val="bottom"/>
            <w:hideMark/>
          </w:tcPr>
          <w:p w14:paraId="38D47E55" w14:textId="77777777" w:rsidR="00CB64AB" w:rsidRPr="00CB64AB" w:rsidRDefault="00CB64AB">
            <w:pPr>
              <w:rPr>
                <w:sz w:val="18"/>
                <w:szCs w:val="18"/>
              </w:rPr>
            </w:pPr>
            <w:r w:rsidRPr="00CB64AB">
              <w:rPr>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4AFF4FD4" w14:textId="77777777" w:rsidR="00CB64AB" w:rsidRPr="00CB64AB" w:rsidRDefault="00CB64AB">
            <w:pPr>
              <w:rPr>
                <w:sz w:val="18"/>
                <w:szCs w:val="18"/>
              </w:rPr>
            </w:pPr>
            <w:r w:rsidRPr="00CB64AB">
              <w:rPr>
                <w:sz w:val="18"/>
                <w:szCs w:val="18"/>
              </w:rPr>
              <w:t> </w:t>
            </w:r>
          </w:p>
        </w:tc>
        <w:tc>
          <w:tcPr>
            <w:tcW w:w="1429" w:type="dxa"/>
            <w:tcBorders>
              <w:top w:val="nil"/>
              <w:left w:val="nil"/>
              <w:bottom w:val="single" w:sz="4" w:space="0" w:color="auto"/>
              <w:right w:val="single" w:sz="4" w:space="0" w:color="auto"/>
            </w:tcBorders>
            <w:shd w:val="clear" w:color="auto" w:fill="auto"/>
            <w:noWrap/>
            <w:vAlign w:val="bottom"/>
            <w:hideMark/>
          </w:tcPr>
          <w:p w14:paraId="3FA666C3" w14:textId="77777777" w:rsidR="00CB64AB" w:rsidRPr="00CB64AB" w:rsidRDefault="00CB64AB">
            <w:pPr>
              <w:rPr>
                <w:sz w:val="18"/>
                <w:szCs w:val="18"/>
              </w:rPr>
            </w:pPr>
            <w:r w:rsidRPr="00CB64AB">
              <w:rPr>
                <w:sz w:val="18"/>
                <w:szCs w:val="18"/>
              </w:rPr>
              <w:t> </w:t>
            </w:r>
          </w:p>
        </w:tc>
      </w:tr>
      <w:tr w:rsidR="00CB64AB" w:rsidRPr="00CB64AB" w14:paraId="346FCECA" w14:textId="77777777" w:rsidTr="00033818">
        <w:trPr>
          <w:trHeight w:val="240"/>
        </w:trPr>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21FBE852" w14:textId="77777777" w:rsidR="00CB64AB" w:rsidRPr="00CB64AB" w:rsidRDefault="00CB64AB">
            <w:pPr>
              <w:rPr>
                <w:sz w:val="18"/>
                <w:szCs w:val="18"/>
              </w:rPr>
            </w:pPr>
            <w:r w:rsidRPr="00CB64AB">
              <w:rPr>
                <w:sz w:val="18"/>
                <w:szCs w:val="18"/>
              </w:rPr>
              <w:t>15. SKLOP</w:t>
            </w:r>
          </w:p>
        </w:tc>
        <w:tc>
          <w:tcPr>
            <w:tcW w:w="3730" w:type="dxa"/>
            <w:tcBorders>
              <w:top w:val="nil"/>
              <w:left w:val="nil"/>
              <w:bottom w:val="single" w:sz="4" w:space="0" w:color="auto"/>
              <w:right w:val="single" w:sz="4" w:space="0" w:color="auto"/>
            </w:tcBorders>
            <w:shd w:val="clear" w:color="auto" w:fill="auto"/>
            <w:vAlign w:val="bottom"/>
            <w:hideMark/>
          </w:tcPr>
          <w:p w14:paraId="580C5573" w14:textId="77777777" w:rsidR="00CB64AB" w:rsidRPr="00CB64AB" w:rsidRDefault="00CB64AB">
            <w:pPr>
              <w:rPr>
                <w:sz w:val="18"/>
                <w:szCs w:val="18"/>
              </w:rPr>
            </w:pPr>
            <w:r w:rsidRPr="00CB64AB">
              <w:rPr>
                <w:sz w:val="18"/>
                <w:szCs w:val="18"/>
              </w:rPr>
              <w:t xml:space="preserve">50.05.01.01 -Cevasti zunanji </w:t>
            </w:r>
            <w:proofErr w:type="spellStart"/>
            <w:r w:rsidRPr="00CB64AB">
              <w:rPr>
                <w:sz w:val="18"/>
                <w:szCs w:val="18"/>
              </w:rPr>
              <w:t>fiksator</w:t>
            </w:r>
            <w:proofErr w:type="spellEnd"/>
            <w:r w:rsidRPr="00CB64AB">
              <w:rPr>
                <w:sz w:val="18"/>
                <w:szCs w:val="18"/>
              </w:rPr>
              <w:t>. S</w:t>
            </w:r>
          </w:p>
        </w:tc>
        <w:tc>
          <w:tcPr>
            <w:tcW w:w="1718" w:type="dxa"/>
            <w:tcBorders>
              <w:top w:val="nil"/>
              <w:left w:val="nil"/>
              <w:bottom w:val="single" w:sz="4" w:space="0" w:color="auto"/>
              <w:right w:val="single" w:sz="4" w:space="0" w:color="auto"/>
            </w:tcBorders>
            <w:shd w:val="clear" w:color="auto" w:fill="auto"/>
            <w:noWrap/>
            <w:vAlign w:val="bottom"/>
            <w:hideMark/>
          </w:tcPr>
          <w:p w14:paraId="6C36F770" w14:textId="77777777" w:rsidR="00CB64AB" w:rsidRPr="00CB64AB" w:rsidRDefault="00CB64AB">
            <w:pPr>
              <w:rPr>
                <w:sz w:val="18"/>
                <w:szCs w:val="18"/>
              </w:rPr>
            </w:pPr>
            <w:r w:rsidRPr="00CB64AB">
              <w:rPr>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13BF7BA7" w14:textId="77777777" w:rsidR="00CB64AB" w:rsidRPr="00CB64AB" w:rsidRDefault="00CB64AB">
            <w:pPr>
              <w:rPr>
                <w:sz w:val="18"/>
                <w:szCs w:val="18"/>
              </w:rPr>
            </w:pPr>
            <w:r w:rsidRPr="00CB64AB">
              <w:rPr>
                <w:sz w:val="18"/>
                <w:szCs w:val="18"/>
              </w:rPr>
              <w:t> </w:t>
            </w:r>
          </w:p>
        </w:tc>
        <w:tc>
          <w:tcPr>
            <w:tcW w:w="1429" w:type="dxa"/>
            <w:tcBorders>
              <w:top w:val="nil"/>
              <w:left w:val="nil"/>
              <w:bottom w:val="single" w:sz="4" w:space="0" w:color="auto"/>
              <w:right w:val="single" w:sz="4" w:space="0" w:color="auto"/>
            </w:tcBorders>
            <w:shd w:val="clear" w:color="auto" w:fill="auto"/>
            <w:noWrap/>
            <w:vAlign w:val="bottom"/>
            <w:hideMark/>
          </w:tcPr>
          <w:p w14:paraId="33F761CD" w14:textId="77777777" w:rsidR="00CB64AB" w:rsidRPr="00CB64AB" w:rsidRDefault="00CB64AB">
            <w:pPr>
              <w:rPr>
                <w:sz w:val="18"/>
                <w:szCs w:val="18"/>
              </w:rPr>
            </w:pPr>
            <w:r w:rsidRPr="00CB64AB">
              <w:rPr>
                <w:sz w:val="18"/>
                <w:szCs w:val="18"/>
              </w:rPr>
              <w:t> </w:t>
            </w:r>
          </w:p>
        </w:tc>
      </w:tr>
      <w:tr w:rsidR="00CB64AB" w:rsidRPr="00CB64AB" w14:paraId="3A2E05FA" w14:textId="77777777" w:rsidTr="00033818">
        <w:trPr>
          <w:trHeight w:val="480"/>
        </w:trPr>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405CE2A4" w14:textId="77777777" w:rsidR="00CB64AB" w:rsidRPr="00CB64AB" w:rsidRDefault="00CB64AB">
            <w:pPr>
              <w:rPr>
                <w:sz w:val="18"/>
                <w:szCs w:val="18"/>
              </w:rPr>
            </w:pPr>
            <w:r w:rsidRPr="00CB64AB">
              <w:rPr>
                <w:sz w:val="18"/>
                <w:szCs w:val="18"/>
              </w:rPr>
              <w:t>16. SKLOP</w:t>
            </w:r>
          </w:p>
        </w:tc>
        <w:tc>
          <w:tcPr>
            <w:tcW w:w="3730" w:type="dxa"/>
            <w:tcBorders>
              <w:top w:val="nil"/>
              <w:left w:val="nil"/>
              <w:bottom w:val="single" w:sz="4" w:space="0" w:color="auto"/>
              <w:right w:val="single" w:sz="4" w:space="0" w:color="auto"/>
            </w:tcBorders>
            <w:shd w:val="clear" w:color="auto" w:fill="auto"/>
            <w:vAlign w:val="bottom"/>
            <w:hideMark/>
          </w:tcPr>
          <w:p w14:paraId="466F7D74" w14:textId="77777777" w:rsidR="00CB64AB" w:rsidRPr="00CB64AB" w:rsidRDefault="00CB64AB">
            <w:pPr>
              <w:rPr>
                <w:sz w:val="18"/>
                <w:szCs w:val="18"/>
              </w:rPr>
            </w:pPr>
            <w:r w:rsidRPr="00CB64AB">
              <w:rPr>
                <w:sz w:val="18"/>
                <w:szCs w:val="18"/>
              </w:rPr>
              <w:t xml:space="preserve">50.05.01.02-Obročasti zunanji </w:t>
            </w:r>
            <w:proofErr w:type="spellStart"/>
            <w:r w:rsidRPr="00CB64AB">
              <w:rPr>
                <w:sz w:val="18"/>
                <w:szCs w:val="18"/>
              </w:rPr>
              <w:t>fiksator</w:t>
            </w:r>
            <w:proofErr w:type="spellEnd"/>
            <w:r w:rsidRPr="00CB64AB">
              <w:rPr>
                <w:sz w:val="18"/>
                <w:szCs w:val="18"/>
              </w:rPr>
              <w:t xml:space="preserve"> - ki omogoča </w:t>
            </w:r>
            <w:proofErr w:type="spellStart"/>
            <w:r w:rsidRPr="00CB64AB">
              <w:rPr>
                <w:sz w:val="18"/>
                <w:szCs w:val="18"/>
              </w:rPr>
              <w:t>distrakcijo</w:t>
            </w:r>
            <w:proofErr w:type="spellEnd"/>
            <w:r w:rsidRPr="00CB64AB">
              <w:rPr>
                <w:sz w:val="18"/>
                <w:szCs w:val="18"/>
              </w:rPr>
              <w:t xml:space="preserve"> kosti, jeklo.  </w:t>
            </w:r>
          </w:p>
        </w:tc>
        <w:tc>
          <w:tcPr>
            <w:tcW w:w="1718" w:type="dxa"/>
            <w:tcBorders>
              <w:top w:val="nil"/>
              <w:left w:val="nil"/>
              <w:bottom w:val="single" w:sz="4" w:space="0" w:color="auto"/>
              <w:right w:val="single" w:sz="4" w:space="0" w:color="auto"/>
            </w:tcBorders>
            <w:shd w:val="clear" w:color="auto" w:fill="auto"/>
            <w:noWrap/>
            <w:vAlign w:val="bottom"/>
            <w:hideMark/>
          </w:tcPr>
          <w:p w14:paraId="3E2C96BE" w14:textId="77777777" w:rsidR="00CB64AB" w:rsidRPr="00CB64AB" w:rsidRDefault="00CB64AB">
            <w:pPr>
              <w:rPr>
                <w:sz w:val="18"/>
                <w:szCs w:val="18"/>
              </w:rPr>
            </w:pPr>
            <w:r w:rsidRPr="00CB64AB">
              <w:rPr>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4F9FDB6D" w14:textId="77777777" w:rsidR="00CB64AB" w:rsidRPr="00CB64AB" w:rsidRDefault="00CB64AB">
            <w:pPr>
              <w:rPr>
                <w:sz w:val="18"/>
                <w:szCs w:val="18"/>
              </w:rPr>
            </w:pPr>
            <w:r w:rsidRPr="00CB64AB">
              <w:rPr>
                <w:sz w:val="18"/>
                <w:szCs w:val="18"/>
              </w:rPr>
              <w:t> </w:t>
            </w:r>
          </w:p>
        </w:tc>
        <w:tc>
          <w:tcPr>
            <w:tcW w:w="1429" w:type="dxa"/>
            <w:tcBorders>
              <w:top w:val="nil"/>
              <w:left w:val="nil"/>
              <w:bottom w:val="single" w:sz="4" w:space="0" w:color="auto"/>
              <w:right w:val="single" w:sz="4" w:space="0" w:color="auto"/>
            </w:tcBorders>
            <w:shd w:val="clear" w:color="auto" w:fill="auto"/>
            <w:noWrap/>
            <w:vAlign w:val="bottom"/>
            <w:hideMark/>
          </w:tcPr>
          <w:p w14:paraId="42B1CDB9" w14:textId="77777777" w:rsidR="00CB64AB" w:rsidRPr="00CB64AB" w:rsidRDefault="00CB64AB">
            <w:pPr>
              <w:rPr>
                <w:sz w:val="18"/>
                <w:szCs w:val="18"/>
              </w:rPr>
            </w:pPr>
            <w:r w:rsidRPr="00CB64AB">
              <w:rPr>
                <w:sz w:val="18"/>
                <w:szCs w:val="18"/>
              </w:rPr>
              <w:t> </w:t>
            </w:r>
          </w:p>
        </w:tc>
      </w:tr>
      <w:tr w:rsidR="00CB64AB" w:rsidRPr="00CB64AB" w14:paraId="24C728E9" w14:textId="77777777" w:rsidTr="00033818">
        <w:trPr>
          <w:trHeight w:val="240"/>
        </w:trPr>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12A82482" w14:textId="77777777" w:rsidR="00CB64AB" w:rsidRPr="00CB64AB" w:rsidRDefault="00CB64AB">
            <w:pPr>
              <w:rPr>
                <w:sz w:val="18"/>
                <w:szCs w:val="18"/>
              </w:rPr>
            </w:pPr>
            <w:r w:rsidRPr="00CB64AB">
              <w:rPr>
                <w:sz w:val="18"/>
                <w:szCs w:val="18"/>
              </w:rPr>
              <w:t>17. SKLOP</w:t>
            </w:r>
          </w:p>
        </w:tc>
        <w:tc>
          <w:tcPr>
            <w:tcW w:w="3730" w:type="dxa"/>
            <w:tcBorders>
              <w:top w:val="nil"/>
              <w:left w:val="nil"/>
              <w:bottom w:val="single" w:sz="4" w:space="0" w:color="auto"/>
              <w:right w:val="single" w:sz="4" w:space="0" w:color="auto"/>
            </w:tcBorders>
            <w:shd w:val="clear" w:color="auto" w:fill="auto"/>
            <w:vAlign w:val="bottom"/>
            <w:hideMark/>
          </w:tcPr>
          <w:p w14:paraId="578D5D27" w14:textId="77777777" w:rsidR="00CB64AB" w:rsidRPr="00CB64AB" w:rsidRDefault="00CB64AB">
            <w:pPr>
              <w:rPr>
                <w:sz w:val="18"/>
                <w:szCs w:val="18"/>
              </w:rPr>
            </w:pPr>
            <w:r w:rsidRPr="00CB64AB">
              <w:rPr>
                <w:sz w:val="18"/>
                <w:szCs w:val="18"/>
              </w:rPr>
              <w:t>50.01.05.07  STOPALO-  Razno</w:t>
            </w:r>
          </w:p>
        </w:tc>
        <w:tc>
          <w:tcPr>
            <w:tcW w:w="1718" w:type="dxa"/>
            <w:tcBorders>
              <w:top w:val="nil"/>
              <w:left w:val="nil"/>
              <w:bottom w:val="single" w:sz="4" w:space="0" w:color="auto"/>
              <w:right w:val="single" w:sz="4" w:space="0" w:color="auto"/>
            </w:tcBorders>
            <w:shd w:val="clear" w:color="auto" w:fill="auto"/>
            <w:noWrap/>
            <w:vAlign w:val="bottom"/>
            <w:hideMark/>
          </w:tcPr>
          <w:p w14:paraId="653B7769" w14:textId="77777777" w:rsidR="00CB64AB" w:rsidRPr="00CB64AB" w:rsidRDefault="00CB64AB">
            <w:pPr>
              <w:rPr>
                <w:sz w:val="18"/>
                <w:szCs w:val="18"/>
              </w:rPr>
            </w:pPr>
            <w:r w:rsidRPr="00CB64AB">
              <w:rPr>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3560D39B" w14:textId="77777777" w:rsidR="00CB64AB" w:rsidRPr="00CB64AB" w:rsidRDefault="00CB64AB">
            <w:pPr>
              <w:rPr>
                <w:sz w:val="18"/>
                <w:szCs w:val="18"/>
              </w:rPr>
            </w:pPr>
            <w:r w:rsidRPr="00CB64AB">
              <w:rPr>
                <w:sz w:val="18"/>
                <w:szCs w:val="18"/>
              </w:rPr>
              <w:t> </w:t>
            </w:r>
          </w:p>
        </w:tc>
        <w:tc>
          <w:tcPr>
            <w:tcW w:w="1429" w:type="dxa"/>
            <w:tcBorders>
              <w:top w:val="nil"/>
              <w:left w:val="nil"/>
              <w:bottom w:val="single" w:sz="4" w:space="0" w:color="auto"/>
              <w:right w:val="single" w:sz="4" w:space="0" w:color="auto"/>
            </w:tcBorders>
            <w:shd w:val="clear" w:color="auto" w:fill="auto"/>
            <w:noWrap/>
            <w:vAlign w:val="bottom"/>
            <w:hideMark/>
          </w:tcPr>
          <w:p w14:paraId="5EA2C0B1" w14:textId="77777777" w:rsidR="00CB64AB" w:rsidRPr="00CB64AB" w:rsidRDefault="00CB64AB">
            <w:pPr>
              <w:rPr>
                <w:sz w:val="18"/>
                <w:szCs w:val="18"/>
              </w:rPr>
            </w:pPr>
            <w:r w:rsidRPr="00CB64AB">
              <w:rPr>
                <w:sz w:val="18"/>
                <w:szCs w:val="18"/>
              </w:rPr>
              <w:t> </w:t>
            </w:r>
          </w:p>
        </w:tc>
      </w:tr>
      <w:tr w:rsidR="00CB64AB" w:rsidRPr="00CB64AB" w14:paraId="30923DD5" w14:textId="77777777" w:rsidTr="00033818">
        <w:trPr>
          <w:trHeight w:val="480"/>
        </w:trPr>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0779279F" w14:textId="77777777" w:rsidR="00CB64AB" w:rsidRPr="00CB64AB" w:rsidRDefault="00CB64AB">
            <w:pPr>
              <w:rPr>
                <w:sz w:val="18"/>
                <w:szCs w:val="18"/>
              </w:rPr>
            </w:pPr>
            <w:r w:rsidRPr="00CB64AB">
              <w:rPr>
                <w:sz w:val="18"/>
                <w:szCs w:val="18"/>
              </w:rPr>
              <w:t>18. SKLOP</w:t>
            </w:r>
          </w:p>
        </w:tc>
        <w:tc>
          <w:tcPr>
            <w:tcW w:w="3730" w:type="dxa"/>
            <w:tcBorders>
              <w:top w:val="nil"/>
              <w:left w:val="nil"/>
              <w:bottom w:val="single" w:sz="4" w:space="0" w:color="auto"/>
              <w:right w:val="single" w:sz="4" w:space="0" w:color="auto"/>
            </w:tcBorders>
            <w:shd w:val="clear" w:color="auto" w:fill="auto"/>
            <w:vAlign w:val="bottom"/>
            <w:hideMark/>
          </w:tcPr>
          <w:p w14:paraId="4DF1C259" w14:textId="77777777" w:rsidR="00CB64AB" w:rsidRPr="00CB64AB" w:rsidRDefault="00CB64AB">
            <w:pPr>
              <w:rPr>
                <w:sz w:val="18"/>
                <w:szCs w:val="18"/>
              </w:rPr>
            </w:pPr>
            <w:r w:rsidRPr="00CB64AB">
              <w:rPr>
                <w:sz w:val="18"/>
                <w:szCs w:val="18"/>
              </w:rPr>
              <w:t xml:space="preserve"> 50.03.01.04 - INTERFERENČNI VIJAKI  Z GLAVO, TITAN</w:t>
            </w:r>
          </w:p>
        </w:tc>
        <w:tc>
          <w:tcPr>
            <w:tcW w:w="1718" w:type="dxa"/>
            <w:tcBorders>
              <w:top w:val="nil"/>
              <w:left w:val="nil"/>
              <w:bottom w:val="single" w:sz="4" w:space="0" w:color="auto"/>
              <w:right w:val="single" w:sz="4" w:space="0" w:color="auto"/>
            </w:tcBorders>
            <w:shd w:val="clear" w:color="auto" w:fill="auto"/>
            <w:noWrap/>
            <w:vAlign w:val="bottom"/>
            <w:hideMark/>
          </w:tcPr>
          <w:p w14:paraId="4EB9A407" w14:textId="77777777" w:rsidR="00CB64AB" w:rsidRPr="00CB64AB" w:rsidRDefault="00CB64AB">
            <w:pPr>
              <w:rPr>
                <w:sz w:val="18"/>
                <w:szCs w:val="18"/>
              </w:rPr>
            </w:pPr>
            <w:r w:rsidRPr="00CB64AB">
              <w:rPr>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42D67643" w14:textId="77777777" w:rsidR="00CB64AB" w:rsidRPr="00CB64AB" w:rsidRDefault="00CB64AB">
            <w:pPr>
              <w:rPr>
                <w:sz w:val="18"/>
                <w:szCs w:val="18"/>
              </w:rPr>
            </w:pPr>
            <w:r w:rsidRPr="00CB64AB">
              <w:rPr>
                <w:sz w:val="18"/>
                <w:szCs w:val="18"/>
              </w:rPr>
              <w:t> </w:t>
            </w:r>
          </w:p>
        </w:tc>
        <w:tc>
          <w:tcPr>
            <w:tcW w:w="1429" w:type="dxa"/>
            <w:tcBorders>
              <w:top w:val="nil"/>
              <w:left w:val="nil"/>
              <w:bottom w:val="single" w:sz="4" w:space="0" w:color="auto"/>
              <w:right w:val="single" w:sz="4" w:space="0" w:color="auto"/>
            </w:tcBorders>
            <w:shd w:val="clear" w:color="auto" w:fill="auto"/>
            <w:noWrap/>
            <w:vAlign w:val="bottom"/>
            <w:hideMark/>
          </w:tcPr>
          <w:p w14:paraId="3883BA63" w14:textId="77777777" w:rsidR="00CB64AB" w:rsidRPr="00CB64AB" w:rsidRDefault="00CB64AB">
            <w:pPr>
              <w:rPr>
                <w:sz w:val="18"/>
                <w:szCs w:val="18"/>
              </w:rPr>
            </w:pPr>
            <w:r w:rsidRPr="00CB64AB">
              <w:rPr>
                <w:sz w:val="18"/>
                <w:szCs w:val="18"/>
              </w:rPr>
              <w:t> </w:t>
            </w:r>
          </w:p>
        </w:tc>
      </w:tr>
      <w:tr w:rsidR="00CB64AB" w:rsidRPr="00CB64AB" w14:paraId="1C4D0D2E" w14:textId="77777777" w:rsidTr="00033818">
        <w:trPr>
          <w:trHeight w:val="240"/>
        </w:trPr>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755AF45C" w14:textId="77777777" w:rsidR="00CB64AB" w:rsidRPr="00CB64AB" w:rsidRDefault="00CB64AB">
            <w:pPr>
              <w:rPr>
                <w:sz w:val="18"/>
                <w:szCs w:val="18"/>
              </w:rPr>
            </w:pPr>
            <w:r w:rsidRPr="00CB64AB">
              <w:rPr>
                <w:sz w:val="18"/>
                <w:szCs w:val="18"/>
              </w:rPr>
              <w:t>19. SKLOP</w:t>
            </w:r>
          </w:p>
        </w:tc>
        <w:tc>
          <w:tcPr>
            <w:tcW w:w="3730" w:type="dxa"/>
            <w:tcBorders>
              <w:top w:val="nil"/>
              <w:left w:val="nil"/>
              <w:bottom w:val="single" w:sz="4" w:space="0" w:color="auto"/>
              <w:right w:val="single" w:sz="4" w:space="0" w:color="auto"/>
            </w:tcBorders>
            <w:shd w:val="clear" w:color="auto" w:fill="auto"/>
            <w:vAlign w:val="bottom"/>
            <w:hideMark/>
          </w:tcPr>
          <w:p w14:paraId="3D5D6169" w14:textId="77777777" w:rsidR="00CB64AB" w:rsidRPr="00CB64AB" w:rsidRDefault="00CB64AB">
            <w:pPr>
              <w:rPr>
                <w:sz w:val="18"/>
                <w:szCs w:val="18"/>
              </w:rPr>
            </w:pPr>
            <w:r w:rsidRPr="00CB64AB">
              <w:rPr>
                <w:sz w:val="18"/>
                <w:szCs w:val="18"/>
              </w:rPr>
              <w:t>50.03.01.05 KORTIKALNI GUMB</w:t>
            </w:r>
          </w:p>
        </w:tc>
        <w:tc>
          <w:tcPr>
            <w:tcW w:w="1718" w:type="dxa"/>
            <w:tcBorders>
              <w:top w:val="nil"/>
              <w:left w:val="nil"/>
              <w:bottom w:val="single" w:sz="4" w:space="0" w:color="auto"/>
              <w:right w:val="single" w:sz="4" w:space="0" w:color="auto"/>
            </w:tcBorders>
            <w:shd w:val="clear" w:color="auto" w:fill="auto"/>
            <w:noWrap/>
            <w:vAlign w:val="bottom"/>
            <w:hideMark/>
          </w:tcPr>
          <w:p w14:paraId="426ED9E1" w14:textId="77777777" w:rsidR="00CB64AB" w:rsidRPr="00CB64AB" w:rsidRDefault="00CB64AB">
            <w:pPr>
              <w:rPr>
                <w:sz w:val="18"/>
                <w:szCs w:val="18"/>
              </w:rPr>
            </w:pPr>
            <w:r w:rsidRPr="00CB64AB">
              <w:rPr>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31A95352" w14:textId="77777777" w:rsidR="00CB64AB" w:rsidRPr="00CB64AB" w:rsidRDefault="00CB64AB">
            <w:pPr>
              <w:rPr>
                <w:sz w:val="18"/>
                <w:szCs w:val="18"/>
              </w:rPr>
            </w:pPr>
            <w:r w:rsidRPr="00CB64AB">
              <w:rPr>
                <w:sz w:val="18"/>
                <w:szCs w:val="18"/>
              </w:rPr>
              <w:t> </w:t>
            </w:r>
          </w:p>
        </w:tc>
        <w:tc>
          <w:tcPr>
            <w:tcW w:w="1429" w:type="dxa"/>
            <w:tcBorders>
              <w:top w:val="nil"/>
              <w:left w:val="nil"/>
              <w:bottom w:val="single" w:sz="4" w:space="0" w:color="auto"/>
              <w:right w:val="single" w:sz="4" w:space="0" w:color="auto"/>
            </w:tcBorders>
            <w:shd w:val="clear" w:color="auto" w:fill="auto"/>
            <w:noWrap/>
            <w:vAlign w:val="bottom"/>
            <w:hideMark/>
          </w:tcPr>
          <w:p w14:paraId="47EE4EAD" w14:textId="77777777" w:rsidR="00CB64AB" w:rsidRPr="00CB64AB" w:rsidRDefault="00CB64AB">
            <w:pPr>
              <w:rPr>
                <w:sz w:val="18"/>
                <w:szCs w:val="18"/>
              </w:rPr>
            </w:pPr>
            <w:r w:rsidRPr="00CB64AB">
              <w:rPr>
                <w:sz w:val="18"/>
                <w:szCs w:val="18"/>
              </w:rPr>
              <w:t> </w:t>
            </w:r>
          </w:p>
        </w:tc>
      </w:tr>
      <w:tr w:rsidR="00CB64AB" w:rsidRPr="00CB64AB" w14:paraId="38527576" w14:textId="77777777" w:rsidTr="00033818">
        <w:trPr>
          <w:trHeight w:val="480"/>
        </w:trPr>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52FF5861" w14:textId="77777777" w:rsidR="00CB64AB" w:rsidRPr="00CB64AB" w:rsidRDefault="00CB64AB">
            <w:pPr>
              <w:rPr>
                <w:sz w:val="18"/>
                <w:szCs w:val="18"/>
              </w:rPr>
            </w:pPr>
            <w:r w:rsidRPr="00CB64AB">
              <w:rPr>
                <w:sz w:val="18"/>
                <w:szCs w:val="18"/>
              </w:rPr>
              <w:t>20. SKLOP</w:t>
            </w:r>
          </w:p>
        </w:tc>
        <w:tc>
          <w:tcPr>
            <w:tcW w:w="3730" w:type="dxa"/>
            <w:tcBorders>
              <w:top w:val="nil"/>
              <w:left w:val="nil"/>
              <w:bottom w:val="single" w:sz="4" w:space="0" w:color="auto"/>
              <w:right w:val="single" w:sz="4" w:space="0" w:color="auto"/>
            </w:tcBorders>
            <w:shd w:val="clear" w:color="auto" w:fill="auto"/>
            <w:vAlign w:val="bottom"/>
            <w:hideMark/>
          </w:tcPr>
          <w:p w14:paraId="28EE63B2" w14:textId="77777777" w:rsidR="00CB64AB" w:rsidRPr="00CB64AB" w:rsidRDefault="00CB64AB">
            <w:pPr>
              <w:rPr>
                <w:sz w:val="18"/>
                <w:szCs w:val="18"/>
              </w:rPr>
            </w:pPr>
            <w:r w:rsidRPr="00CB64AB">
              <w:rPr>
                <w:sz w:val="18"/>
                <w:szCs w:val="18"/>
              </w:rPr>
              <w:t>50.03.03.02 -</w:t>
            </w:r>
            <w:proofErr w:type="spellStart"/>
            <w:r w:rsidRPr="00CB64AB">
              <w:rPr>
                <w:sz w:val="18"/>
                <w:szCs w:val="18"/>
              </w:rPr>
              <w:t>Artroskopski</w:t>
            </w:r>
            <w:proofErr w:type="spellEnd"/>
            <w:r w:rsidRPr="00CB64AB">
              <w:rPr>
                <w:sz w:val="18"/>
                <w:szCs w:val="18"/>
              </w:rPr>
              <w:t xml:space="preserve"> material -SIDRA ( ALL -SUTURE)  </w:t>
            </w:r>
          </w:p>
        </w:tc>
        <w:tc>
          <w:tcPr>
            <w:tcW w:w="1718" w:type="dxa"/>
            <w:tcBorders>
              <w:top w:val="nil"/>
              <w:left w:val="nil"/>
              <w:bottom w:val="single" w:sz="4" w:space="0" w:color="auto"/>
              <w:right w:val="single" w:sz="4" w:space="0" w:color="auto"/>
            </w:tcBorders>
            <w:shd w:val="clear" w:color="auto" w:fill="auto"/>
            <w:noWrap/>
            <w:vAlign w:val="bottom"/>
            <w:hideMark/>
          </w:tcPr>
          <w:p w14:paraId="5C737110" w14:textId="77777777" w:rsidR="00CB64AB" w:rsidRPr="00CB64AB" w:rsidRDefault="00CB64AB">
            <w:pPr>
              <w:rPr>
                <w:sz w:val="18"/>
                <w:szCs w:val="18"/>
              </w:rPr>
            </w:pPr>
            <w:r w:rsidRPr="00CB64AB">
              <w:rPr>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53C56501" w14:textId="77777777" w:rsidR="00CB64AB" w:rsidRPr="00CB64AB" w:rsidRDefault="00CB64AB">
            <w:pPr>
              <w:rPr>
                <w:sz w:val="18"/>
                <w:szCs w:val="18"/>
              </w:rPr>
            </w:pPr>
            <w:r w:rsidRPr="00CB64AB">
              <w:rPr>
                <w:sz w:val="18"/>
                <w:szCs w:val="18"/>
              </w:rPr>
              <w:t> </w:t>
            </w:r>
          </w:p>
        </w:tc>
        <w:tc>
          <w:tcPr>
            <w:tcW w:w="1429" w:type="dxa"/>
            <w:tcBorders>
              <w:top w:val="nil"/>
              <w:left w:val="nil"/>
              <w:bottom w:val="single" w:sz="4" w:space="0" w:color="auto"/>
              <w:right w:val="single" w:sz="4" w:space="0" w:color="auto"/>
            </w:tcBorders>
            <w:shd w:val="clear" w:color="auto" w:fill="auto"/>
            <w:noWrap/>
            <w:vAlign w:val="bottom"/>
            <w:hideMark/>
          </w:tcPr>
          <w:p w14:paraId="56C0AA4F" w14:textId="77777777" w:rsidR="00CB64AB" w:rsidRPr="00CB64AB" w:rsidRDefault="00CB64AB">
            <w:pPr>
              <w:rPr>
                <w:sz w:val="18"/>
                <w:szCs w:val="18"/>
              </w:rPr>
            </w:pPr>
            <w:r w:rsidRPr="00CB64AB">
              <w:rPr>
                <w:sz w:val="18"/>
                <w:szCs w:val="18"/>
              </w:rPr>
              <w:t> </w:t>
            </w:r>
          </w:p>
        </w:tc>
      </w:tr>
      <w:tr w:rsidR="00CB64AB" w:rsidRPr="00CB64AB" w14:paraId="62CB9DBF" w14:textId="77777777" w:rsidTr="00033818">
        <w:trPr>
          <w:trHeight w:val="720"/>
        </w:trPr>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4E7104C3" w14:textId="77777777" w:rsidR="00CB64AB" w:rsidRPr="00CB64AB" w:rsidRDefault="00CB64AB">
            <w:pPr>
              <w:rPr>
                <w:sz w:val="18"/>
                <w:szCs w:val="18"/>
              </w:rPr>
            </w:pPr>
            <w:r w:rsidRPr="00CB64AB">
              <w:rPr>
                <w:sz w:val="18"/>
                <w:szCs w:val="18"/>
              </w:rPr>
              <w:t>21. SKLOP</w:t>
            </w:r>
          </w:p>
        </w:tc>
        <w:tc>
          <w:tcPr>
            <w:tcW w:w="3730" w:type="dxa"/>
            <w:tcBorders>
              <w:top w:val="nil"/>
              <w:left w:val="nil"/>
              <w:bottom w:val="single" w:sz="4" w:space="0" w:color="auto"/>
              <w:right w:val="single" w:sz="4" w:space="0" w:color="auto"/>
            </w:tcBorders>
            <w:shd w:val="clear" w:color="auto" w:fill="auto"/>
            <w:vAlign w:val="bottom"/>
            <w:hideMark/>
          </w:tcPr>
          <w:p w14:paraId="60D07EF6" w14:textId="77777777" w:rsidR="00CB64AB" w:rsidRPr="00CB64AB" w:rsidRDefault="00CB64AB">
            <w:pPr>
              <w:rPr>
                <w:sz w:val="18"/>
                <w:szCs w:val="18"/>
              </w:rPr>
            </w:pPr>
            <w:r w:rsidRPr="00CB64AB">
              <w:rPr>
                <w:sz w:val="18"/>
                <w:szCs w:val="18"/>
              </w:rPr>
              <w:t xml:space="preserve">50.03.03.04- </w:t>
            </w:r>
            <w:proofErr w:type="spellStart"/>
            <w:r w:rsidRPr="00CB64AB">
              <w:rPr>
                <w:sz w:val="18"/>
                <w:szCs w:val="18"/>
              </w:rPr>
              <w:t>Artroskopski</w:t>
            </w:r>
            <w:proofErr w:type="spellEnd"/>
            <w:r w:rsidRPr="00CB64AB">
              <w:rPr>
                <w:sz w:val="18"/>
                <w:szCs w:val="18"/>
              </w:rPr>
              <w:t xml:space="preserve"> material  za zdravljenje hrustančne lezije kolena-postopek polnjenja </w:t>
            </w:r>
            <w:proofErr w:type="spellStart"/>
            <w:r w:rsidRPr="00CB64AB">
              <w:rPr>
                <w:sz w:val="18"/>
                <w:szCs w:val="18"/>
              </w:rPr>
              <w:t>hondralnih</w:t>
            </w:r>
            <w:proofErr w:type="spellEnd"/>
            <w:r w:rsidRPr="00CB64AB">
              <w:rPr>
                <w:sz w:val="18"/>
                <w:szCs w:val="18"/>
              </w:rPr>
              <w:t xml:space="preserve"> in </w:t>
            </w:r>
            <w:proofErr w:type="spellStart"/>
            <w:r w:rsidRPr="00CB64AB">
              <w:rPr>
                <w:sz w:val="18"/>
                <w:szCs w:val="18"/>
              </w:rPr>
              <w:t>osteohondralnih</w:t>
            </w:r>
            <w:proofErr w:type="spellEnd"/>
            <w:r w:rsidRPr="00CB64AB">
              <w:rPr>
                <w:sz w:val="18"/>
                <w:szCs w:val="18"/>
              </w:rPr>
              <w:t xml:space="preserve"> lezij z </w:t>
            </w:r>
            <w:proofErr w:type="spellStart"/>
            <w:r w:rsidRPr="00CB64AB">
              <w:rPr>
                <w:sz w:val="18"/>
                <w:szCs w:val="18"/>
              </w:rPr>
              <w:t>avtolognim</w:t>
            </w:r>
            <w:proofErr w:type="spellEnd"/>
            <w:r w:rsidRPr="00CB64AB">
              <w:rPr>
                <w:sz w:val="18"/>
                <w:szCs w:val="18"/>
              </w:rPr>
              <w:t xml:space="preserve"> hrustancem</w:t>
            </w:r>
          </w:p>
        </w:tc>
        <w:tc>
          <w:tcPr>
            <w:tcW w:w="1718" w:type="dxa"/>
            <w:tcBorders>
              <w:top w:val="nil"/>
              <w:left w:val="nil"/>
              <w:bottom w:val="single" w:sz="4" w:space="0" w:color="auto"/>
              <w:right w:val="single" w:sz="4" w:space="0" w:color="auto"/>
            </w:tcBorders>
            <w:shd w:val="clear" w:color="auto" w:fill="auto"/>
            <w:noWrap/>
            <w:vAlign w:val="bottom"/>
            <w:hideMark/>
          </w:tcPr>
          <w:p w14:paraId="39A38034" w14:textId="77777777" w:rsidR="00CB64AB" w:rsidRPr="00CB64AB" w:rsidRDefault="00CB64AB">
            <w:pPr>
              <w:rPr>
                <w:sz w:val="18"/>
                <w:szCs w:val="18"/>
              </w:rPr>
            </w:pPr>
            <w:r w:rsidRPr="00CB64AB">
              <w:rPr>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507A26C1" w14:textId="77777777" w:rsidR="00CB64AB" w:rsidRPr="00CB64AB" w:rsidRDefault="00CB64AB">
            <w:pPr>
              <w:rPr>
                <w:sz w:val="18"/>
                <w:szCs w:val="18"/>
              </w:rPr>
            </w:pPr>
            <w:r w:rsidRPr="00CB64AB">
              <w:rPr>
                <w:sz w:val="18"/>
                <w:szCs w:val="18"/>
              </w:rPr>
              <w:t> </w:t>
            </w:r>
          </w:p>
        </w:tc>
        <w:tc>
          <w:tcPr>
            <w:tcW w:w="1429" w:type="dxa"/>
            <w:tcBorders>
              <w:top w:val="nil"/>
              <w:left w:val="nil"/>
              <w:bottom w:val="single" w:sz="4" w:space="0" w:color="auto"/>
              <w:right w:val="single" w:sz="4" w:space="0" w:color="auto"/>
            </w:tcBorders>
            <w:shd w:val="clear" w:color="auto" w:fill="auto"/>
            <w:noWrap/>
            <w:vAlign w:val="bottom"/>
            <w:hideMark/>
          </w:tcPr>
          <w:p w14:paraId="792D881C" w14:textId="77777777" w:rsidR="00CB64AB" w:rsidRPr="00CB64AB" w:rsidRDefault="00CB64AB">
            <w:pPr>
              <w:rPr>
                <w:sz w:val="18"/>
                <w:szCs w:val="18"/>
              </w:rPr>
            </w:pPr>
            <w:r w:rsidRPr="00CB64AB">
              <w:rPr>
                <w:sz w:val="18"/>
                <w:szCs w:val="18"/>
              </w:rPr>
              <w:t> </w:t>
            </w:r>
          </w:p>
        </w:tc>
      </w:tr>
      <w:tr w:rsidR="00CB64AB" w:rsidRPr="00CB64AB" w14:paraId="15A8E293" w14:textId="77777777" w:rsidTr="00033818">
        <w:trPr>
          <w:trHeight w:val="480"/>
        </w:trPr>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386F80BA" w14:textId="77777777" w:rsidR="00CB64AB" w:rsidRPr="00CB64AB" w:rsidRDefault="00CB64AB">
            <w:pPr>
              <w:rPr>
                <w:sz w:val="18"/>
                <w:szCs w:val="18"/>
              </w:rPr>
            </w:pPr>
            <w:r w:rsidRPr="00CB64AB">
              <w:rPr>
                <w:sz w:val="18"/>
                <w:szCs w:val="18"/>
              </w:rPr>
              <w:t>22. SKLOP</w:t>
            </w:r>
          </w:p>
        </w:tc>
        <w:tc>
          <w:tcPr>
            <w:tcW w:w="3730" w:type="dxa"/>
            <w:tcBorders>
              <w:top w:val="nil"/>
              <w:left w:val="nil"/>
              <w:bottom w:val="single" w:sz="4" w:space="0" w:color="auto"/>
              <w:right w:val="single" w:sz="4" w:space="0" w:color="auto"/>
            </w:tcBorders>
            <w:shd w:val="clear" w:color="auto" w:fill="auto"/>
            <w:vAlign w:val="bottom"/>
            <w:hideMark/>
          </w:tcPr>
          <w:p w14:paraId="28AA3F55" w14:textId="77777777" w:rsidR="00CB64AB" w:rsidRPr="00CB64AB" w:rsidRDefault="00CB64AB">
            <w:pPr>
              <w:rPr>
                <w:sz w:val="18"/>
                <w:szCs w:val="18"/>
              </w:rPr>
            </w:pPr>
            <w:r w:rsidRPr="00CB64AB">
              <w:rPr>
                <w:sz w:val="18"/>
                <w:szCs w:val="18"/>
              </w:rPr>
              <w:t xml:space="preserve">50.03.03.05- </w:t>
            </w:r>
            <w:proofErr w:type="spellStart"/>
            <w:r w:rsidRPr="00CB64AB">
              <w:rPr>
                <w:sz w:val="18"/>
                <w:szCs w:val="18"/>
              </w:rPr>
              <w:t>Artroskopski</w:t>
            </w:r>
            <w:proofErr w:type="spellEnd"/>
            <w:r w:rsidRPr="00CB64AB">
              <w:rPr>
                <w:sz w:val="18"/>
                <w:szCs w:val="18"/>
              </w:rPr>
              <w:t xml:space="preserve"> material  - Vijak iz titana  za </w:t>
            </w:r>
            <w:proofErr w:type="spellStart"/>
            <w:r w:rsidRPr="00CB64AB">
              <w:rPr>
                <w:sz w:val="18"/>
                <w:szCs w:val="18"/>
              </w:rPr>
              <w:t>subtalarno</w:t>
            </w:r>
            <w:proofErr w:type="spellEnd"/>
            <w:r w:rsidRPr="00CB64AB">
              <w:rPr>
                <w:sz w:val="18"/>
                <w:szCs w:val="18"/>
              </w:rPr>
              <w:t xml:space="preserve"> </w:t>
            </w:r>
            <w:proofErr w:type="spellStart"/>
            <w:r w:rsidRPr="00CB64AB">
              <w:rPr>
                <w:sz w:val="18"/>
                <w:szCs w:val="18"/>
              </w:rPr>
              <w:t>artroerezo</w:t>
            </w:r>
            <w:proofErr w:type="spellEnd"/>
          </w:p>
        </w:tc>
        <w:tc>
          <w:tcPr>
            <w:tcW w:w="1718" w:type="dxa"/>
            <w:tcBorders>
              <w:top w:val="nil"/>
              <w:left w:val="nil"/>
              <w:bottom w:val="single" w:sz="4" w:space="0" w:color="auto"/>
              <w:right w:val="single" w:sz="4" w:space="0" w:color="auto"/>
            </w:tcBorders>
            <w:shd w:val="clear" w:color="auto" w:fill="auto"/>
            <w:noWrap/>
            <w:vAlign w:val="bottom"/>
            <w:hideMark/>
          </w:tcPr>
          <w:p w14:paraId="264C589A" w14:textId="77777777" w:rsidR="00CB64AB" w:rsidRPr="00CB64AB" w:rsidRDefault="00CB64AB">
            <w:pPr>
              <w:rPr>
                <w:sz w:val="18"/>
                <w:szCs w:val="18"/>
              </w:rPr>
            </w:pPr>
            <w:r w:rsidRPr="00CB64AB">
              <w:rPr>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59EFD2AD" w14:textId="77777777" w:rsidR="00CB64AB" w:rsidRPr="00CB64AB" w:rsidRDefault="00CB64AB">
            <w:pPr>
              <w:rPr>
                <w:sz w:val="18"/>
                <w:szCs w:val="18"/>
              </w:rPr>
            </w:pPr>
            <w:r w:rsidRPr="00CB64AB">
              <w:rPr>
                <w:sz w:val="18"/>
                <w:szCs w:val="18"/>
              </w:rPr>
              <w:t> </w:t>
            </w:r>
          </w:p>
        </w:tc>
        <w:tc>
          <w:tcPr>
            <w:tcW w:w="1429" w:type="dxa"/>
            <w:tcBorders>
              <w:top w:val="nil"/>
              <w:left w:val="nil"/>
              <w:bottom w:val="single" w:sz="4" w:space="0" w:color="auto"/>
              <w:right w:val="single" w:sz="4" w:space="0" w:color="auto"/>
            </w:tcBorders>
            <w:shd w:val="clear" w:color="auto" w:fill="auto"/>
            <w:noWrap/>
            <w:vAlign w:val="bottom"/>
            <w:hideMark/>
          </w:tcPr>
          <w:p w14:paraId="607222AB" w14:textId="77777777" w:rsidR="00CB64AB" w:rsidRPr="00CB64AB" w:rsidRDefault="00CB64AB">
            <w:pPr>
              <w:rPr>
                <w:sz w:val="18"/>
                <w:szCs w:val="18"/>
              </w:rPr>
            </w:pPr>
            <w:r w:rsidRPr="00CB64AB">
              <w:rPr>
                <w:sz w:val="18"/>
                <w:szCs w:val="18"/>
              </w:rPr>
              <w:t> </w:t>
            </w:r>
          </w:p>
        </w:tc>
      </w:tr>
      <w:tr w:rsidR="00CB64AB" w:rsidRPr="00CB64AB" w14:paraId="4B6A6347" w14:textId="77777777" w:rsidTr="00033818">
        <w:trPr>
          <w:trHeight w:val="522"/>
        </w:trPr>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0B08DCD3" w14:textId="77777777" w:rsidR="00CB64AB" w:rsidRPr="00CB64AB" w:rsidRDefault="00CB64AB">
            <w:pPr>
              <w:rPr>
                <w:sz w:val="18"/>
                <w:szCs w:val="18"/>
              </w:rPr>
            </w:pPr>
            <w:r w:rsidRPr="00CB64AB">
              <w:rPr>
                <w:sz w:val="18"/>
                <w:szCs w:val="18"/>
              </w:rPr>
              <w:t>23. SKLOP</w:t>
            </w:r>
          </w:p>
        </w:tc>
        <w:tc>
          <w:tcPr>
            <w:tcW w:w="3730" w:type="dxa"/>
            <w:tcBorders>
              <w:top w:val="nil"/>
              <w:left w:val="nil"/>
              <w:bottom w:val="single" w:sz="4" w:space="0" w:color="auto"/>
              <w:right w:val="single" w:sz="4" w:space="0" w:color="auto"/>
            </w:tcBorders>
            <w:shd w:val="clear" w:color="auto" w:fill="auto"/>
            <w:vAlign w:val="bottom"/>
            <w:hideMark/>
          </w:tcPr>
          <w:p w14:paraId="6E0C3FB3" w14:textId="33F6F037" w:rsidR="00CB64AB" w:rsidRPr="00CB64AB" w:rsidRDefault="00CB64AB">
            <w:pPr>
              <w:rPr>
                <w:sz w:val="18"/>
                <w:szCs w:val="18"/>
              </w:rPr>
            </w:pPr>
            <w:r w:rsidRPr="00CB64AB">
              <w:rPr>
                <w:sz w:val="18"/>
                <w:szCs w:val="18"/>
              </w:rPr>
              <w:t xml:space="preserve">50.03.03.06- </w:t>
            </w:r>
            <w:proofErr w:type="spellStart"/>
            <w:r w:rsidRPr="00CB64AB">
              <w:rPr>
                <w:sz w:val="18"/>
                <w:szCs w:val="18"/>
              </w:rPr>
              <w:t>Artroskopski</w:t>
            </w:r>
            <w:proofErr w:type="spellEnd"/>
            <w:r w:rsidRPr="00CB64AB">
              <w:rPr>
                <w:sz w:val="18"/>
                <w:szCs w:val="18"/>
              </w:rPr>
              <w:t xml:space="preserve"> material </w:t>
            </w:r>
            <w:r w:rsidR="006D6989" w:rsidRPr="006D6989">
              <w:rPr>
                <w:sz w:val="18"/>
                <w:szCs w:val="18"/>
              </w:rPr>
              <w:t xml:space="preserve"> -Kirurška nit iz pletene polimerne mešanice</w:t>
            </w:r>
          </w:p>
        </w:tc>
        <w:tc>
          <w:tcPr>
            <w:tcW w:w="1718" w:type="dxa"/>
            <w:tcBorders>
              <w:top w:val="nil"/>
              <w:left w:val="nil"/>
              <w:bottom w:val="single" w:sz="4" w:space="0" w:color="auto"/>
              <w:right w:val="single" w:sz="4" w:space="0" w:color="auto"/>
            </w:tcBorders>
            <w:shd w:val="clear" w:color="auto" w:fill="auto"/>
            <w:noWrap/>
            <w:vAlign w:val="bottom"/>
            <w:hideMark/>
          </w:tcPr>
          <w:p w14:paraId="66F4A6F1" w14:textId="77777777" w:rsidR="00CB64AB" w:rsidRPr="00CB64AB" w:rsidRDefault="00CB64AB">
            <w:pPr>
              <w:rPr>
                <w:sz w:val="18"/>
                <w:szCs w:val="18"/>
              </w:rPr>
            </w:pPr>
            <w:r w:rsidRPr="00CB64AB">
              <w:rPr>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52B56190" w14:textId="77777777" w:rsidR="00CB64AB" w:rsidRPr="00CB64AB" w:rsidRDefault="00CB64AB">
            <w:pPr>
              <w:rPr>
                <w:sz w:val="18"/>
                <w:szCs w:val="18"/>
              </w:rPr>
            </w:pPr>
            <w:r w:rsidRPr="00CB64AB">
              <w:rPr>
                <w:sz w:val="18"/>
                <w:szCs w:val="18"/>
              </w:rPr>
              <w:t> </w:t>
            </w:r>
          </w:p>
        </w:tc>
        <w:tc>
          <w:tcPr>
            <w:tcW w:w="1429" w:type="dxa"/>
            <w:tcBorders>
              <w:top w:val="nil"/>
              <w:left w:val="nil"/>
              <w:bottom w:val="single" w:sz="4" w:space="0" w:color="auto"/>
              <w:right w:val="single" w:sz="4" w:space="0" w:color="auto"/>
            </w:tcBorders>
            <w:shd w:val="clear" w:color="auto" w:fill="auto"/>
            <w:noWrap/>
            <w:vAlign w:val="bottom"/>
            <w:hideMark/>
          </w:tcPr>
          <w:p w14:paraId="136CAE60" w14:textId="77777777" w:rsidR="00CB64AB" w:rsidRPr="00CB64AB" w:rsidRDefault="00CB64AB">
            <w:pPr>
              <w:rPr>
                <w:sz w:val="18"/>
                <w:szCs w:val="18"/>
              </w:rPr>
            </w:pPr>
            <w:r w:rsidRPr="00CB64AB">
              <w:rPr>
                <w:sz w:val="18"/>
                <w:szCs w:val="18"/>
              </w:rPr>
              <w:t> </w:t>
            </w:r>
          </w:p>
        </w:tc>
      </w:tr>
      <w:tr w:rsidR="00C15F87" w:rsidRPr="00CB64AB" w14:paraId="52E3A1C3" w14:textId="77777777" w:rsidTr="00C15F87">
        <w:trPr>
          <w:trHeight w:val="522"/>
        </w:trPr>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75A6CDF5" w14:textId="7C413A65" w:rsidR="00C15F87" w:rsidRPr="00CB64AB" w:rsidRDefault="00C15F87" w:rsidP="00E1421E">
            <w:pPr>
              <w:rPr>
                <w:sz w:val="18"/>
                <w:szCs w:val="18"/>
              </w:rPr>
            </w:pPr>
            <w:r w:rsidRPr="00CB64AB">
              <w:rPr>
                <w:sz w:val="18"/>
                <w:szCs w:val="18"/>
              </w:rPr>
              <w:t>2</w:t>
            </w:r>
            <w:r>
              <w:rPr>
                <w:sz w:val="18"/>
                <w:szCs w:val="18"/>
              </w:rPr>
              <w:t>4</w:t>
            </w:r>
            <w:r w:rsidRPr="00CB64AB">
              <w:rPr>
                <w:sz w:val="18"/>
                <w:szCs w:val="18"/>
              </w:rPr>
              <w:t>. SKLOP</w:t>
            </w:r>
          </w:p>
        </w:tc>
        <w:tc>
          <w:tcPr>
            <w:tcW w:w="3730" w:type="dxa"/>
            <w:tcBorders>
              <w:top w:val="nil"/>
              <w:left w:val="nil"/>
              <w:bottom w:val="single" w:sz="4" w:space="0" w:color="auto"/>
              <w:right w:val="single" w:sz="4" w:space="0" w:color="auto"/>
            </w:tcBorders>
            <w:shd w:val="clear" w:color="auto" w:fill="auto"/>
            <w:vAlign w:val="bottom"/>
            <w:hideMark/>
          </w:tcPr>
          <w:p w14:paraId="1B38230E" w14:textId="49F8DE8A" w:rsidR="00C15F87" w:rsidRPr="00CB64AB" w:rsidRDefault="00C15F87" w:rsidP="00E1421E">
            <w:pPr>
              <w:rPr>
                <w:sz w:val="18"/>
                <w:szCs w:val="18"/>
              </w:rPr>
            </w:pPr>
            <w:r w:rsidRPr="00CB64AB">
              <w:rPr>
                <w:sz w:val="18"/>
                <w:szCs w:val="18"/>
              </w:rPr>
              <w:t>50.0</w:t>
            </w:r>
            <w:r>
              <w:rPr>
                <w:sz w:val="18"/>
                <w:szCs w:val="18"/>
              </w:rPr>
              <w:t>2</w:t>
            </w:r>
            <w:r w:rsidRPr="00CB64AB">
              <w:rPr>
                <w:sz w:val="18"/>
                <w:szCs w:val="18"/>
              </w:rPr>
              <w:t>.03.0</w:t>
            </w:r>
            <w:r>
              <w:rPr>
                <w:sz w:val="18"/>
                <w:szCs w:val="18"/>
              </w:rPr>
              <w:t>1</w:t>
            </w:r>
            <w:r w:rsidRPr="00CB64AB">
              <w:rPr>
                <w:sz w:val="18"/>
                <w:szCs w:val="18"/>
              </w:rPr>
              <w:t xml:space="preserve">- </w:t>
            </w:r>
            <w:r>
              <w:rPr>
                <w:sz w:val="18"/>
                <w:szCs w:val="18"/>
              </w:rPr>
              <w:t>Lokalni  nosilec antibiotika</w:t>
            </w:r>
          </w:p>
        </w:tc>
        <w:tc>
          <w:tcPr>
            <w:tcW w:w="1718" w:type="dxa"/>
            <w:tcBorders>
              <w:top w:val="nil"/>
              <w:left w:val="nil"/>
              <w:bottom w:val="single" w:sz="4" w:space="0" w:color="auto"/>
              <w:right w:val="single" w:sz="4" w:space="0" w:color="auto"/>
            </w:tcBorders>
            <w:shd w:val="clear" w:color="auto" w:fill="auto"/>
            <w:noWrap/>
            <w:vAlign w:val="bottom"/>
            <w:hideMark/>
          </w:tcPr>
          <w:p w14:paraId="53A5A2BB" w14:textId="77777777" w:rsidR="00C15F87" w:rsidRPr="00CB64AB" w:rsidRDefault="00C15F87" w:rsidP="00E1421E">
            <w:pPr>
              <w:rPr>
                <w:sz w:val="18"/>
                <w:szCs w:val="18"/>
              </w:rPr>
            </w:pPr>
            <w:r w:rsidRPr="00CB64AB">
              <w:rPr>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1460C730" w14:textId="77777777" w:rsidR="00C15F87" w:rsidRPr="00CB64AB" w:rsidRDefault="00C15F87" w:rsidP="00E1421E">
            <w:pPr>
              <w:rPr>
                <w:sz w:val="18"/>
                <w:szCs w:val="18"/>
              </w:rPr>
            </w:pPr>
            <w:r w:rsidRPr="00CB64AB">
              <w:rPr>
                <w:sz w:val="18"/>
                <w:szCs w:val="18"/>
              </w:rPr>
              <w:t> </w:t>
            </w:r>
          </w:p>
        </w:tc>
        <w:tc>
          <w:tcPr>
            <w:tcW w:w="1429" w:type="dxa"/>
            <w:tcBorders>
              <w:top w:val="nil"/>
              <w:left w:val="nil"/>
              <w:bottom w:val="single" w:sz="4" w:space="0" w:color="auto"/>
              <w:right w:val="single" w:sz="4" w:space="0" w:color="auto"/>
            </w:tcBorders>
            <w:shd w:val="clear" w:color="auto" w:fill="auto"/>
            <w:noWrap/>
            <w:vAlign w:val="bottom"/>
            <w:hideMark/>
          </w:tcPr>
          <w:p w14:paraId="5FC63B73" w14:textId="77777777" w:rsidR="00C15F87" w:rsidRPr="00CB64AB" w:rsidRDefault="00C15F87" w:rsidP="00E1421E">
            <w:pPr>
              <w:rPr>
                <w:sz w:val="18"/>
                <w:szCs w:val="18"/>
              </w:rPr>
            </w:pPr>
            <w:r w:rsidRPr="00CB64AB">
              <w:rPr>
                <w:sz w:val="18"/>
                <w:szCs w:val="18"/>
              </w:rPr>
              <w:t> </w:t>
            </w:r>
          </w:p>
        </w:tc>
      </w:tr>
    </w:tbl>
    <w:p w14:paraId="2B9E324D" w14:textId="77777777" w:rsidR="00342456" w:rsidRPr="000B5CB1" w:rsidRDefault="00342456" w:rsidP="00A24212">
      <w:pPr>
        <w:jc w:val="both"/>
        <w:rPr>
          <w:rFonts w:eastAsia="Calibri"/>
          <w:b/>
          <w:bCs/>
          <w:iCs/>
          <w:sz w:val="22"/>
          <w:szCs w:val="22"/>
        </w:rPr>
      </w:pPr>
    </w:p>
    <w:p w14:paraId="05C323C4" w14:textId="77777777" w:rsidR="00CB64AB" w:rsidRDefault="00CB64AB" w:rsidP="00A24212">
      <w:pPr>
        <w:jc w:val="both"/>
        <w:rPr>
          <w:rFonts w:eastAsia="Calibri"/>
          <w:b/>
          <w:bCs/>
          <w:iCs/>
          <w:sz w:val="22"/>
          <w:szCs w:val="22"/>
        </w:rPr>
      </w:pPr>
    </w:p>
    <w:p w14:paraId="64BD5113" w14:textId="77777777" w:rsidR="00930A0F" w:rsidRPr="000B5CB1" w:rsidRDefault="00930A0F" w:rsidP="00A24212">
      <w:pPr>
        <w:jc w:val="both"/>
        <w:rPr>
          <w:rFonts w:eastAsia="Calibri"/>
          <w:b/>
          <w:bCs/>
          <w:i/>
          <w:iCs/>
          <w:sz w:val="22"/>
          <w:szCs w:val="22"/>
        </w:rPr>
      </w:pPr>
    </w:p>
    <w:p w14:paraId="4DDC4102" w14:textId="77777777" w:rsidR="00A24212" w:rsidRPr="000B5CB1" w:rsidRDefault="00A24212" w:rsidP="00A24212">
      <w:pPr>
        <w:jc w:val="both"/>
        <w:rPr>
          <w:rFonts w:eastAsia="Calibri"/>
          <w:b/>
          <w:bCs/>
          <w:i/>
          <w:iCs/>
          <w:sz w:val="22"/>
          <w:szCs w:val="22"/>
        </w:rPr>
      </w:pPr>
      <w:r w:rsidRPr="000B5CB1">
        <w:rPr>
          <w:rFonts w:eastAsia="Calibri"/>
          <w:b/>
          <w:bCs/>
          <w:i/>
          <w:iCs/>
          <w:sz w:val="22"/>
          <w:szCs w:val="22"/>
        </w:rPr>
        <w:t>Ta obrazec se naloži v zavihek »Ponudbeni predračun«</w:t>
      </w:r>
    </w:p>
    <w:p w14:paraId="15B6D447" w14:textId="77777777" w:rsidR="00A24212" w:rsidRPr="000B5CB1" w:rsidRDefault="00A24212" w:rsidP="00A24212">
      <w:pPr>
        <w:jc w:val="both"/>
        <w:rPr>
          <w:rFonts w:eastAsia="Calibri"/>
          <w:b/>
          <w:bCs/>
          <w:i/>
          <w:iCs/>
          <w:sz w:val="22"/>
          <w:szCs w:val="22"/>
        </w:rPr>
      </w:pPr>
    </w:p>
    <w:p w14:paraId="23AA5F3B" w14:textId="19040F28" w:rsidR="00682477" w:rsidRDefault="00A24212" w:rsidP="004C5906">
      <w:pPr>
        <w:spacing w:after="200" w:line="324" w:lineRule="auto"/>
        <w:contextualSpacing/>
        <w:jc w:val="both"/>
        <w:rPr>
          <w:rFonts w:eastAsia="Calibri"/>
          <w:bCs/>
          <w:sz w:val="22"/>
          <w:szCs w:val="22"/>
        </w:rPr>
      </w:pPr>
      <w:r w:rsidRPr="000B5CB1">
        <w:rPr>
          <w:rFonts w:eastAsia="Calibri"/>
          <w:bCs/>
          <w:sz w:val="22"/>
          <w:szCs w:val="22"/>
        </w:rPr>
        <w:t xml:space="preserve">Izpolnjen popis  (EXCEL tabela), se naloži v zavihek »Druge priloge«. </w:t>
      </w:r>
    </w:p>
    <w:p w14:paraId="4BC63591" w14:textId="77777777" w:rsidR="00CB64AB" w:rsidRPr="000B5CB1" w:rsidRDefault="00CB64AB" w:rsidP="004C5906">
      <w:pPr>
        <w:spacing w:after="200" w:line="324" w:lineRule="auto"/>
        <w:contextualSpacing/>
        <w:jc w:val="both"/>
        <w:rPr>
          <w:rFonts w:eastAsia="Calibri"/>
          <w:bCs/>
          <w:sz w:val="22"/>
          <w:szCs w:val="22"/>
        </w:rPr>
      </w:pPr>
    </w:p>
    <w:p w14:paraId="5A140FB5" w14:textId="77777777" w:rsidR="00A24212" w:rsidRPr="000B5CB1" w:rsidRDefault="00A24212" w:rsidP="007D5185">
      <w:pPr>
        <w:spacing w:after="200" w:line="324" w:lineRule="auto"/>
        <w:ind w:left="7799"/>
        <w:contextualSpacing/>
        <w:jc w:val="both"/>
        <w:rPr>
          <w:b/>
          <w:bCs/>
          <w:sz w:val="22"/>
          <w:szCs w:val="22"/>
        </w:rPr>
      </w:pPr>
      <w:r w:rsidRPr="000B5CB1">
        <w:rPr>
          <w:b/>
          <w:bCs/>
          <w:sz w:val="22"/>
          <w:szCs w:val="22"/>
        </w:rPr>
        <w:t>OBR-</w:t>
      </w:r>
      <w:r w:rsidR="004409AB" w:rsidRPr="000B5CB1">
        <w:rPr>
          <w:b/>
          <w:bCs/>
          <w:sz w:val="22"/>
          <w:szCs w:val="22"/>
        </w:rPr>
        <w:t>5</w:t>
      </w:r>
    </w:p>
    <w:p w14:paraId="4EAB7236" w14:textId="77777777" w:rsidR="007D5185" w:rsidRPr="000B5CB1" w:rsidRDefault="007D5185" w:rsidP="004C5906">
      <w:pPr>
        <w:spacing w:after="200" w:line="324" w:lineRule="auto"/>
        <w:contextualSpacing/>
        <w:jc w:val="both"/>
        <w:rPr>
          <w:b/>
          <w:bCs/>
          <w:sz w:val="22"/>
          <w:szCs w:val="22"/>
        </w:rPr>
      </w:pPr>
    </w:p>
    <w:p w14:paraId="22496B31" w14:textId="77777777" w:rsidR="00A24212" w:rsidRPr="000B5CB1" w:rsidRDefault="00A24212" w:rsidP="00A24212">
      <w:pPr>
        <w:spacing w:line="360" w:lineRule="auto"/>
        <w:jc w:val="both"/>
        <w:rPr>
          <w:b/>
          <w:bCs/>
          <w:sz w:val="22"/>
          <w:szCs w:val="22"/>
        </w:rPr>
      </w:pPr>
      <w:r w:rsidRPr="000B5CB1">
        <w:rPr>
          <w:b/>
          <w:bCs/>
          <w:sz w:val="22"/>
          <w:szCs w:val="22"/>
        </w:rPr>
        <w:t>Izjava o predložitvi menične izjave za dobro izvedbo pogodbenih obveznosti</w:t>
      </w:r>
    </w:p>
    <w:p w14:paraId="75A20E04" w14:textId="77777777" w:rsidR="00A24212" w:rsidRPr="000B5CB1" w:rsidRDefault="00A24212" w:rsidP="00A24212">
      <w:pPr>
        <w:spacing w:line="360" w:lineRule="auto"/>
        <w:jc w:val="both"/>
        <w:rPr>
          <w:b/>
          <w:bCs/>
          <w:sz w:val="22"/>
          <w:szCs w:val="22"/>
        </w:rPr>
      </w:pPr>
    </w:p>
    <w:p w14:paraId="650099C6" w14:textId="60EAE6CC" w:rsidR="00A24212" w:rsidRPr="000B5CB1" w:rsidRDefault="00A24212" w:rsidP="00A24212">
      <w:pPr>
        <w:spacing w:line="360" w:lineRule="auto"/>
        <w:jc w:val="both"/>
        <w:rPr>
          <w:bCs/>
          <w:sz w:val="22"/>
          <w:szCs w:val="22"/>
        </w:rPr>
      </w:pPr>
      <w:r w:rsidRPr="000B5CB1">
        <w:rPr>
          <w:bCs/>
          <w:sz w:val="22"/>
          <w:szCs w:val="22"/>
        </w:rPr>
        <w:t>V zvezi z javnim naročilom</w:t>
      </w:r>
      <w:r w:rsidRPr="000B5CB1">
        <w:rPr>
          <w:b/>
          <w:bCs/>
          <w:sz w:val="22"/>
          <w:szCs w:val="22"/>
        </w:rPr>
        <w:t xml:space="preserve"> </w:t>
      </w:r>
      <w:r w:rsidR="00B469E3" w:rsidRPr="000B5CB1">
        <w:rPr>
          <w:b/>
          <w:bCs/>
          <w:sz w:val="22"/>
          <w:szCs w:val="22"/>
        </w:rPr>
        <w:t>»</w:t>
      </w:r>
      <w:r w:rsidR="008C5BBF">
        <w:rPr>
          <w:b/>
          <w:bCs/>
          <w:sz w:val="22"/>
          <w:szCs w:val="22"/>
        </w:rPr>
        <w:t>DOBAVA OSTEOSINTETSKEGA MATERIALA IN MATERIALA ZA HRBTENIČNO KIRURGIJO, PONOVITEV</w:t>
      </w:r>
      <w:r w:rsidR="00B469E3" w:rsidRPr="000B5CB1">
        <w:rPr>
          <w:b/>
          <w:bCs/>
          <w:sz w:val="22"/>
          <w:szCs w:val="22"/>
        </w:rPr>
        <w:t>«</w:t>
      </w:r>
      <w:r w:rsidRPr="000B5CB1">
        <w:rPr>
          <w:b/>
          <w:bCs/>
          <w:sz w:val="22"/>
          <w:szCs w:val="22"/>
        </w:rPr>
        <w:t>,</w:t>
      </w:r>
      <w:r w:rsidR="002E1BC5" w:rsidRPr="000B5CB1">
        <w:rPr>
          <w:b/>
          <w:bCs/>
          <w:sz w:val="22"/>
          <w:szCs w:val="22"/>
        </w:rPr>
        <w:t xml:space="preserve"> </w:t>
      </w:r>
      <w:r w:rsidRPr="000B5CB1">
        <w:rPr>
          <w:bCs/>
          <w:sz w:val="22"/>
          <w:szCs w:val="22"/>
        </w:rPr>
        <w:t xml:space="preserve">objavljenem na Portalu javnih naročil dne ____________, pod št. objave______________ </w:t>
      </w:r>
    </w:p>
    <w:p w14:paraId="6318378A" w14:textId="77777777" w:rsidR="00A24212" w:rsidRPr="000B5CB1" w:rsidRDefault="00A24212" w:rsidP="00A24212">
      <w:pPr>
        <w:spacing w:line="360" w:lineRule="auto"/>
        <w:jc w:val="both"/>
        <w:rPr>
          <w:b/>
          <w:bCs/>
          <w:sz w:val="22"/>
          <w:szCs w:val="22"/>
        </w:rPr>
      </w:pPr>
    </w:p>
    <w:p w14:paraId="33179794" w14:textId="77777777" w:rsidR="00A24212" w:rsidRPr="000B5CB1" w:rsidRDefault="00A24212" w:rsidP="00A24212">
      <w:pPr>
        <w:spacing w:line="360" w:lineRule="auto"/>
        <w:jc w:val="both"/>
        <w:rPr>
          <w:b/>
          <w:bCs/>
          <w:sz w:val="22"/>
          <w:szCs w:val="22"/>
        </w:rPr>
      </w:pPr>
      <w:r w:rsidRPr="000B5CB1">
        <w:rPr>
          <w:b/>
          <w:bCs/>
          <w:sz w:val="22"/>
          <w:szCs w:val="22"/>
        </w:rPr>
        <w:t>___________________________________________________________________________</w:t>
      </w:r>
    </w:p>
    <w:p w14:paraId="2B1ED891" w14:textId="77777777" w:rsidR="00A24212" w:rsidRPr="000B5CB1" w:rsidRDefault="00A24212" w:rsidP="00A24212">
      <w:pPr>
        <w:spacing w:line="360" w:lineRule="auto"/>
        <w:jc w:val="both"/>
        <w:rPr>
          <w:bCs/>
          <w:sz w:val="22"/>
          <w:szCs w:val="22"/>
        </w:rPr>
      </w:pPr>
      <w:r w:rsidRPr="000B5CB1">
        <w:rPr>
          <w:bCs/>
          <w:sz w:val="22"/>
          <w:szCs w:val="22"/>
        </w:rPr>
        <w:t>(naziv in naslov ponudnika)</w:t>
      </w:r>
    </w:p>
    <w:p w14:paraId="5966F74F" w14:textId="77777777" w:rsidR="00A24212" w:rsidRPr="000B5CB1" w:rsidRDefault="00A24212" w:rsidP="00A24212">
      <w:pPr>
        <w:spacing w:line="360" w:lineRule="auto"/>
        <w:jc w:val="both"/>
        <w:rPr>
          <w:b/>
          <w:bCs/>
          <w:sz w:val="22"/>
          <w:szCs w:val="22"/>
        </w:rPr>
      </w:pPr>
    </w:p>
    <w:p w14:paraId="5E2A7A39" w14:textId="3CAF77BC" w:rsidR="00A24212" w:rsidRPr="000B5CB1" w:rsidRDefault="00A24212" w:rsidP="00A24212">
      <w:pPr>
        <w:spacing w:line="360" w:lineRule="auto"/>
        <w:jc w:val="both"/>
        <w:rPr>
          <w:bCs/>
          <w:sz w:val="22"/>
          <w:szCs w:val="22"/>
        </w:rPr>
      </w:pPr>
      <w:r w:rsidRPr="000B5CB1">
        <w:rPr>
          <w:bCs/>
          <w:sz w:val="22"/>
          <w:szCs w:val="22"/>
        </w:rPr>
        <w:t>izjavljam, da bomo v roku 3 dni po podpisu pogodbe o izvedbi javnega naročila naročniku izročili menično izjavo z bianko menic</w:t>
      </w:r>
      <w:r w:rsidR="00E621AE">
        <w:rPr>
          <w:bCs/>
          <w:sz w:val="22"/>
          <w:szCs w:val="22"/>
        </w:rPr>
        <w:t>ami</w:t>
      </w:r>
      <w:r w:rsidRPr="000B5CB1">
        <w:rPr>
          <w:bCs/>
          <w:sz w:val="22"/>
          <w:szCs w:val="22"/>
        </w:rPr>
        <w:t xml:space="preserve"> skladno z vzorcem Menična izjava za dobro izvedbo pogodbenih obveznosti</w:t>
      </w:r>
    </w:p>
    <w:p w14:paraId="1E9FC576" w14:textId="77777777" w:rsidR="00A24212" w:rsidRPr="000B5CB1" w:rsidRDefault="00A24212" w:rsidP="00A24212">
      <w:pPr>
        <w:spacing w:line="360" w:lineRule="auto"/>
        <w:jc w:val="both"/>
        <w:rPr>
          <w:b/>
          <w:bCs/>
          <w:sz w:val="22"/>
          <w:szCs w:val="22"/>
        </w:rPr>
      </w:pPr>
    </w:p>
    <w:p w14:paraId="7266F0CB" w14:textId="77777777" w:rsidR="00A24212" w:rsidRPr="000B5CB1" w:rsidRDefault="00A24212" w:rsidP="00A24212">
      <w:pPr>
        <w:spacing w:line="360" w:lineRule="auto"/>
        <w:jc w:val="both"/>
        <w:rPr>
          <w:b/>
          <w:bCs/>
          <w:sz w:val="22"/>
          <w:szCs w:val="22"/>
        </w:rPr>
      </w:pPr>
      <w:r w:rsidRPr="000B5CB1">
        <w:rPr>
          <w:b/>
          <w:bCs/>
          <w:sz w:val="22"/>
          <w:szCs w:val="22"/>
        </w:rPr>
        <w:t xml:space="preserve">                                                                              </w:t>
      </w:r>
    </w:p>
    <w:p w14:paraId="72308D09" w14:textId="77777777" w:rsidR="00A24212" w:rsidRPr="000B5CB1" w:rsidRDefault="00A24212" w:rsidP="00A24212">
      <w:pPr>
        <w:spacing w:line="360" w:lineRule="auto"/>
        <w:jc w:val="both"/>
        <w:rPr>
          <w:bCs/>
          <w:sz w:val="22"/>
          <w:szCs w:val="22"/>
        </w:rPr>
      </w:pPr>
      <w:r w:rsidRPr="000B5CB1">
        <w:rPr>
          <w:bCs/>
          <w:sz w:val="22"/>
          <w:szCs w:val="22"/>
        </w:rPr>
        <w:t>Kraj in datum:                                                                           Žig in podpis ponudnika:</w:t>
      </w:r>
    </w:p>
    <w:p w14:paraId="4B9F84AF" w14:textId="77777777" w:rsidR="00A24212" w:rsidRPr="000B5CB1" w:rsidRDefault="00A24212" w:rsidP="00A24212">
      <w:pPr>
        <w:spacing w:line="360" w:lineRule="auto"/>
        <w:jc w:val="both"/>
        <w:rPr>
          <w:b/>
          <w:bCs/>
          <w:sz w:val="22"/>
          <w:szCs w:val="22"/>
        </w:rPr>
      </w:pPr>
    </w:p>
    <w:p w14:paraId="41B21580" w14:textId="77777777" w:rsidR="00A24212" w:rsidRPr="000B5CB1" w:rsidRDefault="00A24212" w:rsidP="00A24212">
      <w:pPr>
        <w:spacing w:line="360" w:lineRule="auto"/>
        <w:jc w:val="both"/>
        <w:rPr>
          <w:b/>
          <w:bCs/>
          <w:sz w:val="22"/>
          <w:szCs w:val="22"/>
        </w:rPr>
      </w:pPr>
    </w:p>
    <w:p w14:paraId="67EFA6DD" w14:textId="77777777" w:rsidR="00A24212" w:rsidRPr="000B5CB1" w:rsidRDefault="00A24212" w:rsidP="00A24212">
      <w:pPr>
        <w:spacing w:line="360" w:lineRule="auto"/>
        <w:jc w:val="both"/>
        <w:rPr>
          <w:b/>
          <w:bCs/>
          <w:sz w:val="22"/>
          <w:szCs w:val="22"/>
        </w:rPr>
      </w:pPr>
    </w:p>
    <w:p w14:paraId="6FE1648B" w14:textId="77777777" w:rsidR="00A24212" w:rsidRPr="000B5CB1" w:rsidRDefault="00A24212" w:rsidP="00A24212">
      <w:pPr>
        <w:spacing w:line="360" w:lineRule="auto"/>
        <w:jc w:val="both"/>
        <w:rPr>
          <w:b/>
          <w:bCs/>
          <w:sz w:val="22"/>
          <w:szCs w:val="22"/>
        </w:rPr>
      </w:pPr>
    </w:p>
    <w:p w14:paraId="34DB16CB" w14:textId="77777777" w:rsidR="00A24212" w:rsidRPr="000B5CB1" w:rsidRDefault="00A24212" w:rsidP="00A24212">
      <w:pPr>
        <w:spacing w:line="360" w:lineRule="auto"/>
        <w:jc w:val="both"/>
        <w:rPr>
          <w:b/>
          <w:bCs/>
          <w:sz w:val="22"/>
          <w:szCs w:val="22"/>
        </w:rPr>
      </w:pPr>
    </w:p>
    <w:p w14:paraId="54062B9B" w14:textId="77777777" w:rsidR="00A24212" w:rsidRPr="000B5CB1" w:rsidRDefault="00A24212" w:rsidP="00A24212">
      <w:pPr>
        <w:spacing w:line="360" w:lineRule="auto"/>
        <w:jc w:val="both"/>
        <w:rPr>
          <w:b/>
          <w:bCs/>
          <w:sz w:val="22"/>
          <w:szCs w:val="22"/>
        </w:rPr>
      </w:pPr>
    </w:p>
    <w:p w14:paraId="0BC3CC8D" w14:textId="77777777" w:rsidR="00A24212" w:rsidRPr="000B5CB1" w:rsidRDefault="00A24212" w:rsidP="00A24212">
      <w:pPr>
        <w:spacing w:line="360" w:lineRule="auto"/>
        <w:jc w:val="both"/>
        <w:rPr>
          <w:b/>
          <w:bCs/>
          <w:sz w:val="22"/>
          <w:szCs w:val="22"/>
        </w:rPr>
      </w:pPr>
    </w:p>
    <w:p w14:paraId="718AFEA2" w14:textId="77777777" w:rsidR="00A24212" w:rsidRPr="000B5CB1" w:rsidRDefault="00A24212" w:rsidP="00A24212">
      <w:pPr>
        <w:spacing w:line="360" w:lineRule="auto"/>
        <w:jc w:val="both"/>
        <w:rPr>
          <w:b/>
          <w:bCs/>
          <w:sz w:val="22"/>
          <w:szCs w:val="22"/>
        </w:rPr>
      </w:pPr>
    </w:p>
    <w:p w14:paraId="7C577CA4" w14:textId="77777777" w:rsidR="00A24212" w:rsidRPr="000B5CB1" w:rsidRDefault="00A24212" w:rsidP="00A24212">
      <w:pPr>
        <w:spacing w:line="360" w:lineRule="auto"/>
        <w:jc w:val="both"/>
        <w:rPr>
          <w:b/>
          <w:bCs/>
          <w:sz w:val="22"/>
          <w:szCs w:val="22"/>
        </w:rPr>
      </w:pPr>
    </w:p>
    <w:p w14:paraId="4355A015" w14:textId="77777777" w:rsidR="00A24212" w:rsidRPr="000B5CB1" w:rsidRDefault="00A24212" w:rsidP="00A24212">
      <w:pPr>
        <w:spacing w:line="360" w:lineRule="auto"/>
        <w:jc w:val="both"/>
        <w:rPr>
          <w:b/>
          <w:bCs/>
          <w:sz w:val="22"/>
          <w:szCs w:val="22"/>
        </w:rPr>
      </w:pPr>
    </w:p>
    <w:p w14:paraId="46EB0CE3" w14:textId="77777777" w:rsidR="00682477" w:rsidRPr="000B5CB1" w:rsidRDefault="00682477" w:rsidP="00A24212">
      <w:pPr>
        <w:spacing w:line="360" w:lineRule="auto"/>
        <w:jc w:val="both"/>
        <w:rPr>
          <w:b/>
          <w:bCs/>
          <w:sz w:val="22"/>
          <w:szCs w:val="22"/>
        </w:rPr>
      </w:pPr>
    </w:p>
    <w:p w14:paraId="425A3057" w14:textId="77777777" w:rsidR="00682477" w:rsidRPr="000B5CB1" w:rsidRDefault="00682477" w:rsidP="00A24212">
      <w:pPr>
        <w:spacing w:line="360" w:lineRule="auto"/>
        <w:jc w:val="both"/>
        <w:rPr>
          <w:b/>
          <w:bCs/>
          <w:sz w:val="22"/>
          <w:szCs w:val="22"/>
        </w:rPr>
      </w:pPr>
    </w:p>
    <w:p w14:paraId="18FD4536" w14:textId="77777777" w:rsidR="00682477" w:rsidRPr="000B5CB1" w:rsidRDefault="00682477" w:rsidP="00A24212">
      <w:pPr>
        <w:spacing w:line="360" w:lineRule="auto"/>
        <w:jc w:val="both"/>
        <w:rPr>
          <w:b/>
          <w:bCs/>
          <w:sz w:val="22"/>
          <w:szCs w:val="22"/>
        </w:rPr>
      </w:pPr>
    </w:p>
    <w:p w14:paraId="4754E6A8" w14:textId="77777777" w:rsidR="00682477" w:rsidRPr="000B5CB1" w:rsidRDefault="00682477" w:rsidP="00A24212">
      <w:pPr>
        <w:spacing w:line="360" w:lineRule="auto"/>
        <w:jc w:val="both"/>
        <w:rPr>
          <w:b/>
          <w:bCs/>
          <w:sz w:val="22"/>
          <w:szCs w:val="22"/>
        </w:rPr>
      </w:pPr>
    </w:p>
    <w:p w14:paraId="1F21A428" w14:textId="77777777" w:rsidR="00682477" w:rsidRPr="000B5CB1" w:rsidRDefault="00682477" w:rsidP="00A24212">
      <w:pPr>
        <w:spacing w:line="360" w:lineRule="auto"/>
        <w:jc w:val="both"/>
        <w:rPr>
          <w:b/>
          <w:bCs/>
          <w:sz w:val="22"/>
          <w:szCs w:val="22"/>
        </w:rPr>
      </w:pPr>
    </w:p>
    <w:p w14:paraId="68A3664D" w14:textId="77777777" w:rsidR="00682477" w:rsidRPr="000B5CB1" w:rsidRDefault="00682477" w:rsidP="00A24212">
      <w:pPr>
        <w:spacing w:line="360" w:lineRule="auto"/>
        <w:jc w:val="both"/>
        <w:rPr>
          <w:b/>
          <w:bCs/>
          <w:sz w:val="22"/>
          <w:szCs w:val="22"/>
        </w:rPr>
      </w:pPr>
    </w:p>
    <w:p w14:paraId="5F9874A8" w14:textId="77777777" w:rsidR="00682477" w:rsidRPr="000B5CB1" w:rsidRDefault="00682477" w:rsidP="00A24212">
      <w:pPr>
        <w:spacing w:line="360" w:lineRule="auto"/>
        <w:jc w:val="both"/>
        <w:rPr>
          <w:b/>
          <w:bCs/>
          <w:sz w:val="22"/>
          <w:szCs w:val="22"/>
        </w:rPr>
      </w:pPr>
    </w:p>
    <w:p w14:paraId="76C04551" w14:textId="77777777" w:rsidR="00682477" w:rsidRPr="000B5CB1" w:rsidRDefault="00682477" w:rsidP="00A24212">
      <w:pPr>
        <w:spacing w:line="360" w:lineRule="auto"/>
        <w:jc w:val="both"/>
        <w:rPr>
          <w:b/>
          <w:bCs/>
          <w:sz w:val="22"/>
          <w:szCs w:val="22"/>
        </w:rPr>
      </w:pPr>
    </w:p>
    <w:p w14:paraId="49303108" w14:textId="77777777" w:rsidR="007D5185" w:rsidRPr="000B5CB1" w:rsidRDefault="007D5185" w:rsidP="00A24212">
      <w:pPr>
        <w:spacing w:line="360" w:lineRule="auto"/>
        <w:jc w:val="both"/>
        <w:rPr>
          <w:b/>
          <w:bCs/>
          <w:sz w:val="22"/>
          <w:szCs w:val="22"/>
        </w:rPr>
      </w:pPr>
    </w:p>
    <w:p w14:paraId="58D5DC71" w14:textId="48B083EA" w:rsidR="007D5185" w:rsidRDefault="007D5185" w:rsidP="00A24212">
      <w:pPr>
        <w:spacing w:line="360" w:lineRule="auto"/>
        <w:jc w:val="both"/>
        <w:rPr>
          <w:b/>
          <w:bCs/>
          <w:sz w:val="22"/>
          <w:szCs w:val="22"/>
        </w:rPr>
      </w:pPr>
    </w:p>
    <w:p w14:paraId="36C19375" w14:textId="77AE2A9C" w:rsidR="008F3630" w:rsidRDefault="008F3630" w:rsidP="00A24212">
      <w:pPr>
        <w:spacing w:line="360" w:lineRule="auto"/>
        <w:jc w:val="both"/>
        <w:rPr>
          <w:b/>
          <w:bCs/>
          <w:sz w:val="22"/>
          <w:szCs w:val="22"/>
        </w:rPr>
      </w:pPr>
    </w:p>
    <w:p w14:paraId="6FA58B1F" w14:textId="77777777" w:rsidR="003F70EC" w:rsidRPr="000B5CB1" w:rsidRDefault="003F70EC" w:rsidP="00A24212">
      <w:pPr>
        <w:spacing w:line="360" w:lineRule="auto"/>
        <w:jc w:val="both"/>
        <w:rPr>
          <w:b/>
          <w:bCs/>
          <w:sz w:val="22"/>
          <w:szCs w:val="22"/>
        </w:rPr>
      </w:pPr>
    </w:p>
    <w:p w14:paraId="29E66AE7" w14:textId="77777777" w:rsidR="00A24212" w:rsidRPr="000B5CB1" w:rsidRDefault="00A24212" w:rsidP="00A24212">
      <w:pPr>
        <w:spacing w:line="360" w:lineRule="auto"/>
        <w:jc w:val="both"/>
        <w:rPr>
          <w:b/>
          <w:bCs/>
          <w:sz w:val="22"/>
          <w:szCs w:val="22"/>
        </w:rPr>
      </w:pPr>
    </w:p>
    <w:p w14:paraId="079FFBA2" w14:textId="77777777" w:rsidR="00A24212" w:rsidRPr="000B5CB1" w:rsidRDefault="00A24212" w:rsidP="00A24212">
      <w:pPr>
        <w:spacing w:line="360" w:lineRule="auto"/>
        <w:jc w:val="both"/>
        <w:rPr>
          <w:b/>
          <w:bCs/>
          <w:sz w:val="22"/>
          <w:szCs w:val="22"/>
        </w:rPr>
      </w:pPr>
      <w:r w:rsidRPr="000B5CB1">
        <w:rPr>
          <w:b/>
          <w:bCs/>
          <w:sz w:val="22"/>
          <w:szCs w:val="22"/>
        </w:rPr>
        <w:t>OBR-</w:t>
      </w:r>
      <w:r w:rsidR="004409AB" w:rsidRPr="000B5CB1">
        <w:rPr>
          <w:b/>
          <w:bCs/>
          <w:sz w:val="22"/>
          <w:szCs w:val="22"/>
        </w:rPr>
        <w:t>6</w:t>
      </w:r>
    </w:p>
    <w:p w14:paraId="1F8535EB" w14:textId="77777777" w:rsidR="00A24212" w:rsidRPr="000B5CB1" w:rsidRDefault="00A24212" w:rsidP="00A24212">
      <w:pPr>
        <w:spacing w:line="360" w:lineRule="auto"/>
        <w:jc w:val="both"/>
        <w:rPr>
          <w:b/>
          <w:bCs/>
          <w:sz w:val="22"/>
          <w:szCs w:val="22"/>
        </w:rPr>
      </w:pPr>
      <w:r w:rsidRPr="000B5CB1">
        <w:rPr>
          <w:b/>
          <w:bCs/>
          <w:sz w:val="22"/>
          <w:szCs w:val="22"/>
        </w:rPr>
        <w:t>Menična izjava za dobro izvedbo pogodbenih obveznosti</w:t>
      </w:r>
    </w:p>
    <w:p w14:paraId="54723776" w14:textId="77777777" w:rsidR="00A24212" w:rsidRPr="000B5CB1" w:rsidRDefault="00A24212" w:rsidP="00A24212">
      <w:pPr>
        <w:spacing w:line="360" w:lineRule="auto"/>
        <w:jc w:val="both"/>
        <w:rPr>
          <w:b/>
          <w:bCs/>
          <w:sz w:val="22"/>
          <w:szCs w:val="22"/>
        </w:rPr>
      </w:pPr>
      <w:r w:rsidRPr="000B5CB1">
        <w:rPr>
          <w:b/>
          <w:bCs/>
          <w:sz w:val="22"/>
          <w:szCs w:val="22"/>
        </w:rPr>
        <w:t xml:space="preserve">                                 </w:t>
      </w:r>
    </w:p>
    <w:p w14:paraId="3CC68175" w14:textId="77777777" w:rsidR="00A24212" w:rsidRPr="000B5CB1" w:rsidRDefault="00A24212" w:rsidP="00A24212">
      <w:pPr>
        <w:spacing w:line="360" w:lineRule="auto"/>
        <w:jc w:val="both"/>
        <w:rPr>
          <w:bCs/>
          <w:sz w:val="22"/>
          <w:szCs w:val="22"/>
        </w:rPr>
      </w:pPr>
      <w:r w:rsidRPr="000B5CB1">
        <w:rPr>
          <w:bCs/>
          <w:sz w:val="22"/>
          <w:szCs w:val="22"/>
        </w:rPr>
        <w:t>Spodaj podpisani zakoniti zastopnik oziroma pooblaščenec</w:t>
      </w:r>
    </w:p>
    <w:p w14:paraId="26614C4F" w14:textId="77777777" w:rsidR="00A24212" w:rsidRPr="000B5CB1" w:rsidRDefault="00A24212" w:rsidP="00A24212">
      <w:pPr>
        <w:spacing w:line="360" w:lineRule="auto"/>
        <w:jc w:val="both"/>
        <w:rPr>
          <w:bCs/>
          <w:sz w:val="22"/>
          <w:szCs w:val="22"/>
        </w:rPr>
      </w:pPr>
      <w:r w:rsidRPr="000B5CB1">
        <w:rPr>
          <w:bCs/>
          <w:sz w:val="22"/>
          <w:szCs w:val="22"/>
        </w:rPr>
        <w:t>___________________________________________________________________________</w:t>
      </w:r>
    </w:p>
    <w:p w14:paraId="7DB92E44" w14:textId="77777777" w:rsidR="00A24212" w:rsidRPr="000B5CB1" w:rsidRDefault="00A24212" w:rsidP="00A24212">
      <w:pPr>
        <w:spacing w:line="360" w:lineRule="auto"/>
        <w:jc w:val="both"/>
        <w:rPr>
          <w:bCs/>
          <w:sz w:val="22"/>
          <w:szCs w:val="22"/>
        </w:rPr>
      </w:pPr>
      <w:r w:rsidRPr="000B5CB1">
        <w:rPr>
          <w:bCs/>
          <w:sz w:val="22"/>
          <w:szCs w:val="22"/>
        </w:rPr>
        <w:t xml:space="preserve"> izbranega ponudnika </w:t>
      </w:r>
    </w:p>
    <w:p w14:paraId="4430D00D" w14:textId="77777777" w:rsidR="00A24212" w:rsidRPr="000B5CB1" w:rsidRDefault="00A24212" w:rsidP="00A24212">
      <w:pPr>
        <w:spacing w:line="360" w:lineRule="auto"/>
        <w:jc w:val="both"/>
        <w:rPr>
          <w:bCs/>
          <w:sz w:val="22"/>
          <w:szCs w:val="22"/>
        </w:rPr>
      </w:pPr>
    </w:p>
    <w:p w14:paraId="1FAA6B8D" w14:textId="77777777" w:rsidR="00A24212" w:rsidRPr="000B5CB1" w:rsidRDefault="00A24212" w:rsidP="00A24212">
      <w:pPr>
        <w:spacing w:line="360" w:lineRule="auto"/>
        <w:jc w:val="both"/>
        <w:rPr>
          <w:bCs/>
          <w:sz w:val="22"/>
          <w:szCs w:val="22"/>
        </w:rPr>
      </w:pPr>
      <w:r w:rsidRPr="000B5CB1">
        <w:rPr>
          <w:bCs/>
          <w:sz w:val="22"/>
          <w:szCs w:val="22"/>
        </w:rPr>
        <w:t>(firma in sedež družbe oz. samostojnega podjetnika)</w:t>
      </w:r>
    </w:p>
    <w:p w14:paraId="67ECB81E" w14:textId="77777777" w:rsidR="00A24212" w:rsidRPr="000B5CB1" w:rsidRDefault="00A24212" w:rsidP="00A24212">
      <w:pPr>
        <w:spacing w:line="360" w:lineRule="auto"/>
        <w:jc w:val="both"/>
        <w:rPr>
          <w:bCs/>
          <w:sz w:val="22"/>
          <w:szCs w:val="22"/>
        </w:rPr>
      </w:pPr>
    </w:p>
    <w:p w14:paraId="7F604411" w14:textId="0EDE39DC" w:rsidR="00A24212" w:rsidRPr="000B5CB1" w:rsidRDefault="00A24212" w:rsidP="00A24212">
      <w:pPr>
        <w:spacing w:line="360" w:lineRule="auto"/>
        <w:jc w:val="both"/>
        <w:rPr>
          <w:bCs/>
          <w:sz w:val="22"/>
          <w:szCs w:val="22"/>
        </w:rPr>
      </w:pPr>
      <w:r w:rsidRPr="000B5CB1">
        <w:rPr>
          <w:bCs/>
          <w:sz w:val="22"/>
          <w:szCs w:val="22"/>
        </w:rPr>
        <w:t>V postopku oddaje javnega naročila »</w:t>
      </w:r>
      <w:r w:rsidR="008C5BBF">
        <w:rPr>
          <w:b/>
          <w:bCs/>
          <w:sz w:val="22"/>
          <w:szCs w:val="22"/>
        </w:rPr>
        <w:t>DOBAVA OSTEOSINTETSKEGA MATERIALA IN MATERIALA ZA HRBTENIČNO KIRURGIJO, PONOVITEV</w:t>
      </w:r>
      <w:r w:rsidR="00342456" w:rsidRPr="000B5CB1">
        <w:rPr>
          <w:b/>
          <w:bCs/>
          <w:sz w:val="22"/>
          <w:szCs w:val="22"/>
        </w:rPr>
        <w:t>«</w:t>
      </w:r>
      <w:r w:rsidRPr="000B5CB1">
        <w:rPr>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w:t>
      </w:r>
      <w:r w:rsidR="00E80719">
        <w:rPr>
          <w:bCs/>
          <w:sz w:val="22"/>
          <w:szCs w:val="22"/>
        </w:rPr>
        <w:t>godbene</w:t>
      </w:r>
      <w:r w:rsidRPr="000B5CB1">
        <w:rPr>
          <w:bCs/>
          <w:sz w:val="22"/>
          <w:szCs w:val="22"/>
        </w:rPr>
        <w:t xml:space="preserve"> vrednosti z DDV</w:t>
      </w:r>
      <w:r w:rsidR="00E80719">
        <w:rPr>
          <w:bCs/>
          <w:sz w:val="22"/>
          <w:szCs w:val="22"/>
        </w:rPr>
        <w:t xml:space="preserve">, </w:t>
      </w:r>
      <w:r w:rsidR="00E80719" w:rsidRPr="00E80719">
        <w:rPr>
          <w:color w:val="333333"/>
        </w:rPr>
        <w:t>ki je enaka višini ocenjene vrednosti v EUR z DDV</w:t>
      </w:r>
      <w:r w:rsidRPr="00E80719">
        <w:rPr>
          <w:bCs/>
        </w:rPr>
        <w:t>).</w:t>
      </w:r>
      <w:r w:rsidRPr="000B5CB1">
        <w:rPr>
          <w:bCs/>
          <w:sz w:val="22"/>
          <w:szCs w:val="22"/>
        </w:rPr>
        <w:t xml:space="preserve"> Izbrani ponudnik se odreka vsem ugovorom proti tako izpolnjeni menici in se zavezuje menico plačati, ko dospe, v gotovini. To pooblastilo preneha veljati 30 dni po poteku veljavnosti pogodbe. Menični znesek se nakaže na račun upravičenca _______________</w:t>
      </w:r>
    </w:p>
    <w:p w14:paraId="2B2032F8" w14:textId="77777777" w:rsidR="00A24212" w:rsidRPr="000B5CB1" w:rsidRDefault="00A24212" w:rsidP="00A24212">
      <w:pPr>
        <w:spacing w:line="360"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53D1AB9B" w14:textId="77777777" w:rsidR="00A24212" w:rsidRPr="000B5CB1" w:rsidRDefault="00A24212" w:rsidP="00A24212">
      <w:pPr>
        <w:spacing w:line="360" w:lineRule="auto"/>
        <w:jc w:val="both"/>
        <w:rPr>
          <w:bCs/>
          <w:sz w:val="22"/>
          <w:szCs w:val="22"/>
        </w:rPr>
      </w:pPr>
    </w:p>
    <w:p w14:paraId="2DB13133" w14:textId="77777777" w:rsidR="00A24212" w:rsidRPr="000B5CB1" w:rsidRDefault="00A24212" w:rsidP="00A24212">
      <w:pPr>
        <w:spacing w:line="360"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01B94DD8" w14:textId="77777777" w:rsidR="00A24212" w:rsidRPr="000B5CB1" w:rsidRDefault="00A24212" w:rsidP="00A24212">
      <w:pPr>
        <w:spacing w:line="360" w:lineRule="auto"/>
        <w:jc w:val="both"/>
        <w:rPr>
          <w:bCs/>
          <w:sz w:val="22"/>
          <w:szCs w:val="22"/>
        </w:rPr>
      </w:pPr>
    </w:p>
    <w:p w14:paraId="3CEC028E" w14:textId="77777777" w:rsidR="00A24212" w:rsidRPr="000B5CB1" w:rsidRDefault="00A24212" w:rsidP="00A24212">
      <w:pPr>
        <w:spacing w:line="360" w:lineRule="auto"/>
        <w:jc w:val="both"/>
        <w:rPr>
          <w:bCs/>
          <w:sz w:val="22"/>
          <w:szCs w:val="22"/>
        </w:rPr>
      </w:pPr>
      <w:r w:rsidRPr="000B5CB1">
        <w:rPr>
          <w:bCs/>
          <w:sz w:val="22"/>
          <w:szCs w:val="22"/>
        </w:rPr>
        <w:t>Menična izjava velja 30 dni po poteku veljavnosti okvirnega sporazuma.</w:t>
      </w:r>
    </w:p>
    <w:p w14:paraId="452AC613" w14:textId="77777777" w:rsidR="00A24212" w:rsidRPr="000B5CB1" w:rsidRDefault="00A24212" w:rsidP="00A24212">
      <w:pPr>
        <w:spacing w:line="360" w:lineRule="auto"/>
        <w:jc w:val="both"/>
        <w:rPr>
          <w:bCs/>
          <w:sz w:val="22"/>
          <w:szCs w:val="22"/>
        </w:rPr>
      </w:pPr>
    </w:p>
    <w:p w14:paraId="14FD9222" w14:textId="77777777" w:rsidR="00A24212" w:rsidRPr="000B5CB1" w:rsidRDefault="00A24212" w:rsidP="00A24212">
      <w:pPr>
        <w:spacing w:line="360" w:lineRule="auto"/>
        <w:jc w:val="both"/>
        <w:rPr>
          <w:bCs/>
          <w:sz w:val="22"/>
          <w:szCs w:val="22"/>
        </w:rPr>
      </w:pPr>
    </w:p>
    <w:p w14:paraId="5EDBE3EA" w14:textId="77777777" w:rsidR="00A24212" w:rsidRPr="000B5CB1" w:rsidRDefault="00A24212" w:rsidP="00A24212">
      <w:pPr>
        <w:spacing w:line="360"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316079A" w14:textId="77777777" w:rsidR="00C453D8" w:rsidRDefault="00A24212" w:rsidP="00A24212">
      <w:pPr>
        <w:spacing w:line="360" w:lineRule="auto"/>
        <w:jc w:val="both"/>
        <w:rPr>
          <w:bCs/>
          <w:sz w:val="22"/>
          <w:szCs w:val="22"/>
        </w:rPr>
      </w:pPr>
      <w:r w:rsidRPr="000B5CB1">
        <w:rPr>
          <w:bCs/>
          <w:sz w:val="22"/>
          <w:szCs w:val="22"/>
        </w:rPr>
        <w:t xml:space="preserve">             </w:t>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p>
    <w:p w14:paraId="34C35F60" w14:textId="36B9704D" w:rsidR="00A24212" w:rsidRPr="000B5CB1" w:rsidRDefault="00A24212" w:rsidP="00A24212">
      <w:pPr>
        <w:spacing w:line="360" w:lineRule="auto"/>
        <w:jc w:val="both"/>
        <w:rPr>
          <w:bCs/>
          <w:sz w:val="22"/>
          <w:szCs w:val="22"/>
        </w:rPr>
      </w:pPr>
      <w:r w:rsidRPr="000B5CB1">
        <w:rPr>
          <w:bCs/>
          <w:sz w:val="22"/>
          <w:szCs w:val="22"/>
        </w:rPr>
        <w:t>Podpis in žig:</w:t>
      </w:r>
    </w:p>
    <w:p w14:paraId="462EB7C6" w14:textId="77777777" w:rsidR="00A24212" w:rsidRPr="000B5CB1" w:rsidRDefault="00A24212" w:rsidP="00A24212">
      <w:pPr>
        <w:spacing w:line="360" w:lineRule="auto"/>
        <w:jc w:val="both"/>
        <w:rPr>
          <w:bCs/>
          <w:sz w:val="22"/>
          <w:szCs w:val="22"/>
        </w:rPr>
      </w:pPr>
    </w:p>
    <w:p w14:paraId="094CEEDD" w14:textId="63258370" w:rsidR="00A24212" w:rsidRPr="000B5CB1" w:rsidRDefault="00A24212" w:rsidP="00E621AE">
      <w:pPr>
        <w:spacing w:line="360" w:lineRule="auto"/>
        <w:rPr>
          <w:bCs/>
          <w:sz w:val="22"/>
          <w:szCs w:val="22"/>
        </w:rPr>
      </w:pPr>
      <w:r w:rsidRPr="000B5CB1">
        <w:rPr>
          <w:b/>
          <w:bCs/>
          <w:sz w:val="22"/>
          <w:szCs w:val="22"/>
          <w:u w:val="single"/>
        </w:rPr>
        <w:t>Obvezna priloga:</w:t>
      </w:r>
      <w:r w:rsidR="002E73ED">
        <w:rPr>
          <w:b/>
          <w:bCs/>
          <w:sz w:val="22"/>
          <w:szCs w:val="22"/>
          <w:u w:val="single"/>
        </w:rPr>
        <w:t xml:space="preserve"> </w:t>
      </w:r>
      <w:r w:rsidR="000D0498">
        <w:rPr>
          <w:b/>
          <w:bCs/>
          <w:sz w:val="22"/>
          <w:szCs w:val="22"/>
          <w:u w:val="single"/>
        </w:rPr>
        <w:t xml:space="preserve">3 </w:t>
      </w:r>
      <w:r w:rsidR="002E73ED">
        <w:rPr>
          <w:b/>
          <w:bCs/>
          <w:sz w:val="22"/>
          <w:szCs w:val="22"/>
          <w:u w:val="single"/>
        </w:rPr>
        <w:t>x</w:t>
      </w:r>
      <w:r w:rsidRPr="000B5CB1">
        <w:rPr>
          <w:bCs/>
          <w:sz w:val="22"/>
          <w:szCs w:val="22"/>
        </w:rPr>
        <w:t xml:space="preserve"> bianco menic</w:t>
      </w:r>
      <w:r w:rsidR="002E73ED">
        <w:rPr>
          <w:bCs/>
          <w:sz w:val="22"/>
          <w:szCs w:val="22"/>
        </w:rPr>
        <w:t>a</w:t>
      </w:r>
      <w:r w:rsidR="00E621AE">
        <w:rPr>
          <w:bCs/>
          <w:sz w:val="22"/>
          <w:szCs w:val="22"/>
        </w:rPr>
        <w:t xml:space="preserve"> </w:t>
      </w:r>
      <w:r w:rsidR="000D0498">
        <w:rPr>
          <w:bCs/>
          <w:sz w:val="22"/>
          <w:szCs w:val="22"/>
        </w:rPr>
        <w:t xml:space="preserve"> </w:t>
      </w:r>
      <w:r w:rsidR="000D0498" w:rsidRPr="001B1E6B">
        <w:rPr>
          <w:bCs/>
          <w:sz w:val="22"/>
          <w:szCs w:val="22"/>
        </w:rPr>
        <w:t>(</w:t>
      </w:r>
      <w:r w:rsidR="000D0498" w:rsidRPr="00AF7B0C">
        <w:rPr>
          <w:color w:val="333333"/>
          <w:sz w:val="18"/>
          <w:szCs w:val="18"/>
        </w:rPr>
        <w:t>V primeru, da bo ponudnik predložil eno menično izjavo, katere vrednost ustreza seštevku zavarovanj za vse sklope, za katere bo oddal ponudbo mora predložiti tri bianko menice.</w:t>
      </w:r>
      <w:r w:rsidR="00E621AE" w:rsidRPr="001B1E6B">
        <w:rPr>
          <w:color w:val="333333"/>
          <w:sz w:val="18"/>
          <w:szCs w:val="18"/>
        </w:rPr>
        <w:t xml:space="preserve"> </w:t>
      </w:r>
      <w:r w:rsidR="000D0498" w:rsidRPr="00AF7B0C">
        <w:rPr>
          <w:color w:val="333333"/>
          <w:sz w:val="18"/>
          <w:szCs w:val="18"/>
        </w:rPr>
        <w:t xml:space="preserve">V kolikor bo ponudnik za vsak sklop, za katerega oddaja ponudbo, predložil svojo menično izjavo zadošča predložitev ene bianko menice </w:t>
      </w:r>
      <w:r w:rsidR="000D0498" w:rsidRPr="00AF7B0C">
        <w:rPr>
          <w:color w:val="333333"/>
          <w:sz w:val="18"/>
          <w:szCs w:val="18"/>
        </w:rPr>
        <w:lastRenderedPageBreak/>
        <w:t>za vsak sklop posebej.</w:t>
      </w:r>
      <w:r w:rsidR="00E621AE" w:rsidRPr="001B1E6B">
        <w:rPr>
          <w:color w:val="333333"/>
          <w:sz w:val="18"/>
          <w:szCs w:val="18"/>
        </w:rPr>
        <w:t>)</w:t>
      </w:r>
      <w:r w:rsidR="000D0498" w:rsidRPr="00AF7B0C">
        <w:rPr>
          <w:rFonts w:ascii="Roboto" w:hAnsi="Roboto"/>
          <w:color w:val="333333"/>
          <w:sz w:val="18"/>
          <w:szCs w:val="18"/>
        </w:rPr>
        <w:br/>
      </w:r>
    </w:p>
    <w:p w14:paraId="79A6C0B0" w14:textId="77777777" w:rsidR="007D5185" w:rsidRPr="000B5CB1" w:rsidRDefault="007D5185" w:rsidP="00A24212">
      <w:pPr>
        <w:spacing w:line="360" w:lineRule="auto"/>
        <w:jc w:val="both"/>
        <w:rPr>
          <w:bCs/>
          <w:sz w:val="22"/>
          <w:szCs w:val="22"/>
        </w:rPr>
      </w:pPr>
    </w:p>
    <w:p w14:paraId="0D3B1069" w14:textId="77777777" w:rsidR="00A24212" w:rsidRPr="000B5CB1" w:rsidRDefault="00A24212" w:rsidP="00A24212">
      <w:pPr>
        <w:spacing w:line="360" w:lineRule="auto"/>
        <w:jc w:val="both"/>
        <w:rPr>
          <w:b/>
          <w:bCs/>
          <w:sz w:val="22"/>
          <w:szCs w:val="22"/>
        </w:rPr>
      </w:pPr>
      <w:r w:rsidRPr="000B5CB1">
        <w:rPr>
          <w:b/>
          <w:bCs/>
          <w:sz w:val="22"/>
          <w:szCs w:val="22"/>
        </w:rPr>
        <w:t>OBR-</w:t>
      </w:r>
      <w:r w:rsidR="004409AB" w:rsidRPr="000B5CB1">
        <w:rPr>
          <w:b/>
          <w:bCs/>
          <w:sz w:val="22"/>
          <w:szCs w:val="22"/>
        </w:rPr>
        <w:t>7</w:t>
      </w:r>
    </w:p>
    <w:p w14:paraId="2DF131FC" w14:textId="77777777" w:rsidR="00A24212" w:rsidRPr="000B5CB1" w:rsidRDefault="00A24212" w:rsidP="00A24212">
      <w:pPr>
        <w:pStyle w:val="Noga"/>
        <w:tabs>
          <w:tab w:val="clear" w:pos="4536"/>
          <w:tab w:val="clear" w:pos="9072"/>
          <w:tab w:val="left" w:leader="underscore" w:pos="2694"/>
          <w:tab w:val="left" w:pos="6379"/>
          <w:tab w:val="right" w:pos="9639"/>
        </w:tabs>
        <w:jc w:val="center"/>
        <w:rPr>
          <w:b/>
          <w:sz w:val="22"/>
          <w:szCs w:val="22"/>
        </w:rPr>
      </w:pPr>
      <w:r w:rsidRPr="000B5CB1">
        <w:rPr>
          <w:b/>
          <w:sz w:val="22"/>
          <w:szCs w:val="22"/>
        </w:rPr>
        <w:t xml:space="preserve">IZJAVA O IZPOLNJEVANJU TEHNIČNE SPECIFIKACIJE   </w:t>
      </w:r>
    </w:p>
    <w:p w14:paraId="19175FF9" w14:textId="77777777" w:rsidR="00A24212" w:rsidRPr="000B5CB1" w:rsidRDefault="00A24212" w:rsidP="00A24212">
      <w:pPr>
        <w:pStyle w:val="Naslov1"/>
        <w:rPr>
          <w:b/>
          <w:sz w:val="22"/>
          <w:szCs w:val="22"/>
        </w:rPr>
      </w:pPr>
    </w:p>
    <w:p w14:paraId="30C99B9D" w14:textId="77777777" w:rsidR="00A24212" w:rsidRPr="000B5CB1" w:rsidRDefault="00A24212" w:rsidP="00A24212">
      <w:pPr>
        <w:rPr>
          <w:sz w:val="22"/>
          <w:szCs w:val="22"/>
        </w:rPr>
      </w:pPr>
      <w:r w:rsidRPr="000B5CB1">
        <w:rPr>
          <w:sz w:val="22"/>
          <w:szCs w:val="22"/>
        </w:rPr>
        <w:t>Ponudnik:</w:t>
      </w:r>
    </w:p>
    <w:p w14:paraId="4163ACCD" w14:textId="77777777" w:rsidR="00A24212" w:rsidRPr="000B5CB1" w:rsidRDefault="00A24212" w:rsidP="00A24212">
      <w:pPr>
        <w:rPr>
          <w:sz w:val="22"/>
          <w:szCs w:val="22"/>
        </w:rPr>
      </w:pPr>
    </w:p>
    <w:p w14:paraId="27E91B5A" w14:textId="77777777" w:rsidR="00A24212" w:rsidRPr="000B5CB1" w:rsidRDefault="00A24212" w:rsidP="00A24212">
      <w:pPr>
        <w:rPr>
          <w:sz w:val="22"/>
          <w:szCs w:val="22"/>
        </w:rPr>
      </w:pPr>
      <w:r w:rsidRPr="000B5CB1">
        <w:rPr>
          <w:sz w:val="22"/>
          <w:szCs w:val="22"/>
        </w:rPr>
        <w:t>______________________________</w:t>
      </w:r>
    </w:p>
    <w:p w14:paraId="34CB0E3C" w14:textId="77777777" w:rsidR="00A24212" w:rsidRPr="000B5CB1" w:rsidRDefault="00A24212" w:rsidP="00A24212">
      <w:pPr>
        <w:rPr>
          <w:sz w:val="22"/>
          <w:szCs w:val="22"/>
        </w:rPr>
      </w:pPr>
    </w:p>
    <w:p w14:paraId="6CEDD2A9" w14:textId="77777777" w:rsidR="00A24212" w:rsidRPr="000B5CB1" w:rsidRDefault="00A24212" w:rsidP="00A24212">
      <w:pPr>
        <w:rPr>
          <w:sz w:val="22"/>
          <w:szCs w:val="22"/>
        </w:rPr>
      </w:pPr>
      <w:r w:rsidRPr="000B5CB1">
        <w:rPr>
          <w:sz w:val="22"/>
          <w:szCs w:val="22"/>
        </w:rPr>
        <w:t xml:space="preserve">______________________________ </w:t>
      </w:r>
    </w:p>
    <w:p w14:paraId="7AB78671" w14:textId="77777777" w:rsidR="00A24212" w:rsidRPr="000B5CB1" w:rsidRDefault="00A24212" w:rsidP="00A24212">
      <w:pPr>
        <w:rPr>
          <w:sz w:val="22"/>
          <w:szCs w:val="22"/>
        </w:rPr>
      </w:pPr>
    </w:p>
    <w:p w14:paraId="6DAD905D" w14:textId="77777777" w:rsidR="00A24212" w:rsidRPr="000B5CB1" w:rsidRDefault="00A24212" w:rsidP="00A24212">
      <w:pPr>
        <w:rPr>
          <w:sz w:val="22"/>
          <w:szCs w:val="22"/>
        </w:rPr>
      </w:pPr>
      <w:r w:rsidRPr="000B5CB1">
        <w:rPr>
          <w:sz w:val="22"/>
          <w:szCs w:val="22"/>
        </w:rPr>
        <w:t>______________________________</w:t>
      </w:r>
    </w:p>
    <w:p w14:paraId="36882E9B" w14:textId="77777777" w:rsidR="00A24212" w:rsidRPr="000B5CB1" w:rsidRDefault="00A24212" w:rsidP="00A24212">
      <w:pPr>
        <w:rPr>
          <w:b/>
          <w:sz w:val="22"/>
          <w:szCs w:val="22"/>
        </w:rPr>
      </w:pPr>
    </w:p>
    <w:p w14:paraId="2170BCAA" w14:textId="77777777" w:rsidR="00A24212" w:rsidRPr="000B5CB1" w:rsidRDefault="00A24212" w:rsidP="00A24212">
      <w:pPr>
        <w:autoSpaceDE w:val="0"/>
        <w:autoSpaceDN w:val="0"/>
        <w:adjustRightInd w:val="0"/>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7D027CC0" w14:textId="77777777" w:rsidR="009022F0" w:rsidRPr="000B5CB1" w:rsidRDefault="009022F0" w:rsidP="00A24212">
      <w:pPr>
        <w:autoSpaceDE w:val="0"/>
        <w:autoSpaceDN w:val="0"/>
        <w:adjustRightInd w:val="0"/>
        <w:rPr>
          <w:rFonts w:eastAsia="Calibri"/>
          <w:b/>
          <w:sz w:val="22"/>
          <w:szCs w:val="22"/>
          <w:lang w:eastAsia="en-US"/>
        </w:rPr>
      </w:pPr>
    </w:p>
    <w:p w14:paraId="6378DE63" w14:textId="77777777" w:rsidR="00A24212" w:rsidRPr="000B5CB1" w:rsidRDefault="00A24212" w:rsidP="00A24212">
      <w:pPr>
        <w:autoSpaceDE w:val="0"/>
        <w:autoSpaceDN w:val="0"/>
        <w:adjustRightInd w:val="0"/>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9022F0" w:rsidRPr="000B5CB1">
        <w:rPr>
          <w:rFonts w:eastAsia="Calibri"/>
          <w:sz w:val="22"/>
          <w:szCs w:val="22"/>
          <w:lang w:eastAsia="en-US"/>
        </w:rPr>
        <w:t>,</w:t>
      </w:r>
      <w:r w:rsidRPr="000B5CB1">
        <w:rPr>
          <w:rFonts w:eastAsia="Calibri"/>
          <w:sz w:val="22"/>
          <w:szCs w:val="22"/>
          <w:lang w:eastAsia="en-US"/>
        </w:rPr>
        <w:t xml:space="preserve">  </w:t>
      </w:r>
    </w:p>
    <w:p w14:paraId="2EF879EC" w14:textId="77777777" w:rsidR="009022F0" w:rsidRPr="000B5CB1" w:rsidRDefault="009022F0" w:rsidP="00A24212">
      <w:pPr>
        <w:autoSpaceDE w:val="0"/>
        <w:autoSpaceDN w:val="0"/>
        <w:adjustRightInd w:val="0"/>
        <w:rPr>
          <w:rFonts w:eastAsia="Calibri"/>
          <w:sz w:val="22"/>
          <w:szCs w:val="22"/>
          <w:lang w:eastAsia="en-US"/>
        </w:rPr>
      </w:pPr>
    </w:p>
    <w:p w14:paraId="0D6A132D" w14:textId="45375ABD" w:rsidR="00A24212" w:rsidRPr="000B5CB1" w:rsidRDefault="00A24212" w:rsidP="00A24212">
      <w:pPr>
        <w:suppressAutoHyphens/>
        <w:jc w:val="both"/>
        <w:rPr>
          <w:sz w:val="22"/>
          <w:szCs w:val="22"/>
        </w:rPr>
      </w:pPr>
      <w:r w:rsidRPr="000B5CB1">
        <w:rPr>
          <w:sz w:val="22"/>
          <w:szCs w:val="22"/>
        </w:rPr>
        <w:t xml:space="preserve">- da bomo </w:t>
      </w:r>
      <w:r w:rsidR="00C63624" w:rsidRPr="005D7ADE">
        <w:rPr>
          <w:b/>
          <w:bCs/>
          <w:sz w:val="22"/>
          <w:szCs w:val="22"/>
        </w:rPr>
        <w:t xml:space="preserve">v </w:t>
      </w:r>
      <w:r w:rsidRPr="005D7ADE">
        <w:rPr>
          <w:b/>
          <w:bCs/>
          <w:sz w:val="22"/>
          <w:szCs w:val="22"/>
        </w:rPr>
        <w:t>ponudbi predložili originalne prospekte proizvajalca</w:t>
      </w:r>
      <w:r w:rsidRPr="000B5CB1">
        <w:rPr>
          <w:sz w:val="22"/>
          <w:szCs w:val="22"/>
        </w:rPr>
        <w:t xml:space="preserve"> ter ostalo originalno dokumentacijo proizvajalca iz katere </w:t>
      </w:r>
      <w:r w:rsidR="00ED4AEF">
        <w:rPr>
          <w:sz w:val="22"/>
          <w:szCs w:val="22"/>
        </w:rPr>
        <w:t xml:space="preserve">bo razvidno izpolnjevanje tehničnih zahtev naročnika za posamezen nuden </w:t>
      </w:r>
      <w:r w:rsidR="009022F0" w:rsidRPr="000B5CB1">
        <w:rPr>
          <w:sz w:val="22"/>
          <w:szCs w:val="22"/>
        </w:rPr>
        <w:t xml:space="preserve"> artik</w:t>
      </w:r>
      <w:r w:rsidR="00ED4AEF">
        <w:rPr>
          <w:sz w:val="22"/>
          <w:szCs w:val="22"/>
        </w:rPr>
        <w:t>el</w:t>
      </w:r>
      <w:r w:rsidR="009022F0" w:rsidRPr="000B5CB1">
        <w:rPr>
          <w:sz w:val="22"/>
          <w:szCs w:val="22"/>
        </w:rPr>
        <w:t xml:space="preserve">, </w:t>
      </w:r>
      <w:r w:rsidRPr="000B5CB1">
        <w:rPr>
          <w:sz w:val="22"/>
          <w:szCs w:val="22"/>
        </w:rPr>
        <w:t xml:space="preserve"> ki </w:t>
      </w:r>
      <w:r w:rsidR="00ED4AEF">
        <w:rPr>
          <w:sz w:val="22"/>
          <w:szCs w:val="22"/>
        </w:rPr>
        <w:t>je</w:t>
      </w:r>
      <w:r w:rsidRPr="000B5CB1">
        <w:rPr>
          <w:sz w:val="22"/>
          <w:szCs w:val="22"/>
        </w:rPr>
        <w:t xml:space="preserve"> predmet ponudbe</w:t>
      </w:r>
      <w:r w:rsidR="00D1631E">
        <w:rPr>
          <w:sz w:val="22"/>
          <w:szCs w:val="22"/>
        </w:rPr>
        <w:t xml:space="preserve"> </w:t>
      </w:r>
      <w:r w:rsidR="00B97687">
        <w:rPr>
          <w:sz w:val="22"/>
          <w:szCs w:val="22"/>
        </w:rPr>
        <w:t xml:space="preserve">(pri tem bomo navedli sklic na nivo-podatek OBR-10, stolpec </w:t>
      </w:r>
      <w:r w:rsidR="00E80719">
        <w:rPr>
          <w:sz w:val="22"/>
          <w:szCs w:val="22"/>
        </w:rPr>
        <w:t>E</w:t>
      </w:r>
      <w:r w:rsidR="00B97687">
        <w:rPr>
          <w:sz w:val="22"/>
          <w:szCs w:val="22"/>
        </w:rPr>
        <w:t>)</w:t>
      </w:r>
    </w:p>
    <w:p w14:paraId="396E60EB" w14:textId="77777777" w:rsidR="00A24212" w:rsidRPr="000B5CB1" w:rsidRDefault="00A24212" w:rsidP="00A24212">
      <w:pPr>
        <w:suppressAutoHyphens/>
        <w:jc w:val="both"/>
        <w:rPr>
          <w:sz w:val="22"/>
          <w:szCs w:val="22"/>
        </w:rPr>
      </w:pPr>
    </w:p>
    <w:p w14:paraId="5A88DA5B" w14:textId="77777777" w:rsidR="009022F0" w:rsidRPr="000B5CB1" w:rsidRDefault="009022F0" w:rsidP="00A24212">
      <w:pPr>
        <w:suppressAutoHyphens/>
        <w:jc w:val="both"/>
        <w:rPr>
          <w:sz w:val="22"/>
          <w:szCs w:val="22"/>
        </w:rPr>
      </w:pPr>
    </w:p>
    <w:p w14:paraId="4F2DBDBC" w14:textId="77777777" w:rsidR="006D4F81" w:rsidRPr="000B5CB1" w:rsidRDefault="006D4F81" w:rsidP="00494901">
      <w:pPr>
        <w:rPr>
          <w:b/>
        </w:rPr>
      </w:pPr>
    </w:p>
    <w:p w14:paraId="28D4A59F" w14:textId="7F2E5950" w:rsidR="009022F0" w:rsidRDefault="009022F0" w:rsidP="009022F0">
      <w:pPr>
        <w:spacing w:line="360"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0253F03" w14:textId="77777777" w:rsidR="00C453D8" w:rsidRPr="000B5CB1" w:rsidRDefault="00C453D8" w:rsidP="009022F0">
      <w:pPr>
        <w:spacing w:line="360" w:lineRule="auto"/>
        <w:jc w:val="both"/>
        <w:rPr>
          <w:bCs/>
          <w:sz w:val="22"/>
          <w:szCs w:val="22"/>
        </w:rPr>
      </w:pPr>
    </w:p>
    <w:p w14:paraId="00E293D1" w14:textId="77777777" w:rsidR="009022F0" w:rsidRPr="000B5CB1" w:rsidRDefault="009022F0" w:rsidP="009022F0">
      <w:pPr>
        <w:spacing w:line="360"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0F4D5E3E" w14:textId="77777777" w:rsidR="004409AB" w:rsidRPr="000B5CB1" w:rsidRDefault="004409AB" w:rsidP="000D3B55">
      <w:pPr>
        <w:spacing w:line="360" w:lineRule="auto"/>
        <w:jc w:val="both"/>
        <w:rPr>
          <w:bCs/>
          <w:sz w:val="22"/>
          <w:szCs w:val="22"/>
        </w:rPr>
      </w:pPr>
    </w:p>
    <w:p w14:paraId="26253589" w14:textId="77777777" w:rsidR="00723CD6" w:rsidRPr="000B5CB1" w:rsidRDefault="00723CD6" w:rsidP="000D3B55">
      <w:pPr>
        <w:spacing w:line="360" w:lineRule="auto"/>
        <w:jc w:val="both"/>
        <w:rPr>
          <w:bCs/>
          <w:sz w:val="22"/>
          <w:szCs w:val="22"/>
        </w:rPr>
      </w:pPr>
    </w:p>
    <w:p w14:paraId="7C8392E8" w14:textId="77777777" w:rsidR="00723CD6" w:rsidRPr="000B5CB1" w:rsidRDefault="00723CD6" w:rsidP="000D3B55">
      <w:pPr>
        <w:spacing w:line="360" w:lineRule="auto"/>
        <w:jc w:val="both"/>
        <w:rPr>
          <w:bCs/>
          <w:sz w:val="22"/>
          <w:szCs w:val="22"/>
        </w:rPr>
      </w:pPr>
    </w:p>
    <w:p w14:paraId="5EA7D770" w14:textId="77777777" w:rsidR="00723CD6" w:rsidRPr="000B5CB1" w:rsidRDefault="00723CD6" w:rsidP="000D3B55">
      <w:pPr>
        <w:spacing w:line="360" w:lineRule="auto"/>
        <w:jc w:val="both"/>
        <w:rPr>
          <w:bCs/>
          <w:sz w:val="22"/>
          <w:szCs w:val="22"/>
        </w:rPr>
      </w:pPr>
    </w:p>
    <w:p w14:paraId="6800BD60" w14:textId="77777777" w:rsidR="00723CD6" w:rsidRPr="000B5CB1" w:rsidRDefault="00723CD6" w:rsidP="000D3B55">
      <w:pPr>
        <w:spacing w:line="360" w:lineRule="auto"/>
        <w:jc w:val="both"/>
        <w:rPr>
          <w:bCs/>
          <w:sz w:val="22"/>
          <w:szCs w:val="22"/>
        </w:rPr>
      </w:pPr>
    </w:p>
    <w:p w14:paraId="7F6DF5F8" w14:textId="77777777" w:rsidR="00723CD6" w:rsidRPr="000B5CB1" w:rsidRDefault="00723CD6" w:rsidP="000D3B55">
      <w:pPr>
        <w:spacing w:line="360" w:lineRule="auto"/>
        <w:jc w:val="both"/>
        <w:rPr>
          <w:bCs/>
          <w:sz w:val="22"/>
          <w:szCs w:val="22"/>
        </w:rPr>
      </w:pPr>
    </w:p>
    <w:p w14:paraId="38823317" w14:textId="77777777" w:rsidR="00723CD6" w:rsidRPr="000B5CB1" w:rsidRDefault="00723CD6" w:rsidP="000D3B55">
      <w:pPr>
        <w:spacing w:line="360" w:lineRule="auto"/>
        <w:jc w:val="both"/>
        <w:rPr>
          <w:bCs/>
          <w:sz w:val="22"/>
          <w:szCs w:val="22"/>
        </w:rPr>
      </w:pPr>
    </w:p>
    <w:p w14:paraId="75EEC6E7" w14:textId="77777777" w:rsidR="00723CD6" w:rsidRPr="000B5CB1" w:rsidRDefault="00723CD6" w:rsidP="000D3B55">
      <w:pPr>
        <w:spacing w:line="360" w:lineRule="auto"/>
        <w:jc w:val="both"/>
        <w:rPr>
          <w:bCs/>
          <w:sz w:val="22"/>
          <w:szCs w:val="22"/>
        </w:rPr>
      </w:pPr>
    </w:p>
    <w:p w14:paraId="64518C0B" w14:textId="77777777" w:rsidR="00723CD6" w:rsidRPr="000B5CB1" w:rsidRDefault="00723CD6" w:rsidP="000D3B55">
      <w:pPr>
        <w:spacing w:line="360" w:lineRule="auto"/>
        <w:jc w:val="both"/>
        <w:rPr>
          <w:bCs/>
          <w:sz w:val="22"/>
          <w:szCs w:val="22"/>
        </w:rPr>
      </w:pPr>
    </w:p>
    <w:p w14:paraId="27767337" w14:textId="77777777" w:rsidR="00723CD6" w:rsidRPr="000B5CB1" w:rsidRDefault="00723CD6" w:rsidP="000D3B55">
      <w:pPr>
        <w:spacing w:line="360" w:lineRule="auto"/>
        <w:jc w:val="both"/>
        <w:rPr>
          <w:bCs/>
          <w:sz w:val="22"/>
          <w:szCs w:val="22"/>
        </w:rPr>
      </w:pPr>
    </w:p>
    <w:p w14:paraId="062ECA11" w14:textId="77777777" w:rsidR="00723CD6" w:rsidRPr="000B5CB1" w:rsidRDefault="00723CD6" w:rsidP="000D3B55">
      <w:pPr>
        <w:spacing w:line="360" w:lineRule="auto"/>
        <w:jc w:val="both"/>
        <w:rPr>
          <w:bCs/>
          <w:sz w:val="22"/>
          <w:szCs w:val="22"/>
        </w:rPr>
      </w:pPr>
    </w:p>
    <w:p w14:paraId="4C0AB3C9" w14:textId="77777777" w:rsidR="00723CD6" w:rsidRPr="000B5CB1" w:rsidRDefault="00723CD6" w:rsidP="000D3B55">
      <w:pPr>
        <w:spacing w:line="360" w:lineRule="auto"/>
        <w:jc w:val="both"/>
        <w:rPr>
          <w:bCs/>
          <w:sz w:val="22"/>
          <w:szCs w:val="22"/>
        </w:rPr>
      </w:pPr>
    </w:p>
    <w:p w14:paraId="519FF60B" w14:textId="77777777" w:rsidR="00723CD6" w:rsidRPr="000B5CB1" w:rsidRDefault="00723CD6" w:rsidP="000D3B55">
      <w:pPr>
        <w:spacing w:line="360" w:lineRule="auto"/>
        <w:jc w:val="both"/>
        <w:rPr>
          <w:bCs/>
          <w:sz w:val="22"/>
          <w:szCs w:val="22"/>
        </w:rPr>
      </w:pPr>
    </w:p>
    <w:p w14:paraId="00AEDD8A" w14:textId="77777777" w:rsidR="00723CD6" w:rsidRPr="000B5CB1" w:rsidRDefault="00723CD6" w:rsidP="000D3B55">
      <w:pPr>
        <w:spacing w:line="360" w:lineRule="auto"/>
        <w:jc w:val="both"/>
        <w:rPr>
          <w:bCs/>
          <w:sz w:val="22"/>
          <w:szCs w:val="22"/>
        </w:rPr>
      </w:pPr>
    </w:p>
    <w:p w14:paraId="4F75ACEE" w14:textId="77777777" w:rsidR="00723CD6" w:rsidRPr="000B5CB1" w:rsidRDefault="00723CD6" w:rsidP="000D3B55">
      <w:pPr>
        <w:spacing w:line="360" w:lineRule="auto"/>
        <w:jc w:val="both"/>
        <w:rPr>
          <w:bCs/>
          <w:sz w:val="22"/>
          <w:szCs w:val="22"/>
        </w:rPr>
      </w:pPr>
    </w:p>
    <w:p w14:paraId="70781055" w14:textId="7DAF6605" w:rsidR="00723CD6" w:rsidRDefault="00723CD6" w:rsidP="000D3B55">
      <w:pPr>
        <w:spacing w:line="360" w:lineRule="auto"/>
        <w:jc w:val="both"/>
        <w:rPr>
          <w:bCs/>
          <w:sz w:val="22"/>
          <w:szCs w:val="22"/>
        </w:rPr>
      </w:pPr>
    </w:p>
    <w:p w14:paraId="4CE9D25D" w14:textId="41382010" w:rsidR="00BA5890" w:rsidRDefault="00BA5890" w:rsidP="000D3B55">
      <w:pPr>
        <w:spacing w:line="360" w:lineRule="auto"/>
        <w:jc w:val="both"/>
        <w:rPr>
          <w:bCs/>
          <w:sz w:val="22"/>
          <w:szCs w:val="22"/>
        </w:rPr>
      </w:pPr>
    </w:p>
    <w:p w14:paraId="2132DD55" w14:textId="3761BF5A" w:rsidR="00BA5890" w:rsidRDefault="00BA5890" w:rsidP="000D3B55">
      <w:pPr>
        <w:spacing w:line="360" w:lineRule="auto"/>
        <w:jc w:val="both"/>
        <w:rPr>
          <w:bCs/>
          <w:sz w:val="22"/>
          <w:szCs w:val="22"/>
        </w:rPr>
      </w:pPr>
    </w:p>
    <w:p w14:paraId="3BF69F63" w14:textId="7F4D5B93" w:rsidR="00BA5890" w:rsidRDefault="00BA5890" w:rsidP="000D3B55">
      <w:pPr>
        <w:spacing w:line="360" w:lineRule="auto"/>
        <w:jc w:val="both"/>
        <w:rPr>
          <w:bCs/>
          <w:sz w:val="22"/>
          <w:szCs w:val="22"/>
        </w:rPr>
      </w:pPr>
    </w:p>
    <w:p w14:paraId="55BF0299" w14:textId="1BD38C83" w:rsidR="00BA5890" w:rsidRDefault="00BA5890" w:rsidP="000D3B55">
      <w:pPr>
        <w:spacing w:line="360" w:lineRule="auto"/>
        <w:jc w:val="both"/>
        <w:rPr>
          <w:bCs/>
          <w:sz w:val="22"/>
          <w:szCs w:val="22"/>
        </w:rPr>
      </w:pPr>
    </w:p>
    <w:p w14:paraId="1DC24AC5" w14:textId="41BB1E7D" w:rsidR="00BA5890" w:rsidRDefault="00BA5890" w:rsidP="000D3B55">
      <w:pPr>
        <w:spacing w:line="360" w:lineRule="auto"/>
        <w:jc w:val="both"/>
        <w:rPr>
          <w:bCs/>
          <w:sz w:val="22"/>
          <w:szCs w:val="22"/>
        </w:rPr>
      </w:pPr>
    </w:p>
    <w:p w14:paraId="428D80B8" w14:textId="498FEE7B" w:rsidR="00BA5890" w:rsidRDefault="00BA5890" w:rsidP="000D3B55">
      <w:pPr>
        <w:spacing w:line="360" w:lineRule="auto"/>
        <w:jc w:val="both"/>
        <w:rPr>
          <w:bCs/>
          <w:sz w:val="22"/>
          <w:szCs w:val="22"/>
        </w:rPr>
      </w:pPr>
    </w:p>
    <w:p w14:paraId="31BCC425" w14:textId="31BD82A7" w:rsidR="00BA5890" w:rsidRDefault="00BA5890" w:rsidP="000D3B55">
      <w:pPr>
        <w:spacing w:line="360" w:lineRule="auto"/>
        <w:jc w:val="both"/>
        <w:rPr>
          <w:bCs/>
          <w:sz w:val="22"/>
          <w:szCs w:val="22"/>
        </w:rPr>
      </w:pPr>
    </w:p>
    <w:p w14:paraId="400C590B" w14:textId="77777777" w:rsidR="00BA5890" w:rsidRPr="00E70833" w:rsidRDefault="00BA5890" w:rsidP="00BA5890">
      <w:pPr>
        <w:spacing w:line="360" w:lineRule="auto"/>
        <w:jc w:val="both"/>
        <w:rPr>
          <w:b/>
          <w:bCs/>
          <w:sz w:val="22"/>
          <w:szCs w:val="22"/>
        </w:rPr>
      </w:pPr>
      <w:bookmarkStart w:id="13" w:name="_Toc86827291"/>
      <w:r w:rsidRPr="00E70833">
        <w:rPr>
          <w:rFonts w:eastAsia="Calibri"/>
          <w:b/>
          <w:sz w:val="22"/>
          <w:szCs w:val="22"/>
          <w:lang w:eastAsia="en-US"/>
        </w:rPr>
        <w:t>Menična izjava za zavarovanje resnosti ponudbe</w:t>
      </w:r>
      <w:bookmarkEnd w:id="13"/>
      <w:r w:rsidRPr="00E70833">
        <w:rPr>
          <w:rFonts w:eastAsia="Calibri"/>
          <w:b/>
          <w:sz w:val="22"/>
          <w:szCs w:val="22"/>
          <w:lang w:eastAsia="en-US"/>
        </w:rPr>
        <w:t xml:space="preserve">                                                                     </w:t>
      </w:r>
      <w:r w:rsidRPr="00E70833">
        <w:rPr>
          <w:b/>
          <w:bCs/>
          <w:sz w:val="22"/>
          <w:szCs w:val="22"/>
        </w:rPr>
        <w:t xml:space="preserve"> OBR-8</w:t>
      </w:r>
    </w:p>
    <w:p w14:paraId="34C0CEEB" w14:textId="77777777" w:rsidR="00BA5890" w:rsidRPr="00E70833" w:rsidRDefault="00BA5890" w:rsidP="00BA5890">
      <w:pPr>
        <w:spacing w:line="312" w:lineRule="auto"/>
        <w:contextualSpacing/>
        <w:jc w:val="both"/>
        <w:outlineLvl w:val="0"/>
        <w:rPr>
          <w:rFonts w:eastAsia="Calibri"/>
          <w:b/>
          <w:sz w:val="22"/>
          <w:szCs w:val="22"/>
          <w:lang w:eastAsia="en-US"/>
        </w:rPr>
      </w:pPr>
    </w:p>
    <w:p w14:paraId="63CED1A1" w14:textId="77777777" w:rsidR="00BA5890" w:rsidRPr="00E70833" w:rsidRDefault="00BA5890" w:rsidP="00BA5890">
      <w:pPr>
        <w:shd w:val="clear" w:color="auto" w:fill="FFFFFF"/>
        <w:spacing w:line="312" w:lineRule="auto"/>
        <w:jc w:val="both"/>
        <w:rPr>
          <w:bCs/>
          <w:sz w:val="22"/>
          <w:szCs w:val="22"/>
        </w:rPr>
      </w:pPr>
    </w:p>
    <w:p w14:paraId="104CF98A" w14:textId="301D8708" w:rsidR="00BA5890" w:rsidRPr="00E70833" w:rsidRDefault="00BA5890" w:rsidP="00BA5890">
      <w:pPr>
        <w:shd w:val="clear" w:color="auto" w:fill="FFFFFF"/>
        <w:spacing w:line="312" w:lineRule="auto"/>
        <w:jc w:val="both"/>
        <w:rPr>
          <w:bCs/>
          <w:sz w:val="22"/>
          <w:szCs w:val="22"/>
        </w:rPr>
      </w:pPr>
      <w:r w:rsidRPr="00E70833">
        <w:rPr>
          <w:bCs/>
          <w:sz w:val="22"/>
          <w:szCs w:val="22"/>
        </w:rPr>
        <w:t xml:space="preserve">Za zavarovanje resnosti ponudbe za javno naročilo </w:t>
      </w:r>
      <w:r>
        <w:rPr>
          <w:bCs/>
          <w:sz w:val="22"/>
          <w:szCs w:val="22"/>
        </w:rPr>
        <w:t xml:space="preserve"> </w:t>
      </w:r>
      <w:r w:rsidRPr="00363C99">
        <w:rPr>
          <w:sz w:val="22"/>
          <w:szCs w:val="22"/>
        </w:rPr>
        <w:t>»</w:t>
      </w:r>
      <w:r w:rsidR="008C5BBF">
        <w:rPr>
          <w:b/>
          <w:bCs/>
          <w:sz w:val="22"/>
          <w:szCs w:val="22"/>
        </w:rPr>
        <w:t xml:space="preserve">Dobava </w:t>
      </w:r>
      <w:proofErr w:type="spellStart"/>
      <w:r w:rsidR="008C5BBF">
        <w:rPr>
          <w:b/>
          <w:bCs/>
          <w:sz w:val="22"/>
          <w:szCs w:val="22"/>
        </w:rPr>
        <w:t>osteosintetskega</w:t>
      </w:r>
      <w:proofErr w:type="spellEnd"/>
      <w:r w:rsidR="008C5BBF">
        <w:rPr>
          <w:b/>
          <w:bCs/>
          <w:sz w:val="22"/>
          <w:szCs w:val="22"/>
        </w:rPr>
        <w:t xml:space="preserve"> materiala in materiala za hrbtenično kirurgijo, ponovitev</w:t>
      </w:r>
      <w:r w:rsidRPr="000B5CB1">
        <w:rPr>
          <w:b/>
          <w:bCs/>
          <w:sz w:val="22"/>
          <w:szCs w:val="22"/>
        </w:rPr>
        <w:t>«</w:t>
      </w:r>
      <w:r w:rsidRPr="000B5CB1">
        <w:rPr>
          <w:bCs/>
          <w:sz w:val="22"/>
          <w:szCs w:val="22"/>
        </w:rPr>
        <w:t xml:space="preserve">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eno (1) bianco menico, na kateri je pooblaščena oseba za zastopanje: </w:t>
      </w:r>
    </w:p>
    <w:p w14:paraId="740DD3C2" w14:textId="77777777" w:rsidR="00BA5890" w:rsidRPr="00E70833" w:rsidRDefault="00BA5890" w:rsidP="00BA5890">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14:paraId="5181B542" w14:textId="77777777" w:rsidR="00BA5890" w:rsidRPr="00E70833" w:rsidRDefault="00BA5890" w:rsidP="00BA5890">
      <w:pPr>
        <w:tabs>
          <w:tab w:val="left" w:pos="2520"/>
        </w:tabs>
        <w:spacing w:line="312" w:lineRule="auto"/>
        <w:jc w:val="both"/>
        <w:rPr>
          <w:bCs/>
          <w:sz w:val="22"/>
          <w:szCs w:val="22"/>
        </w:rPr>
      </w:pPr>
      <w:r w:rsidRPr="00E70833">
        <w:rPr>
          <w:bCs/>
          <w:sz w:val="22"/>
          <w:szCs w:val="22"/>
        </w:rPr>
        <w:t>______________________                                                ____________________</w:t>
      </w:r>
    </w:p>
    <w:p w14:paraId="78138183" w14:textId="77777777" w:rsidR="00BA5890" w:rsidRPr="00E70833" w:rsidRDefault="00BA5890" w:rsidP="00BA5890">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14:paraId="1F5C64F2" w14:textId="77777777" w:rsidR="00BA5890" w:rsidRPr="00E70833" w:rsidRDefault="00BA5890" w:rsidP="00BA5890">
      <w:pPr>
        <w:tabs>
          <w:tab w:val="left" w:pos="2520"/>
        </w:tabs>
        <w:spacing w:line="312" w:lineRule="auto"/>
        <w:jc w:val="both"/>
        <w:rPr>
          <w:bCs/>
          <w:sz w:val="22"/>
          <w:szCs w:val="22"/>
        </w:rPr>
      </w:pPr>
    </w:p>
    <w:p w14:paraId="36995030" w14:textId="5B4A33DF" w:rsidR="00BA5890" w:rsidRPr="00E70833" w:rsidRDefault="00BA5890" w:rsidP="00BA5890">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w:t>
      </w:r>
      <w:r>
        <w:rPr>
          <w:bCs/>
          <w:sz w:val="22"/>
          <w:szCs w:val="22"/>
        </w:rPr>
        <w:t>______</w:t>
      </w:r>
      <w:r w:rsidR="00551222">
        <w:rPr>
          <w:bCs/>
          <w:sz w:val="22"/>
          <w:szCs w:val="22"/>
        </w:rPr>
        <w:t>_________</w:t>
      </w:r>
      <w:r>
        <w:rPr>
          <w:bCs/>
          <w:sz w:val="22"/>
          <w:szCs w:val="22"/>
        </w:rPr>
        <w:t xml:space="preserve"> za sklop</w:t>
      </w:r>
      <w:r w:rsidR="00551222">
        <w:rPr>
          <w:bCs/>
          <w:sz w:val="22"/>
          <w:szCs w:val="22"/>
        </w:rPr>
        <w:t>e____________________________________</w:t>
      </w:r>
      <w:r>
        <w:rPr>
          <w:bCs/>
          <w:sz w:val="22"/>
          <w:szCs w:val="22"/>
        </w:rPr>
        <w:t>_______</w:t>
      </w:r>
      <w:r w:rsidRPr="00E70833">
        <w:rPr>
          <w:bCs/>
          <w:sz w:val="22"/>
          <w:szCs w:val="22"/>
        </w:rPr>
        <w:t xml:space="preserve">.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14:paraId="32A604B9" w14:textId="77777777" w:rsidR="00BA5890" w:rsidRPr="00E70833" w:rsidRDefault="00BA5890" w:rsidP="00BA5890">
      <w:pPr>
        <w:tabs>
          <w:tab w:val="left" w:pos="2520"/>
        </w:tabs>
        <w:spacing w:line="312" w:lineRule="auto"/>
        <w:jc w:val="both"/>
        <w:rPr>
          <w:bCs/>
          <w:sz w:val="22"/>
          <w:szCs w:val="22"/>
        </w:rPr>
      </w:pPr>
    </w:p>
    <w:p w14:paraId="26100B65" w14:textId="77777777" w:rsidR="00BA5890" w:rsidRPr="00E70833" w:rsidRDefault="00BA5890" w:rsidP="00BA5890">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_ _ _ _ _ _ _ _ _ _ (pooblaščena ustanova), ki vodi naš transakcijski račun številka _ _ _ _ _ _ _ _ _ _ _ _ _ _ _ _ _ _ _ _ _ _ _ _ _ _ _ _ _. </w:t>
      </w:r>
    </w:p>
    <w:p w14:paraId="5091E188" w14:textId="77777777" w:rsidR="00BA5890" w:rsidRPr="00E70833" w:rsidRDefault="00BA5890" w:rsidP="00BA5890">
      <w:pPr>
        <w:tabs>
          <w:tab w:val="left" w:pos="2520"/>
        </w:tabs>
        <w:spacing w:line="312" w:lineRule="auto"/>
        <w:jc w:val="both"/>
        <w:rPr>
          <w:bCs/>
          <w:sz w:val="22"/>
          <w:szCs w:val="22"/>
        </w:rPr>
      </w:pPr>
    </w:p>
    <w:p w14:paraId="0785EEF5" w14:textId="69C90CFC" w:rsidR="00BA5890" w:rsidRPr="00E70833" w:rsidRDefault="00BA5890" w:rsidP="00BA5890">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lahko predloži menico v izplačilo najkasneje do dne</w:t>
      </w:r>
      <w:r w:rsidR="00C12E3E">
        <w:rPr>
          <w:bCs/>
          <w:sz w:val="22"/>
          <w:szCs w:val="22"/>
        </w:rPr>
        <w:t xml:space="preserve"> </w:t>
      </w:r>
      <w:r w:rsidR="003E7A89">
        <w:rPr>
          <w:bCs/>
          <w:sz w:val="22"/>
          <w:szCs w:val="22"/>
        </w:rPr>
        <w:t>31.5.2023</w:t>
      </w:r>
      <w:r w:rsidRPr="00E70833">
        <w:rPr>
          <w:bCs/>
          <w:sz w:val="22"/>
          <w:szCs w:val="22"/>
        </w:rPr>
        <w:t>, z možnostjo podaljšanja.</w:t>
      </w:r>
    </w:p>
    <w:p w14:paraId="382CEA99" w14:textId="77777777" w:rsidR="00BA5890" w:rsidRPr="00E70833" w:rsidRDefault="00BA5890" w:rsidP="00BA5890">
      <w:pPr>
        <w:tabs>
          <w:tab w:val="left" w:pos="2520"/>
        </w:tabs>
        <w:spacing w:line="312" w:lineRule="auto"/>
        <w:jc w:val="both"/>
        <w:rPr>
          <w:bCs/>
          <w:sz w:val="22"/>
          <w:szCs w:val="22"/>
        </w:rPr>
      </w:pPr>
    </w:p>
    <w:p w14:paraId="2E30AEE6" w14:textId="77777777" w:rsidR="00BA5890" w:rsidRPr="00E70833" w:rsidRDefault="00BA5890" w:rsidP="00BA5890">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14:paraId="1CB273B1" w14:textId="77777777" w:rsidR="00BA5890" w:rsidRPr="00E70833" w:rsidRDefault="00BA5890" w:rsidP="00BA5890">
      <w:pPr>
        <w:tabs>
          <w:tab w:val="left" w:pos="2520"/>
        </w:tabs>
        <w:spacing w:line="312" w:lineRule="auto"/>
        <w:jc w:val="both"/>
        <w:rPr>
          <w:b/>
          <w:bCs/>
          <w:sz w:val="22"/>
          <w:szCs w:val="22"/>
        </w:rPr>
      </w:pPr>
    </w:p>
    <w:p w14:paraId="050D0161" w14:textId="1FEF24B1" w:rsidR="00BA5890" w:rsidRDefault="00BA5890" w:rsidP="00BA5890">
      <w:pPr>
        <w:tabs>
          <w:tab w:val="left" w:pos="2520"/>
        </w:tabs>
        <w:spacing w:line="312" w:lineRule="auto"/>
        <w:jc w:val="both"/>
        <w:rPr>
          <w:b/>
          <w:bCs/>
          <w:sz w:val="22"/>
          <w:szCs w:val="22"/>
        </w:rPr>
      </w:pPr>
    </w:p>
    <w:p w14:paraId="345F6288" w14:textId="4A53D924" w:rsidR="00C453D8" w:rsidRDefault="00C453D8" w:rsidP="00BA5890">
      <w:pPr>
        <w:tabs>
          <w:tab w:val="left" w:pos="2520"/>
        </w:tabs>
        <w:spacing w:line="312" w:lineRule="auto"/>
        <w:jc w:val="both"/>
        <w:rPr>
          <w:b/>
          <w:bCs/>
          <w:sz w:val="22"/>
          <w:szCs w:val="22"/>
        </w:rPr>
      </w:pPr>
    </w:p>
    <w:p w14:paraId="0DBE1CD6" w14:textId="516500A7" w:rsidR="00C453D8" w:rsidRDefault="00C453D8" w:rsidP="00BA5890">
      <w:pPr>
        <w:tabs>
          <w:tab w:val="left" w:pos="2520"/>
        </w:tabs>
        <w:spacing w:line="312" w:lineRule="auto"/>
        <w:jc w:val="both"/>
        <w:rPr>
          <w:b/>
          <w:bCs/>
          <w:sz w:val="22"/>
          <w:szCs w:val="22"/>
        </w:rPr>
      </w:pPr>
    </w:p>
    <w:p w14:paraId="2AD6E860" w14:textId="119D7F53" w:rsidR="00C453D8" w:rsidRDefault="00C453D8" w:rsidP="00BA5890">
      <w:pPr>
        <w:tabs>
          <w:tab w:val="left" w:pos="2520"/>
        </w:tabs>
        <w:spacing w:line="312" w:lineRule="auto"/>
        <w:jc w:val="both"/>
        <w:rPr>
          <w:b/>
          <w:bCs/>
          <w:sz w:val="22"/>
          <w:szCs w:val="22"/>
        </w:rPr>
      </w:pPr>
    </w:p>
    <w:p w14:paraId="622A3B76" w14:textId="0938136F" w:rsidR="00C453D8" w:rsidRDefault="00C453D8" w:rsidP="00BA5890">
      <w:pPr>
        <w:tabs>
          <w:tab w:val="left" w:pos="2520"/>
        </w:tabs>
        <w:spacing w:line="312" w:lineRule="auto"/>
        <w:jc w:val="both"/>
        <w:rPr>
          <w:b/>
          <w:bCs/>
          <w:sz w:val="22"/>
          <w:szCs w:val="22"/>
        </w:rPr>
      </w:pPr>
    </w:p>
    <w:p w14:paraId="474E3C93" w14:textId="1F76B689" w:rsidR="00C453D8" w:rsidRDefault="00C453D8" w:rsidP="00BA5890">
      <w:pPr>
        <w:tabs>
          <w:tab w:val="left" w:pos="2520"/>
        </w:tabs>
        <w:spacing w:line="312" w:lineRule="auto"/>
        <w:jc w:val="both"/>
        <w:rPr>
          <w:b/>
          <w:bCs/>
          <w:sz w:val="22"/>
          <w:szCs w:val="22"/>
        </w:rPr>
      </w:pPr>
    </w:p>
    <w:p w14:paraId="28456529" w14:textId="0946A300" w:rsidR="00C453D8" w:rsidRDefault="00C453D8" w:rsidP="00BA5890">
      <w:pPr>
        <w:tabs>
          <w:tab w:val="left" w:pos="2520"/>
        </w:tabs>
        <w:spacing w:line="312" w:lineRule="auto"/>
        <w:jc w:val="both"/>
        <w:rPr>
          <w:b/>
          <w:bCs/>
          <w:sz w:val="22"/>
          <w:szCs w:val="22"/>
        </w:rPr>
      </w:pPr>
    </w:p>
    <w:p w14:paraId="75E7E6F3" w14:textId="5C940212" w:rsidR="00C453D8" w:rsidRDefault="00C453D8" w:rsidP="00BA5890">
      <w:pPr>
        <w:tabs>
          <w:tab w:val="left" w:pos="2520"/>
        </w:tabs>
        <w:spacing w:line="312" w:lineRule="auto"/>
        <w:jc w:val="both"/>
        <w:rPr>
          <w:b/>
          <w:bCs/>
          <w:sz w:val="22"/>
          <w:szCs w:val="22"/>
        </w:rPr>
      </w:pPr>
    </w:p>
    <w:p w14:paraId="352047E1" w14:textId="32724653" w:rsidR="00C453D8" w:rsidRDefault="00C453D8" w:rsidP="00BA5890">
      <w:pPr>
        <w:tabs>
          <w:tab w:val="left" w:pos="2520"/>
        </w:tabs>
        <w:spacing w:line="312" w:lineRule="auto"/>
        <w:jc w:val="both"/>
        <w:rPr>
          <w:b/>
          <w:bCs/>
          <w:sz w:val="22"/>
          <w:szCs w:val="22"/>
        </w:rPr>
      </w:pPr>
    </w:p>
    <w:p w14:paraId="6500B1D8" w14:textId="66B3A78C" w:rsidR="00C453D8" w:rsidRDefault="00C453D8" w:rsidP="00BA5890">
      <w:pPr>
        <w:tabs>
          <w:tab w:val="left" w:pos="2520"/>
        </w:tabs>
        <w:spacing w:line="312" w:lineRule="auto"/>
        <w:jc w:val="both"/>
        <w:rPr>
          <w:b/>
          <w:bCs/>
          <w:sz w:val="22"/>
          <w:szCs w:val="22"/>
        </w:rPr>
      </w:pPr>
    </w:p>
    <w:p w14:paraId="152F9E46" w14:textId="5ED792EF" w:rsidR="00C453D8" w:rsidRDefault="00C453D8" w:rsidP="00BA5890">
      <w:pPr>
        <w:tabs>
          <w:tab w:val="left" w:pos="2520"/>
        </w:tabs>
        <w:spacing w:line="312" w:lineRule="auto"/>
        <w:jc w:val="both"/>
        <w:rPr>
          <w:b/>
          <w:bCs/>
          <w:sz w:val="22"/>
          <w:szCs w:val="22"/>
        </w:rPr>
      </w:pPr>
    </w:p>
    <w:p w14:paraId="0F2CBAD0" w14:textId="420764D3" w:rsidR="00C453D8" w:rsidRDefault="00C453D8" w:rsidP="00BA5890">
      <w:pPr>
        <w:tabs>
          <w:tab w:val="left" w:pos="2520"/>
        </w:tabs>
        <w:spacing w:line="312" w:lineRule="auto"/>
        <w:jc w:val="both"/>
        <w:rPr>
          <w:b/>
          <w:bCs/>
          <w:sz w:val="22"/>
          <w:szCs w:val="22"/>
        </w:rPr>
      </w:pPr>
    </w:p>
    <w:p w14:paraId="30B3D363" w14:textId="77777777" w:rsidR="00C453D8" w:rsidRPr="00E70833" w:rsidRDefault="00C453D8" w:rsidP="00BA5890">
      <w:pPr>
        <w:tabs>
          <w:tab w:val="left" w:pos="2520"/>
        </w:tabs>
        <w:spacing w:line="312" w:lineRule="auto"/>
        <w:jc w:val="both"/>
        <w:rPr>
          <w:b/>
          <w:bCs/>
          <w:sz w:val="22"/>
          <w:szCs w:val="22"/>
        </w:rPr>
      </w:pPr>
    </w:p>
    <w:p w14:paraId="5049633F" w14:textId="7DC1438B" w:rsidR="00BA5890" w:rsidRPr="00E70833" w:rsidRDefault="00BA5890" w:rsidP="00BA5890">
      <w:pPr>
        <w:tabs>
          <w:tab w:val="left" w:pos="2520"/>
        </w:tabs>
        <w:spacing w:line="312" w:lineRule="auto"/>
        <w:jc w:val="both"/>
        <w:rPr>
          <w:b/>
          <w:bCs/>
          <w:sz w:val="22"/>
          <w:szCs w:val="22"/>
        </w:rPr>
      </w:pPr>
      <w:r w:rsidRPr="00E70833">
        <w:rPr>
          <w:b/>
          <w:bCs/>
          <w:sz w:val="22"/>
          <w:szCs w:val="22"/>
        </w:rPr>
        <w:t xml:space="preserve">Obvezna priloga: </w:t>
      </w:r>
      <w:r w:rsidR="001B1E6B">
        <w:rPr>
          <w:b/>
          <w:bCs/>
          <w:sz w:val="22"/>
          <w:szCs w:val="22"/>
        </w:rPr>
        <w:t>3</w:t>
      </w:r>
      <w:r w:rsidRPr="00E70833">
        <w:rPr>
          <w:b/>
          <w:bCs/>
          <w:sz w:val="22"/>
          <w:szCs w:val="22"/>
        </w:rPr>
        <w:t xml:space="preserve"> x bianco menica </w:t>
      </w:r>
    </w:p>
    <w:p w14:paraId="2A71391C" w14:textId="3280F804" w:rsidR="00BA5890" w:rsidRPr="00E70833" w:rsidRDefault="001B1E6B" w:rsidP="00BA5890">
      <w:pPr>
        <w:tabs>
          <w:tab w:val="left" w:pos="2520"/>
        </w:tabs>
        <w:spacing w:line="312" w:lineRule="auto"/>
        <w:jc w:val="both"/>
        <w:rPr>
          <w:b/>
          <w:bCs/>
          <w:sz w:val="22"/>
          <w:szCs w:val="22"/>
        </w:rPr>
      </w:pPr>
      <w:r w:rsidRPr="001B1E6B">
        <w:rPr>
          <w:bCs/>
          <w:sz w:val="22"/>
          <w:szCs w:val="22"/>
        </w:rPr>
        <w:lastRenderedPageBreak/>
        <w:t>(</w:t>
      </w:r>
      <w:r w:rsidRPr="00AF7B0C">
        <w:rPr>
          <w:color w:val="333333"/>
          <w:sz w:val="18"/>
          <w:szCs w:val="18"/>
        </w:rPr>
        <w:t>V primeru, da bo ponudnik predložil eno menično izjavo, katere vrednost ustreza seštevku zavarovanj za vse sklope, za katere bo oddal ponudbo mora predložiti tri bianko menice.</w:t>
      </w:r>
      <w:r w:rsidRPr="001B1E6B">
        <w:rPr>
          <w:color w:val="333333"/>
          <w:sz w:val="18"/>
          <w:szCs w:val="18"/>
        </w:rPr>
        <w:t xml:space="preserve"> </w:t>
      </w:r>
      <w:r w:rsidRPr="00AF7B0C">
        <w:rPr>
          <w:color w:val="333333"/>
          <w:sz w:val="18"/>
          <w:szCs w:val="18"/>
        </w:rPr>
        <w:t>V kolikor bo ponudnik za vsak sklop, za katerega oddaja ponudbo, predložil svojo menično izjavo zadošča predložitev ene bianko menice za vsak sklop posebej.</w:t>
      </w:r>
      <w:r w:rsidRPr="001B1E6B">
        <w:rPr>
          <w:color w:val="333333"/>
          <w:sz w:val="18"/>
          <w:szCs w:val="18"/>
        </w:rPr>
        <w:t>)</w:t>
      </w:r>
    </w:p>
    <w:p w14:paraId="54A8BD1D" w14:textId="77777777" w:rsidR="00BA5890" w:rsidRPr="00E70833" w:rsidRDefault="00BA5890" w:rsidP="00BA5890">
      <w:pPr>
        <w:spacing w:line="360" w:lineRule="auto"/>
        <w:jc w:val="both"/>
        <w:rPr>
          <w:bCs/>
          <w:sz w:val="22"/>
          <w:szCs w:val="22"/>
        </w:rPr>
      </w:pPr>
    </w:p>
    <w:p w14:paraId="686BE87C" w14:textId="77777777" w:rsidR="00BA5890" w:rsidRPr="00E70833" w:rsidRDefault="00BA5890" w:rsidP="00BA5890">
      <w:pPr>
        <w:spacing w:line="360" w:lineRule="auto"/>
        <w:jc w:val="both"/>
        <w:rPr>
          <w:bCs/>
          <w:sz w:val="22"/>
          <w:szCs w:val="22"/>
        </w:rPr>
      </w:pPr>
    </w:p>
    <w:p w14:paraId="5AE214DF" w14:textId="77777777" w:rsidR="007B5B51" w:rsidRDefault="007B5B51" w:rsidP="004409AB">
      <w:pPr>
        <w:spacing w:line="360" w:lineRule="auto"/>
        <w:jc w:val="both"/>
        <w:rPr>
          <w:bCs/>
          <w:sz w:val="22"/>
          <w:szCs w:val="22"/>
        </w:rPr>
      </w:pPr>
    </w:p>
    <w:p w14:paraId="2E479ECE" w14:textId="77777777" w:rsidR="004409AB" w:rsidRPr="000B5CB1" w:rsidRDefault="004409AB" w:rsidP="004409AB">
      <w:pPr>
        <w:spacing w:line="360" w:lineRule="auto"/>
        <w:jc w:val="both"/>
        <w:rPr>
          <w:b/>
          <w:bCs/>
          <w:sz w:val="22"/>
          <w:szCs w:val="22"/>
        </w:rPr>
      </w:pPr>
      <w:r w:rsidRPr="000B5CB1">
        <w:rPr>
          <w:b/>
          <w:bCs/>
          <w:sz w:val="22"/>
          <w:szCs w:val="22"/>
        </w:rPr>
        <w:t>OBR-9</w:t>
      </w:r>
    </w:p>
    <w:p w14:paraId="0CA41EFA" w14:textId="77777777" w:rsidR="004409AB" w:rsidRPr="000B5CB1" w:rsidRDefault="004409AB" w:rsidP="004409AB">
      <w:pPr>
        <w:spacing w:line="360"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6A830344" w14:textId="77777777" w:rsidTr="000C3D93">
        <w:tc>
          <w:tcPr>
            <w:tcW w:w="9213" w:type="dxa"/>
          </w:tcPr>
          <w:p w14:paraId="0F452401" w14:textId="77777777" w:rsidR="004409AB" w:rsidRPr="000B5CB1" w:rsidRDefault="004409AB" w:rsidP="000C3D93">
            <w:pPr>
              <w:spacing w:line="360" w:lineRule="auto"/>
              <w:jc w:val="both"/>
              <w:rPr>
                <w:b/>
                <w:sz w:val="22"/>
                <w:szCs w:val="22"/>
              </w:rPr>
            </w:pPr>
            <w:r w:rsidRPr="000B5CB1">
              <w:rPr>
                <w:b/>
                <w:sz w:val="22"/>
                <w:szCs w:val="22"/>
              </w:rPr>
              <w:t>Podatki o ponudniku:</w:t>
            </w:r>
          </w:p>
        </w:tc>
      </w:tr>
    </w:tbl>
    <w:p w14:paraId="3F213DCA" w14:textId="77777777" w:rsidR="004409AB" w:rsidRPr="000B5CB1" w:rsidRDefault="004409AB" w:rsidP="004409AB">
      <w:pPr>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78FA97E8" w14:textId="77777777" w:rsidTr="000C3D93">
        <w:tc>
          <w:tcPr>
            <w:tcW w:w="4670" w:type="dxa"/>
          </w:tcPr>
          <w:p w14:paraId="794C5269" w14:textId="77777777" w:rsidR="004409AB" w:rsidRPr="000B5CB1" w:rsidRDefault="004409AB" w:rsidP="000C3D93">
            <w:pPr>
              <w:spacing w:line="360" w:lineRule="auto"/>
              <w:jc w:val="both"/>
              <w:rPr>
                <w:sz w:val="22"/>
                <w:szCs w:val="22"/>
              </w:rPr>
            </w:pPr>
            <w:r w:rsidRPr="000B5CB1">
              <w:rPr>
                <w:sz w:val="22"/>
                <w:szCs w:val="22"/>
              </w:rPr>
              <w:t>Firma oz. ime:</w:t>
            </w:r>
          </w:p>
        </w:tc>
        <w:tc>
          <w:tcPr>
            <w:tcW w:w="4542" w:type="dxa"/>
          </w:tcPr>
          <w:p w14:paraId="000272CB" w14:textId="77777777" w:rsidR="004409AB" w:rsidRPr="000B5CB1" w:rsidRDefault="004409AB" w:rsidP="000C3D93">
            <w:pPr>
              <w:spacing w:line="360" w:lineRule="auto"/>
              <w:jc w:val="both"/>
              <w:rPr>
                <w:sz w:val="22"/>
                <w:szCs w:val="22"/>
              </w:rPr>
            </w:pPr>
          </w:p>
        </w:tc>
      </w:tr>
      <w:tr w:rsidR="000B5CB1" w:rsidRPr="000B5CB1" w14:paraId="3CC58167" w14:textId="77777777" w:rsidTr="000C3D93">
        <w:tc>
          <w:tcPr>
            <w:tcW w:w="4670" w:type="dxa"/>
          </w:tcPr>
          <w:p w14:paraId="40A28808" w14:textId="77777777" w:rsidR="004409AB" w:rsidRPr="000B5CB1" w:rsidRDefault="004409AB" w:rsidP="000C3D93">
            <w:pPr>
              <w:spacing w:line="360" w:lineRule="auto"/>
              <w:jc w:val="both"/>
              <w:rPr>
                <w:sz w:val="22"/>
                <w:szCs w:val="22"/>
              </w:rPr>
            </w:pPr>
            <w:r w:rsidRPr="000B5CB1">
              <w:rPr>
                <w:sz w:val="22"/>
                <w:szCs w:val="22"/>
              </w:rPr>
              <w:t>Naslov:</w:t>
            </w:r>
          </w:p>
        </w:tc>
        <w:tc>
          <w:tcPr>
            <w:tcW w:w="4542" w:type="dxa"/>
          </w:tcPr>
          <w:p w14:paraId="36498023" w14:textId="77777777" w:rsidR="004409AB" w:rsidRPr="000B5CB1" w:rsidRDefault="004409AB" w:rsidP="000C3D93">
            <w:pPr>
              <w:spacing w:line="360" w:lineRule="auto"/>
              <w:jc w:val="both"/>
              <w:rPr>
                <w:sz w:val="22"/>
                <w:szCs w:val="22"/>
              </w:rPr>
            </w:pPr>
          </w:p>
        </w:tc>
      </w:tr>
      <w:tr w:rsidR="000B5CB1" w:rsidRPr="000B5CB1" w14:paraId="4F2557B8" w14:textId="77777777" w:rsidTr="000C3D93">
        <w:tc>
          <w:tcPr>
            <w:tcW w:w="4670" w:type="dxa"/>
          </w:tcPr>
          <w:p w14:paraId="00021939" w14:textId="77777777" w:rsidR="004409AB" w:rsidRPr="000B5CB1" w:rsidRDefault="004409AB" w:rsidP="000C3D93">
            <w:pPr>
              <w:spacing w:line="360" w:lineRule="auto"/>
              <w:jc w:val="both"/>
              <w:rPr>
                <w:sz w:val="22"/>
                <w:szCs w:val="22"/>
              </w:rPr>
            </w:pPr>
            <w:r w:rsidRPr="000B5CB1">
              <w:rPr>
                <w:sz w:val="22"/>
                <w:szCs w:val="22"/>
              </w:rPr>
              <w:t>Zakoniti zastopnik:</w:t>
            </w:r>
          </w:p>
        </w:tc>
        <w:tc>
          <w:tcPr>
            <w:tcW w:w="4542" w:type="dxa"/>
          </w:tcPr>
          <w:p w14:paraId="6B8E5A26" w14:textId="77777777" w:rsidR="004409AB" w:rsidRPr="000B5CB1" w:rsidRDefault="004409AB" w:rsidP="000C3D93">
            <w:pPr>
              <w:spacing w:line="360" w:lineRule="auto"/>
              <w:jc w:val="both"/>
              <w:rPr>
                <w:sz w:val="22"/>
                <w:szCs w:val="22"/>
              </w:rPr>
            </w:pPr>
          </w:p>
        </w:tc>
      </w:tr>
      <w:tr w:rsidR="000B5CB1" w:rsidRPr="000B5CB1" w14:paraId="31AEE429" w14:textId="77777777" w:rsidTr="000C3D93">
        <w:tc>
          <w:tcPr>
            <w:tcW w:w="4670" w:type="dxa"/>
          </w:tcPr>
          <w:p w14:paraId="66A31578" w14:textId="77777777" w:rsidR="004409AB" w:rsidRPr="000B5CB1" w:rsidRDefault="004409AB" w:rsidP="000C3D93">
            <w:pPr>
              <w:spacing w:line="360" w:lineRule="auto"/>
              <w:jc w:val="both"/>
              <w:rPr>
                <w:sz w:val="22"/>
                <w:szCs w:val="22"/>
              </w:rPr>
            </w:pPr>
            <w:r w:rsidRPr="000B5CB1">
              <w:rPr>
                <w:sz w:val="22"/>
                <w:szCs w:val="22"/>
              </w:rPr>
              <w:t>Identifikacijska številka za DDV:</w:t>
            </w:r>
          </w:p>
        </w:tc>
        <w:tc>
          <w:tcPr>
            <w:tcW w:w="4542" w:type="dxa"/>
          </w:tcPr>
          <w:p w14:paraId="197B7E74" w14:textId="77777777" w:rsidR="004409AB" w:rsidRPr="000B5CB1" w:rsidRDefault="004409AB" w:rsidP="000C3D93">
            <w:pPr>
              <w:spacing w:line="360" w:lineRule="auto"/>
              <w:jc w:val="both"/>
              <w:rPr>
                <w:sz w:val="22"/>
                <w:szCs w:val="22"/>
              </w:rPr>
            </w:pPr>
          </w:p>
        </w:tc>
      </w:tr>
      <w:tr w:rsidR="000B5CB1" w:rsidRPr="000B5CB1" w14:paraId="4D60ACCD" w14:textId="77777777" w:rsidTr="000C3D93">
        <w:tc>
          <w:tcPr>
            <w:tcW w:w="4670" w:type="dxa"/>
          </w:tcPr>
          <w:p w14:paraId="1D73BF54" w14:textId="77777777" w:rsidR="004409AB" w:rsidRPr="000B5CB1" w:rsidRDefault="004409AB" w:rsidP="000C3D93">
            <w:pPr>
              <w:spacing w:line="360" w:lineRule="auto"/>
              <w:jc w:val="both"/>
              <w:rPr>
                <w:sz w:val="22"/>
                <w:szCs w:val="22"/>
              </w:rPr>
            </w:pPr>
            <w:r w:rsidRPr="000B5CB1">
              <w:rPr>
                <w:sz w:val="22"/>
                <w:szCs w:val="22"/>
              </w:rPr>
              <w:t>Davčni zavezanec za DDV (DA, NE):</w:t>
            </w:r>
          </w:p>
        </w:tc>
        <w:tc>
          <w:tcPr>
            <w:tcW w:w="4542" w:type="dxa"/>
          </w:tcPr>
          <w:p w14:paraId="7C7FC976" w14:textId="77777777" w:rsidR="004409AB" w:rsidRPr="000B5CB1" w:rsidRDefault="004409AB" w:rsidP="000C3D93">
            <w:pPr>
              <w:spacing w:line="360" w:lineRule="auto"/>
              <w:jc w:val="both"/>
              <w:rPr>
                <w:sz w:val="22"/>
                <w:szCs w:val="22"/>
              </w:rPr>
            </w:pPr>
          </w:p>
        </w:tc>
      </w:tr>
      <w:tr w:rsidR="000B5CB1" w:rsidRPr="000B5CB1" w14:paraId="45374011" w14:textId="77777777" w:rsidTr="000C3D93">
        <w:tc>
          <w:tcPr>
            <w:tcW w:w="4670" w:type="dxa"/>
          </w:tcPr>
          <w:p w14:paraId="10D214E9" w14:textId="77777777" w:rsidR="004409AB" w:rsidRPr="000B5CB1" w:rsidRDefault="004409AB" w:rsidP="000C3D93">
            <w:pPr>
              <w:spacing w:line="360" w:lineRule="auto"/>
              <w:jc w:val="both"/>
              <w:rPr>
                <w:sz w:val="22"/>
                <w:szCs w:val="22"/>
              </w:rPr>
            </w:pPr>
            <w:r w:rsidRPr="000B5CB1">
              <w:rPr>
                <w:sz w:val="22"/>
                <w:szCs w:val="22"/>
              </w:rPr>
              <w:t>Matična številka:</w:t>
            </w:r>
          </w:p>
        </w:tc>
        <w:tc>
          <w:tcPr>
            <w:tcW w:w="4542" w:type="dxa"/>
          </w:tcPr>
          <w:p w14:paraId="6678D95A" w14:textId="77777777" w:rsidR="004409AB" w:rsidRPr="000B5CB1" w:rsidRDefault="004409AB" w:rsidP="000C3D93">
            <w:pPr>
              <w:spacing w:line="360" w:lineRule="auto"/>
              <w:jc w:val="both"/>
              <w:rPr>
                <w:sz w:val="22"/>
                <w:szCs w:val="22"/>
              </w:rPr>
            </w:pPr>
          </w:p>
        </w:tc>
      </w:tr>
      <w:tr w:rsidR="000B5CB1" w:rsidRPr="000B5CB1" w14:paraId="1FDCF4E9" w14:textId="77777777" w:rsidTr="000C3D93">
        <w:tc>
          <w:tcPr>
            <w:tcW w:w="4670" w:type="dxa"/>
          </w:tcPr>
          <w:p w14:paraId="73A19501" w14:textId="77777777" w:rsidR="004409AB" w:rsidRPr="000B5CB1" w:rsidRDefault="004409AB" w:rsidP="000C3D93">
            <w:pPr>
              <w:spacing w:line="360" w:lineRule="auto"/>
              <w:jc w:val="both"/>
              <w:rPr>
                <w:sz w:val="22"/>
                <w:szCs w:val="22"/>
              </w:rPr>
            </w:pPr>
            <w:r w:rsidRPr="000B5CB1">
              <w:rPr>
                <w:sz w:val="22"/>
                <w:szCs w:val="22"/>
              </w:rPr>
              <w:t>Številka transakcijskega računa in naslov banke:</w:t>
            </w:r>
          </w:p>
        </w:tc>
        <w:tc>
          <w:tcPr>
            <w:tcW w:w="4542" w:type="dxa"/>
          </w:tcPr>
          <w:p w14:paraId="18DE367C" w14:textId="77777777" w:rsidR="004409AB" w:rsidRPr="000B5CB1" w:rsidRDefault="004409AB" w:rsidP="000C3D93">
            <w:pPr>
              <w:spacing w:line="360" w:lineRule="auto"/>
              <w:jc w:val="both"/>
              <w:rPr>
                <w:sz w:val="22"/>
                <w:szCs w:val="22"/>
              </w:rPr>
            </w:pPr>
          </w:p>
        </w:tc>
      </w:tr>
      <w:tr w:rsidR="000B5CB1" w:rsidRPr="000B5CB1" w14:paraId="4B449339" w14:textId="77777777" w:rsidTr="000C3D93">
        <w:tc>
          <w:tcPr>
            <w:tcW w:w="4670" w:type="dxa"/>
          </w:tcPr>
          <w:p w14:paraId="7AAC5B85" w14:textId="77777777" w:rsidR="004409AB" w:rsidRPr="000B5CB1" w:rsidRDefault="004409AB" w:rsidP="000C3D93">
            <w:pPr>
              <w:spacing w:line="360" w:lineRule="auto"/>
              <w:jc w:val="both"/>
              <w:rPr>
                <w:sz w:val="22"/>
                <w:szCs w:val="22"/>
              </w:rPr>
            </w:pPr>
            <w:r w:rsidRPr="000B5CB1">
              <w:rPr>
                <w:sz w:val="22"/>
                <w:szCs w:val="22"/>
              </w:rPr>
              <w:t>Kontaktna oseba:</w:t>
            </w:r>
          </w:p>
        </w:tc>
        <w:tc>
          <w:tcPr>
            <w:tcW w:w="4542" w:type="dxa"/>
          </w:tcPr>
          <w:p w14:paraId="413FE518" w14:textId="77777777" w:rsidR="004409AB" w:rsidRPr="000B5CB1" w:rsidRDefault="004409AB" w:rsidP="000C3D93">
            <w:pPr>
              <w:spacing w:line="360" w:lineRule="auto"/>
              <w:jc w:val="both"/>
              <w:rPr>
                <w:sz w:val="22"/>
                <w:szCs w:val="22"/>
              </w:rPr>
            </w:pPr>
          </w:p>
        </w:tc>
      </w:tr>
      <w:tr w:rsidR="000B5CB1" w:rsidRPr="000B5CB1" w14:paraId="222CD931" w14:textId="77777777" w:rsidTr="000C3D93">
        <w:tc>
          <w:tcPr>
            <w:tcW w:w="4670" w:type="dxa"/>
          </w:tcPr>
          <w:p w14:paraId="20D0D2D1" w14:textId="77777777" w:rsidR="004409AB" w:rsidRPr="000B5CB1" w:rsidRDefault="004409AB" w:rsidP="000C3D93">
            <w:pPr>
              <w:spacing w:line="360" w:lineRule="auto"/>
              <w:jc w:val="both"/>
              <w:rPr>
                <w:sz w:val="22"/>
                <w:szCs w:val="22"/>
              </w:rPr>
            </w:pPr>
            <w:r w:rsidRPr="000B5CB1">
              <w:rPr>
                <w:sz w:val="22"/>
                <w:szCs w:val="22"/>
              </w:rPr>
              <w:t>Telefonska številka:</w:t>
            </w:r>
          </w:p>
        </w:tc>
        <w:tc>
          <w:tcPr>
            <w:tcW w:w="4542" w:type="dxa"/>
          </w:tcPr>
          <w:p w14:paraId="06345EFE" w14:textId="77777777" w:rsidR="004409AB" w:rsidRPr="000B5CB1" w:rsidRDefault="004409AB" w:rsidP="000C3D93">
            <w:pPr>
              <w:spacing w:line="360" w:lineRule="auto"/>
              <w:jc w:val="both"/>
              <w:rPr>
                <w:sz w:val="22"/>
                <w:szCs w:val="22"/>
              </w:rPr>
            </w:pPr>
          </w:p>
        </w:tc>
      </w:tr>
      <w:tr w:rsidR="000B5CB1" w:rsidRPr="000B5CB1" w14:paraId="680A8F89" w14:textId="77777777" w:rsidTr="000C3D93">
        <w:tc>
          <w:tcPr>
            <w:tcW w:w="4670" w:type="dxa"/>
          </w:tcPr>
          <w:p w14:paraId="2D94F901" w14:textId="77777777" w:rsidR="004409AB" w:rsidRPr="000B5CB1" w:rsidRDefault="004409AB" w:rsidP="000C3D93">
            <w:pPr>
              <w:spacing w:line="360" w:lineRule="auto"/>
              <w:jc w:val="both"/>
              <w:rPr>
                <w:sz w:val="22"/>
                <w:szCs w:val="22"/>
              </w:rPr>
            </w:pPr>
            <w:r w:rsidRPr="000B5CB1">
              <w:rPr>
                <w:sz w:val="22"/>
                <w:szCs w:val="22"/>
              </w:rPr>
              <w:t>Elektronski naslov</w:t>
            </w:r>
          </w:p>
        </w:tc>
        <w:tc>
          <w:tcPr>
            <w:tcW w:w="4542" w:type="dxa"/>
          </w:tcPr>
          <w:p w14:paraId="47216ACA" w14:textId="77777777" w:rsidR="004409AB" w:rsidRPr="000B5CB1" w:rsidRDefault="004409AB" w:rsidP="000C3D93">
            <w:pPr>
              <w:spacing w:line="360" w:lineRule="auto"/>
              <w:jc w:val="both"/>
              <w:rPr>
                <w:sz w:val="22"/>
                <w:szCs w:val="22"/>
              </w:rPr>
            </w:pPr>
          </w:p>
        </w:tc>
      </w:tr>
      <w:tr w:rsidR="000B5CB1" w:rsidRPr="000B5CB1" w14:paraId="2FF7F9F0" w14:textId="77777777" w:rsidTr="000C3D93">
        <w:tc>
          <w:tcPr>
            <w:tcW w:w="4670" w:type="dxa"/>
          </w:tcPr>
          <w:p w14:paraId="783177E6" w14:textId="77777777" w:rsidR="004409AB" w:rsidRPr="000B5CB1" w:rsidRDefault="004409AB" w:rsidP="000C3D93">
            <w:pPr>
              <w:spacing w:line="360" w:lineRule="auto"/>
              <w:jc w:val="both"/>
              <w:rPr>
                <w:sz w:val="22"/>
                <w:szCs w:val="22"/>
              </w:rPr>
            </w:pPr>
            <w:r w:rsidRPr="000B5CB1">
              <w:rPr>
                <w:sz w:val="22"/>
                <w:szCs w:val="22"/>
              </w:rPr>
              <w:t>Številka telefaksa:</w:t>
            </w:r>
          </w:p>
        </w:tc>
        <w:tc>
          <w:tcPr>
            <w:tcW w:w="4542" w:type="dxa"/>
          </w:tcPr>
          <w:p w14:paraId="1CD1996F" w14:textId="77777777" w:rsidR="004409AB" w:rsidRPr="000B5CB1" w:rsidRDefault="004409AB" w:rsidP="000C3D93">
            <w:pPr>
              <w:spacing w:line="360" w:lineRule="auto"/>
              <w:jc w:val="both"/>
              <w:rPr>
                <w:sz w:val="22"/>
                <w:szCs w:val="22"/>
              </w:rPr>
            </w:pPr>
          </w:p>
        </w:tc>
      </w:tr>
      <w:tr w:rsidR="000B5CB1" w:rsidRPr="000B5CB1" w14:paraId="32A34290" w14:textId="77777777" w:rsidTr="000C3D93">
        <w:tc>
          <w:tcPr>
            <w:tcW w:w="4670" w:type="dxa"/>
          </w:tcPr>
          <w:p w14:paraId="573C3205" w14:textId="77777777" w:rsidR="004409AB" w:rsidRPr="000B5CB1" w:rsidRDefault="004409AB" w:rsidP="000C3D93">
            <w:pPr>
              <w:spacing w:line="360" w:lineRule="auto"/>
              <w:jc w:val="both"/>
              <w:rPr>
                <w:sz w:val="22"/>
                <w:szCs w:val="22"/>
              </w:rPr>
            </w:pPr>
            <w:r w:rsidRPr="000B5CB1">
              <w:rPr>
                <w:sz w:val="22"/>
                <w:szCs w:val="22"/>
              </w:rPr>
              <w:t>Kontaktna oseba:</w:t>
            </w:r>
          </w:p>
        </w:tc>
        <w:tc>
          <w:tcPr>
            <w:tcW w:w="4542" w:type="dxa"/>
          </w:tcPr>
          <w:p w14:paraId="3B57CEBF" w14:textId="77777777" w:rsidR="004409AB" w:rsidRPr="000B5CB1" w:rsidRDefault="004409AB" w:rsidP="000C3D93">
            <w:pPr>
              <w:spacing w:line="360" w:lineRule="auto"/>
              <w:jc w:val="both"/>
              <w:rPr>
                <w:sz w:val="22"/>
                <w:szCs w:val="22"/>
              </w:rPr>
            </w:pPr>
          </w:p>
        </w:tc>
      </w:tr>
      <w:tr w:rsidR="004409AB" w:rsidRPr="000B5CB1" w14:paraId="40B02577" w14:textId="77777777" w:rsidTr="000C3D93">
        <w:tc>
          <w:tcPr>
            <w:tcW w:w="4670" w:type="dxa"/>
          </w:tcPr>
          <w:p w14:paraId="3C3D6B99" w14:textId="77777777" w:rsidR="004409AB" w:rsidRPr="000B5CB1" w:rsidRDefault="004409AB" w:rsidP="000C3D93">
            <w:pPr>
              <w:spacing w:line="360" w:lineRule="auto"/>
              <w:jc w:val="both"/>
              <w:rPr>
                <w:sz w:val="22"/>
                <w:szCs w:val="22"/>
              </w:rPr>
            </w:pPr>
            <w:r w:rsidRPr="000B5CB1">
              <w:rPr>
                <w:sz w:val="22"/>
                <w:szCs w:val="22"/>
              </w:rPr>
              <w:t>Odgovorna oseba za podpis pogodbe:</w:t>
            </w:r>
          </w:p>
        </w:tc>
        <w:tc>
          <w:tcPr>
            <w:tcW w:w="4542" w:type="dxa"/>
          </w:tcPr>
          <w:p w14:paraId="1B55ABE5" w14:textId="77777777" w:rsidR="004409AB" w:rsidRPr="000B5CB1" w:rsidRDefault="004409AB" w:rsidP="000C3D93">
            <w:pPr>
              <w:spacing w:line="360" w:lineRule="auto"/>
              <w:jc w:val="both"/>
              <w:rPr>
                <w:sz w:val="22"/>
                <w:szCs w:val="22"/>
              </w:rPr>
            </w:pPr>
          </w:p>
        </w:tc>
      </w:tr>
    </w:tbl>
    <w:p w14:paraId="409A25B0" w14:textId="77777777" w:rsidR="004409AB" w:rsidRPr="000B5CB1" w:rsidRDefault="004409AB" w:rsidP="004409AB">
      <w:pPr>
        <w:jc w:val="both"/>
        <w:rPr>
          <w:sz w:val="22"/>
          <w:szCs w:val="22"/>
        </w:rPr>
      </w:pPr>
    </w:p>
    <w:p w14:paraId="74A4BA82" w14:textId="77777777" w:rsidR="004409AB" w:rsidRPr="000B5CB1" w:rsidRDefault="004409AB" w:rsidP="004409AB">
      <w:pPr>
        <w:jc w:val="both"/>
        <w:rPr>
          <w:sz w:val="22"/>
          <w:szCs w:val="22"/>
        </w:rPr>
      </w:pPr>
    </w:p>
    <w:p w14:paraId="6E940ACE" w14:textId="77777777" w:rsidR="004409AB" w:rsidRPr="000B5CB1" w:rsidRDefault="004409AB" w:rsidP="004409AB">
      <w:pPr>
        <w:jc w:val="both"/>
        <w:rPr>
          <w:sz w:val="22"/>
          <w:szCs w:val="22"/>
        </w:rPr>
      </w:pPr>
      <w:r w:rsidRPr="000B5CB1">
        <w:rPr>
          <w:sz w:val="22"/>
          <w:szCs w:val="22"/>
        </w:rPr>
        <w:t>Kraj in datum: __________________________</w:t>
      </w:r>
    </w:p>
    <w:p w14:paraId="406F6B29" w14:textId="77777777" w:rsidR="004409AB" w:rsidRPr="000B5CB1" w:rsidRDefault="004409AB" w:rsidP="004409AB">
      <w:pPr>
        <w:jc w:val="both"/>
        <w:rPr>
          <w:sz w:val="22"/>
          <w:szCs w:val="22"/>
        </w:rPr>
      </w:pPr>
    </w:p>
    <w:p w14:paraId="0D6ED425" w14:textId="77777777" w:rsidR="004409AB" w:rsidRPr="000B5CB1" w:rsidRDefault="004409AB" w:rsidP="004409AB">
      <w:pPr>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33A37F7B" w14:textId="77777777" w:rsidTr="000C3D93">
        <w:tc>
          <w:tcPr>
            <w:tcW w:w="4931" w:type="dxa"/>
          </w:tcPr>
          <w:p w14:paraId="6FCD5785" w14:textId="77777777" w:rsidR="004409AB" w:rsidRPr="000B5CB1" w:rsidRDefault="004409AB" w:rsidP="000C3D93">
            <w:pPr>
              <w:ind w:right="-1736"/>
              <w:jc w:val="both"/>
              <w:rPr>
                <w:sz w:val="22"/>
                <w:szCs w:val="22"/>
              </w:rPr>
            </w:pPr>
            <w:r w:rsidRPr="000B5CB1">
              <w:rPr>
                <w:sz w:val="22"/>
                <w:szCs w:val="22"/>
              </w:rPr>
              <w:t>Žig in podpis ponudnika: __________________</w:t>
            </w:r>
          </w:p>
        </w:tc>
      </w:tr>
    </w:tbl>
    <w:p w14:paraId="225E5665" w14:textId="77777777" w:rsidR="004409AB" w:rsidRDefault="004409AB" w:rsidP="000D3B55">
      <w:pPr>
        <w:spacing w:line="360" w:lineRule="auto"/>
        <w:jc w:val="both"/>
        <w:rPr>
          <w:bCs/>
          <w:sz w:val="22"/>
          <w:szCs w:val="22"/>
        </w:rPr>
      </w:pPr>
    </w:p>
    <w:p w14:paraId="182529D3" w14:textId="77777777" w:rsidR="00AA5587" w:rsidRDefault="00AA5587" w:rsidP="000D3B55">
      <w:pPr>
        <w:spacing w:line="360" w:lineRule="auto"/>
        <w:jc w:val="both"/>
        <w:rPr>
          <w:bCs/>
          <w:sz w:val="22"/>
          <w:szCs w:val="22"/>
        </w:rPr>
      </w:pPr>
    </w:p>
    <w:p w14:paraId="64C241EA" w14:textId="77777777" w:rsidR="00AA5587" w:rsidRDefault="00AA5587" w:rsidP="000D3B55">
      <w:pPr>
        <w:spacing w:line="360" w:lineRule="auto"/>
        <w:jc w:val="both"/>
        <w:rPr>
          <w:bCs/>
          <w:sz w:val="22"/>
          <w:szCs w:val="22"/>
        </w:rPr>
      </w:pPr>
    </w:p>
    <w:p w14:paraId="0B67AC0A" w14:textId="77777777" w:rsidR="00AA5587" w:rsidRDefault="00AA5587" w:rsidP="000D3B55">
      <w:pPr>
        <w:spacing w:line="360" w:lineRule="auto"/>
        <w:jc w:val="both"/>
        <w:rPr>
          <w:bCs/>
          <w:sz w:val="22"/>
          <w:szCs w:val="22"/>
        </w:rPr>
      </w:pPr>
    </w:p>
    <w:p w14:paraId="233FC30B" w14:textId="77777777" w:rsidR="00AA5587" w:rsidRDefault="00AA5587" w:rsidP="000D3B55">
      <w:pPr>
        <w:spacing w:line="360" w:lineRule="auto"/>
        <w:jc w:val="both"/>
        <w:rPr>
          <w:bCs/>
          <w:sz w:val="22"/>
          <w:szCs w:val="22"/>
        </w:rPr>
      </w:pPr>
    </w:p>
    <w:p w14:paraId="602A3471" w14:textId="77777777" w:rsidR="00AA5587" w:rsidRDefault="00AA5587" w:rsidP="000D3B55">
      <w:pPr>
        <w:spacing w:line="360" w:lineRule="auto"/>
        <w:jc w:val="both"/>
        <w:rPr>
          <w:bCs/>
          <w:sz w:val="22"/>
          <w:szCs w:val="22"/>
        </w:rPr>
      </w:pPr>
    </w:p>
    <w:p w14:paraId="4E2ABCC6" w14:textId="77777777" w:rsidR="00AA5587" w:rsidRDefault="00AA5587" w:rsidP="000D3B55">
      <w:pPr>
        <w:spacing w:line="360" w:lineRule="auto"/>
        <w:jc w:val="both"/>
        <w:rPr>
          <w:bCs/>
          <w:sz w:val="22"/>
          <w:szCs w:val="22"/>
        </w:rPr>
      </w:pPr>
    </w:p>
    <w:p w14:paraId="5898DD15" w14:textId="77777777" w:rsidR="00AA5587" w:rsidRDefault="00AA5587" w:rsidP="000D3B55">
      <w:pPr>
        <w:spacing w:line="360" w:lineRule="auto"/>
        <w:jc w:val="both"/>
        <w:rPr>
          <w:bCs/>
          <w:sz w:val="22"/>
          <w:szCs w:val="22"/>
        </w:rPr>
      </w:pPr>
    </w:p>
    <w:p w14:paraId="7B6650B5" w14:textId="77777777" w:rsidR="00AA5587" w:rsidRDefault="00AA5587" w:rsidP="000D3B55">
      <w:pPr>
        <w:spacing w:line="360" w:lineRule="auto"/>
        <w:jc w:val="both"/>
        <w:rPr>
          <w:bCs/>
          <w:sz w:val="22"/>
          <w:szCs w:val="22"/>
        </w:rPr>
      </w:pPr>
    </w:p>
    <w:p w14:paraId="1F33270B" w14:textId="77777777" w:rsidR="00AA5587" w:rsidRDefault="00AA5587" w:rsidP="000D3B55">
      <w:pPr>
        <w:spacing w:line="360" w:lineRule="auto"/>
        <w:jc w:val="both"/>
        <w:rPr>
          <w:bCs/>
          <w:sz w:val="22"/>
          <w:szCs w:val="22"/>
        </w:rPr>
      </w:pPr>
    </w:p>
    <w:p w14:paraId="086D8B12" w14:textId="77777777" w:rsidR="00AA5587" w:rsidRDefault="00AA5587" w:rsidP="000D3B55">
      <w:pPr>
        <w:spacing w:line="360" w:lineRule="auto"/>
        <w:jc w:val="both"/>
        <w:rPr>
          <w:bCs/>
          <w:sz w:val="22"/>
          <w:szCs w:val="22"/>
        </w:rPr>
      </w:pPr>
    </w:p>
    <w:p w14:paraId="6D7CDC3F" w14:textId="77777777" w:rsidR="00AA5587" w:rsidRDefault="00AA5587" w:rsidP="000D3B55">
      <w:pPr>
        <w:spacing w:line="360" w:lineRule="auto"/>
        <w:jc w:val="both"/>
        <w:rPr>
          <w:bCs/>
          <w:sz w:val="22"/>
          <w:szCs w:val="22"/>
        </w:rPr>
      </w:pPr>
    </w:p>
    <w:p w14:paraId="6A1A4B41" w14:textId="77777777" w:rsidR="00AA5587" w:rsidRDefault="00AA5587" w:rsidP="000D3B55">
      <w:pPr>
        <w:spacing w:line="360" w:lineRule="auto"/>
        <w:jc w:val="both"/>
        <w:rPr>
          <w:bCs/>
          <w:sz w:val="22"/>
          <w:szCs w:val="22"/>
        </w:rPr>
      </w:pPr>
    </w:p>
    <w:p w14:paraId="0DC5EBE3" w14:textId="77777777" w:rsidR="00AA5587" w:rsidRDefault="00AA5587" w:rsidP="000D3B55">
      <w:pPr>
        <w:spacing w:line="360" w:lineRule="auto"/>
        <w:jc w:val="both"/>
        <w:rPr>
          <w:bCs/>
          <w:sz w:val="22"/>
          <w:szCs w:val="22"/>
        </w:rPr>
      </w:pPr>
    </w:p>
    <w:p w14:paraId="7CF70CD2" w14:textId="77777777" w:rsidR="00AA5587" w:rsidRDefault="00AA5587" w:rsidP="000D3B55">
      <w:pPr>
        <w:spacing w:line="360" w:lineRule="auto"/>
        <w:jc w:val="both"/>
        <w:rPr>
          <w:bCs/>
          <w:sz w:val="22"/>
          <w:szCs w:val="22"/>
        </w:rPr>
      </w:pPr>
    </w:p>
    <w:p w14:paraId="2CB3DEAF" w14:textId="77777777" w:rsidR="00AA5587" w:rsidRDefault="00AA5587" w:rsidP="000D3B55">
      <w:pPr>
        <w:spacing w:line="360" w:lineRule="auto"/>
        <w:jc w:val="both"/>
        <w:rPr>
          <w:bCs/>
          <w:sz w:val="22"/>
          <w:szCs w:val="22"/>
        </w:rPr>
      </w:pPr>
    </w:p>
    <w:p w14:paraId="0B72A5EF" w14:textId="77777777" w:rsidR="00AA5587" w:rsidRDefault="00AA5587" w:rsidP="000D3B55">
      <w:pPr>
        <w:spacing w:line="360" w:lineRule="auto"/>
        <w:jc w:val="both"/>
        <w:rPr>
          <w:bCs/>
          <w:sz w:val="22"/>
          <w:szCs w:val="22"/>
        </w:rPr>
      </w:pPr>
    </w:p>
    <w:p w14:paraId="6E5DD787" w14:textId="48584050" w:rsidR="00AA5587" w:rsidRDefault="00AA5587" w:rsidP="000D3B55">
      <w:pPr>
        <w:spacing w:line="360" w:lineRule="auto"/>
        <w:jc w:val="both"/>
        <w:rPr>
          <w:bCs/>
          <w:sz w:val="22"/>
          <w:szCs w:val="22"/>
        </w:rPr>
      </w:pPr>
    </w:p>
    <w:p w14:paraId="212235F4" w14:textId="77777777" w:rsidR="00AA5587" w:rsidRDefault="00AA5587" w:rsidP="000D3B55">
      <w:pPr>
        <w:spacing w:line="360" w:lineRule="auto"/>
        <w:jc w:val="both"/>
        <w:rPr>
          <w:bCs/>
          <w:sz w:val="22"/>
          <w:szCs w:val="22"/>
        </w:rPr>
      </w:pPr>
    </w:p>
    <w:p w14:paraId="387C984C" w14:textId="77777777" w:rsidR="00AA5587" w:rsidRPr="00363C99" w:rsidRDefault="00AA5587" w:rsidP="00AA5587">
      <w:pPr>
        <w:jc w:val="both"/>
        <w:rPr>
          <w:b/>
          <w:sz w:val="22"/>
          <w:szCs w:val="22"/>
        </w:rPr>
      </w:pPr>
      <w:r w:rsidRPr="00363C99">
        <w:rPr>
          <w:b/>
          <w:sz w:val="22"/>
          <w:szCs w:val="22"/>
        </w:rPr>
        <w:t>OBR-</w:t>
      </w:r>
      <w:r>
        <w:rPr>
          <w:b/>
          <w:sz w:val="22"/>
          <w:szCs w:val="22"/>
        </w:rPr>
        <w:t>11</w:t>
      </w:r>
    </w:p>
    <w:p w14:paraId="1EEB8077" w14:textId="77777777" w:rsidR="00AA5587" w:rsidRPr="00363C99" w:rsidRDefault="00AA5587" w:rsidP="00AA5587">
      <w:pPr>
        <w:jc w:val="both"/>
        <w:rPr>
          <w:sz w:val="22"/>
          <w:szCs w:val="22"/>
        </w:rPr>
      </w:pPr>
    </w:p>
    <w:p w14:paraId="4BAC1B70" w14:textId="77777777" w:rsidR="00AA5587" w:rsidRPr="00363C99" w:rsidRDefault="00AA5587" w:rsidP="00AA5587">
      <w:pPr>
        <w:widowControl w:val="0"/>
        <w:autoSpaceDE w:val="0"/>
        <w:autoSpaceDN w:val="0"/>
        <w:adjustRightInd w:val="0"/>
        <w:spacing w:line="237" w:lineRule="auto"/>
        <w:ind w:left="620"/>
        <w:jc w:val="both"/>
        <w:rPr>
          <w:sz w:val="22"/>
          <w:szCs w:val="22"/>
        </w:rPr>
      </w:pPr>
      <w:r w:rsidRPr="00363C99">
        <w:rPr>
          <w:b/>
          <w:bCs/>
          <w:sz w:val="22"/>
          <w:szCs w:val="22"/>
        </w:rPr>
        <w:t>IZJAVA ZA PRIDOBITEV PODATKOV IZ KAZENSKE EVIDENCE PRAVNIH OSEB</w:t>
      </w:r>
    </w:p>
    <w:p w14:paraId="24A57919" w14:textId="77777777" w:rsidR="00AA5587" w:rsidRPr="00363C99" w:rsidRDefault="00AA5587" w:rsidP="00AA5587">
      <w:pPr>
        <w:widowControl w:val="0"/>
        <w:autoSpaceDE w:val="0"/>
        <w:autoSpaceDN w:val="0"/>
        <w:adjustRightInd w:val="0"/>
        <w:spacing w:line="345" w:lineRule="exact"/>
        <w:jc w:val="both"/>
        <w:rPr>
          <w:sz w:val="22"/>
          <w:szCs w:val="22"/>
        </w:rPr>
      </w:pPr>
    </w:p>
    <w:p w14:paraId="7B236CA6" w14:textId="5A7EE170" w:rsidR="00AA5587" w:rsidRPr="00363C99" w:rsidRDefault="00AA5587" w:rsidP="00AA5587">
      <w:pPr>
        <w:jc w:val="both"/>
        <w:rPr>
          <w:sz w:val="22"/>
          <w:szCs w:val="22"/>
        </w:rPr>
      </w:pPr>
      <w:r w:rsidRPr="00363C99">
        <w:rPr>
          <w:sz w:val="22"/>
          <w:szCs w:val="22"/>
        </w:rPr>
        <w:t>Izjavljamo, da soglašamo, da naročnik, za potrebe preverjanja izpolnjevanja pogojev v postopku oddaje javnega naročila »</w:t>
      </w:r>
      <w:r w:rsidR="008C5BBF">
        <w:rPr>
          <w:b/>
          <w:bCs/>
          <w:sz w:val="22"/>
          <w:szCs w:val="22"/>
        </w:rPr>
        <w:t xml:space="preserve">Dobava </w:t>
      </w:r>
      <w:proofErr w:type="spellStart"/>
      <w:r w:rsidR="008C5BBF">
        <w:rPr>
          <w:b/>
          <w:bCs/>
          <w:sz w:val="22"/>
          <w:szCs w:val="22"/>
        </w:rPr>
        <w:t>osteosintetskega</w:t>
      </w:r>
      <w:proofErr w:type="spellEnd"/>
      <w:r w:rsidR="008C5BBF">
        <w:rPr>
          <w:b/>
          <w:bCs/>
          <w:sz w:val="22"/>
          <w:szCs w:val="22"/>
        </w:rPr>
        <w:t xml:space="preserve"> materiala in materiala za hrbtenično kirurgijo, ponovitev</w:t>
      </w:r>
      <w:r w:rsidRPr="00363C99">
        <w:rPr>
          <w:sz w:val="22"/>
          <w:szCs w:val="22"/>
        </w:rPr>
        <w:t xml:space="preserve">« (številka objave na Portalu javnih naročil: ______________________ z dne ________________________) pridobi potrdilo iz kazenske evidence pravnih oseb </w:t>
      </w:r>
      <w:proofErr w:type="spellStart"/>
      <w:r w:rsidRPr="00363C99">
        <w:rPr>
          <w:sz w:val="22"/>
          <w:szCs w:val="22"/>
        </w:rPr>
        <w:t>pri</w:t>
      </w:r>
      <w:r w:rsidR="009A6CE6">
        <w:rPr>
          <w:sz w:val="22"/>
          <w:szCs w:val="22"/>
        </w:rPr>
        <w:t>JAZ</w:t>
      </w:r>
      <w:r w:rsidRPr="00363C99">
        <w:rPr>
          <w:sz w:val="22"/>
          <w:szCs w:val="22"/>
        </w:rPr>
        <w:t>trstvu</w:t>
      </w:r>
      <w:proofErr w:type="spellEnd"/>
      <w:r w:rsidRPr="00363C99">
        <w:rPr>
          <w:sz w:val="22"/>
          <w:szCs w:val="22"/>
        </w:rPr>
        <w:t xml:space="preserve"> za pravosodje.</w:t>
      </w:r>
    </w:p>
    <w:p w14:paraId="190C21D4" w14:textId="77777777" w:rsidR="00AA5587" w:rsidRPr="00363C99" w:rsidRDefault="00AA5587" w:rsidP="00AA5587">
      <w:pPr>
        <w:widowControl w:val="0"/>
        <w:autoSpaceDE w:val="0"/>
        <w:autoSpaceDN w:val="0"/>
        <w:adjustRightInd w:val="0"/>
        <w:spacing w:line="200" w:lineRule="exact"/>
        <w:jc w:val="both"/>
        <w:rPr>
          <w:sz w:val="22"/>
          <w:szCs w:val="22"/>
        </w:rPr>
      </w:pPr>
    </w:p>
    <w:p w14:paraId="017A8FDF" w14:textId="77777777" w:rsidR="00AA5587" w:rsidRPr="00363C99" w:rsidRDefault="00AA5587" w:rsidP="00AA5587">
      <w:pPr>
        <w:widowControl w:val="0"/>
        <w:autoSpaceDE w:val="0"/>
        <w:autoSpaceDN w:val="0"/>
        <w:adjustRightInd w:val="0"/>
        <w:spacing w:line="201" w:lineRule="exact"/>
        <w:jc w:val="both"/>
        <w:rPr>
          <w:sz w:val="22"/>
          <w:szCs w:val="22"/>
        </w:rPr>
      </w:pPr>
    </w:p>
    <w:p w14:paraId="55EE06EC" w14:textId="77777777" w:rsidR="00AA5587" w:rsidRPr="00363C99" w:rsidRDefault="00AA5587" w:rsidP="00AA5587">
      <w:pPr>
        <w:widowControl w:val="0"/>
        <w:tabs>
          <w:tab w:val="left" w:pos="2860"/>
        </w:tabs>
        <w:autoSpaceDE w:val="0"/>
        <w:autoSpaceDN w:val="0"/>
        <w:adjustRightInd w:val="0"/>
        <w:jc w:val="both"/>
        <w:rPr>
          <w:sz w:val="22"/>
          <w:szCs w:val="22"/>
        </w:rPr>
      </w:pPr>
      <w:r w:rsidRPr="00363C99">
        <w:rPr>
          <w:sz w:val="22"/>
          <w:szCs w:val="22"/>
        </w:rPr>
        <w:t>Polno ime pravne osebe:</w:t>
      </w:r>
      <w:r w:rsidRPr="00363C99">
        <w:rPr>
          <w:sz w:val="22"/>
          <w:szCs w:val="22"/>
        </w:rPr>
        <w:tab/>
        <w:t>___________________________</w:t>
      </w:r>
    </w:p>
    <w:p w14:paraId="278C6C52" w14:textId="77777777" w:rsidR="00AA5587" w:rsidRPr="00363C99" w:rsidRDefault="00AA5587" w:rsidP="00AA5587">
      <w:pPr>
        <w:widowControl w:val="0"/>
        <w:autoSpaceDE w:val="0"/>
        <w:autoSpaceDN w:val="0"/>
        <w:adjustRightInd w:val="0"/>
        <w:spacing w:line="266" w:lineRule="exact"/>
        <w:jc w:val="both"/>
        <w:rPr>
          <w:sz w:val="22"/>
          <w:szCs w:val="22"/>
        </w:rPr>
      </w:pPr>
    </w:p>
    <w:p w14:paraId="512449E6" w14:textId="77777777" w:rsidR="00AA5587" w:rsidRPr="00363C99" w:rsidRDefault="00AA5587" w:rsidP="00AA5587">
      <w:pPr>
        <w:widowControl w:val="0"/>
        <w:tabs>
          <w:tab w:val="left" w:pos="2860"/>
        </w:tabs>
        <w:autoSpaceDE w:val="0"/>
        <w:autoSpaceDN w:val="0"/>
        <w:adjustRightInd w:val="0"/>
        <w:jc w:val="both"/>
        <w:rPr>
          <w:sz w:val="22"/>
          <w:szCs w:val="22"/>
        </w:rPr>
      </w:pPr>
      <w:r w:rsidRPr="00363C99">
        <w:rPr>
          <w:sz w:val="22"/>
          <w:szCs w:val="22"/>
        </w:rPr>
        <w:t>Sedež pravne osebe:</w:t>
      </w:r>
      <w:r w:rsidRPr="00363C99">
        <w:rPr>
          <w:sz w:val="22"/>
          <w:szCs w:val="22"/>
        </w:rPr>
        <w:tab/>
        <w:t>___________________________</w:t>
      </w:r>
    </w:p>
    <w:p w14:paraId="7833DAA9" w14:textId="77777777" w:rsidR="00AA5587" w:rsidRPr="00363C99" w:rsidRDefault="00AA5587" w:rsidP="00AA5587">
      <w:pPr>
        <w:widowControl w:val="0"/>
        <w:autoSpaceDE w:val="0"/>
        <w:autoSpaceDN w:val="0"/>
        <w:adjustRightInd w:val="0"/>
        <w:spacing w:line="267" w:lineRule="exact"/>
        <w:jc w:val="both"/>
        <w:rPr>
          <w:sz w:val="22"/>
          <w:szCs w:val="22"/>
        </w:rPr>
      </w:pPr>
    </w:p>
    <w:p w14:paraId="78588AFD" w14:textId="77777777" w:rsidR="00AA5587" w:rsidRPr="00363C99" w:rsidRDefault="00AA5587" w:rsidP="00AA5587">
      <w:pPr>
        <w:widowControl w:val="0"/>
        <w:autoSpaceDE w:val="0"/>
        <w:autoSpaceDN w:val="0"/>
        <w:adjustRightInd w:val="0"/>
        <w:spacing w:line="237" w:lineRule="auto"/>
        <w:jc w:val="both"/>
        <w:rPr>
          <w:sz w:val="22"/>
          <w:szCs w:val="22"/>
        </w:rPr>
      </w:pPr>
      <w:r w:rsidRPr="00363C99">
        <w:rPr>
          <w:sz w:val="22"/>
          <w:szCs w:val="22"/>
        </w:rPr>
        <w:t>Občina sedeža pravne osebe:    ___________________________</w:t>
      </w:r>
    </w:p>
    <w:p w14:paraId="77D90704" w14:textId="77777777" w:rsidR="00AA5587" w:rsidRPr="00363C99" w:rsidRDefault="00AA5587" w:rsidP="00AA5587">
      <w:pPr>
        <w:widowControl w:val="0"/>
        <w:autoSpaceDE w:val="0"/>
        <w:autoSpaceDN w:val="0"/>
        <w:adjustRightInd w:val="0"/>
        <w:spacing w:line="267" w:lineRule="exact"/>
        <w:jc w:val="both"/>
        <w:rPr>
          <w:sz w:val="22"/>
          <w:szCs w:val="22"/>
        </w:rPr>
      </w:pPr>
    </w:p>
    <w:p w14:paraId="5BEF0F13" w14:textId="77777777" w:rsidR="00AA5587" w:rsidRPr="00363C99" w:rsidRDefault="00AA5587" w:rsidP="00AA5587">
      <w:pPr>
        <w:widowControl w:val="0"/>
        <w:autoSpaceDE w:val="0"/>
        <w:autoSpaceDN w:val="0"/>
        <w:adjustRightInd w:val="0"/>
        <w:spacing w:line="237" w:lineRule="auto"/>
        <w:jc w:val="both"/>
        <w:rPr>
          <w:sz w:val="22"/>
          <w:szCs w:val="22"/>
        </w:rPr>
      </w:pPr>
      <w:r w:rsidRPr="00363C99">
        <w:rPr>
          <w:sz w:val="22"/>
          <w:szCs w:val="22"/>
        </w:rPr>
        <w:t>Matična številka pravne osebe:   _______________________</w:t>
      </w:r>
    </w:p>
    <w:p w14:paraId="7D223805" w14:textId="77777777" w:rsidR="00AA5587" w:rsidRPr="00363C99" w:rsidRDefault="00AA5587" w:rsidP="00AA5587">
      <w:pPr>
        <w:widowControl w:val="0"/>
        <w:autoSpaceDE w:val="0"/>
        <w:autoSpaceDN w:val="0"/>
        <w:adjustRightInd w:val="0"/>
        <w:spacing w:line="237" w:lineRule="auto"/>
        <w:jc w:val="both"/>
        <w:rPr>
          <w:sz w:val="22"/>
          <w:szCs w:val="22"/>
        </w:rPr>
      </w:pPr>
    </w:p>
    <w:p w14:paraId="24CC1C24" w14:textId="77777777" w:rsidR="00AA5587" w:rsidRPr="00363C99" w:rsidRDefault="00AA5587" w:rsidP="00AA5587">
      <w:pPr>
        <w:widowControl w:val="0"/>
        <w:autoSpaceDE w:val="0"/>
        <w:autoSpaceDN w:val="0"/>
        <w:adjustRightInd w:val="0"/>
        <w:spacing w:line="237" w:lineRule="auto"/>
        <w:jc w:val="both"/>
        <w:rPr>
          <w:sz w:val="22"/>
          <w:szCs w:val="22"/>
        </w:rPr>
      </w:pPr>
    </w:p>
    <w:p w14:paraId="45606286" w14:textId="610412DC" w:rsidR="00AA5587" w:rsidRPr="00363C99" w:rsidRDefault="00AA5587" w:rsidP="00AA5587">
      <w:pPr>
        <w:widowControl w:val="0"/>
        <w:autoSpaceDE w:val="0"/>
        <w:autoSpaceDN w:val="0"/>
        <w:adjustRightInd w:val="0"/>
        <w:spacing w:line="237" w:lineRule="auto"/>
        <w:jc w:val="both"/>
        <w:rPr>
          <w:sz w:val="22"/>
          <w:szCs w:val="22"/>
        </w:rPr>
      </w:pPr>
      <w:r w:rsidRPr="00363C99">
        <w:rPr>
          <w:i/>
          <w:iCs/>
          <w:sz w:val="22"/>
          <w:szCs w:val="22"/>
        </w:rPr>
        <w:t xml:space="preserve">Ta izjava je sestavni del in priloga ponudbe, s katero se prijavljamo na javno naročilo: </w:t>
      </w:r>
      <w:r w:rsidRPr="00363C99">
        <w:rPr>
          <w:sz w:val="22"/>
          <w:szCs w:val="22"/>
        </w:rPr>
        <w:t>»</w:t>
      </w:r>
      <w:r w:rsidR="008C5BBF">
        <w:rPr>
          <w:bCs/>
          <w:sz w:val="22"/>
          <w:szCs w:val="22"/>
        </w:rPr>
        <w:t xml:space="preserve">Dobava </w:t>
      </w:r>
      <w:proofErr w:type="spellStart"/>
      <w:r w:rsidR="008C5BBF">
        <w:rPr>
          <w:bCs/>
          <w:sz w:val="22"/>
          <w:szCs w:val="22"/>
        </w:rPr>
        <w:t>osteosintetskega</w:t>
      </w:r>
      <w:proofErr w:type="spellEnd"/>
      <w:r w:rsidR="008C5BBF">
        <w:rPr>
          <w:bCs/>
          <w:sz w:val="22"/>
          <w:szCs w:val="22"/>
        </w:rPr>
        <w:t xml:space="preserve"> materiala in materiala za hrbtenično kirurgijo, ponovitev</w:t>
      </w:r>
      <w:r w:rsidR="00C55FED">
        <w:rPr>
          <w:bCs/>
          <w:sz w:val="22"/>
          <w:szCs w:val="22"/>
        </w:rPr>
        <w:t xml:space="preserve"> za </w:t>
      </w:r>
      <w:r w:rsidR="00A6629B">
        <w:rPr>
          <w:bCs/>
          <w:sz w:val="22"/>
          <w:szCs w:val="22"/>
        </w:rPr>
        <w:t>obdobje štirih let</w:t>
      </w:r>
      <w:r w:rsidRPr="00363C99">
        <w:rPr>
          <w:sz w:val="22"/>
          <w:szCs w:val="22"/>
        </w:rPr>
        <w:t xml:space="preserve">« (številka objave na Portalu javnih naročil: _________________________ z dne _______________). </w:t>
      </w:r>
      <w:r w:rsidRPr="00363C99">
        <w:rPr>
          <w:i/>
          <w:iCs/>
          <w:sz w:val="22"/>
          <w:szCs w:val="22"/>
        </w:rPr>
        <w:t xml:space="preserve"> </w:t>
      </w:r>
    </w:p>
    <w:p w14:paraId="1DB09988" w14:textId="77777777" w:rsidR="00AA5587" w:rsidRPr="00363C99" w:rsidRDefault="00AA5587" w:rsidP="00AA5587">
      <w:pPr>
        <w:jc w:val="both"/>
        <w:rPr>
          <w:color w:val="FF0000"/>
          <w:sz w:val="22"/>
          <w:szCs w:val="22"/>
        </w:rPr>
      </w:pPr>
    </w:p>
    <w:p w14:paraId="1AFEAAA2" w14:textId="77777777" w:rsidR="00AA5587" w:rsidRPr="00363C99" w:rsidRDefault="00AA5587" w:rsidP="00AA5587">
      <w:pPr>
        <w:jc w:val="both"/>
        <w:rPr>
          <w:color w:val="FF0000"/>
          <w:sz w:val="22"/>
          <w:szCs w:val="22"/>
        </w:rPr>
      </w:pPr>
    </w:p>
    <w:p w14:paraId="36E4D37B" w14:textId="77777777" w:rsidR="00AA5587" w:rsidRPr="00363C99" w:rsidRDefault="00AA5587" w:rsidP="00AA5587">
      <w:pPr>
        <w:jc w:val="both"/>
        <w:rPr>
          <w:color w:val="FF0000"/>
          <w:sz w:val="22"/>
          <w:szCs w:val="22"/>
        </w:rPr>
      </w:pPr>
    </w:p>
    <w:p w14:paraId="0391EC3B" w14:textId="77777777" w:rsidR="00AA5587" w:rsidRPr="00363C99" w:rsidRDefault="00AA5587" w:rsidP="00AA5587">
      <w:pPr>
        <w:widowControl w:val="0"/>
        <w:autoSpaceDE w:val="0"/>
        <w:autoSpaceDN w:val="0"/>
        <w:adjustRightInd w:val="0"/>
        <w:spacing w:line="266" w:lineRule="exact"/>
        <w:jc w:val="both"/>
        <w:rPr>
          <w:sz w:val="22"/>
          <w:szCs w:val="22"/>
        </w:rPr>
      </w:pPr>
      <w:r w:rsidRPr="00363C99">
        <w:rPr>
          <w:sz w:val="22"/>
          <w:szCs w:val="22"/>
        </w:rPr>
        <w:t>Kraj in datum:                                    Žig:                   Podpis ponudnika:</w:t>
      </w:r>
    </w:p>
    <w:p w14:paraId="10203F0C" w14:textId="77777777" w:rsidR="00AA5587" w:rsidRPr="00363C99" w:rsidRDefault="00AA5587" w:rsidP="00AA5587">
      <w:pPr>
        <w:widowControl w:val="0"/>
        <w:autoSpaceDE w:val="0"/>
        <w:autoSpaceDN w:val="0"/>
        <w:adjustRightInd w:val="0"/>
        <w:spacing w:line="266" w:lineRule="exact"/>
        <w:jc w:val="both"/>
        <w:rPr>
          <w:sz w:val="22"/>
          <w:szCs w:val="22"/>
        </w:rPr>
      </w:pPr>
    </w:p>
    <w:p w14:paraId="401F57E5" w14:textId="77777777" w:rsidR="00AA5587" w:rsidRPr="00363C99" w:rsidRDefault="00AA5587" w:rsidP="00AA5587">
      <w:pPr>
        <w:widowControl w:val="0"/>
        <w:autoSpaceDE w:val="0"/>
        <w:autoSpaceDN w:val="0"/>
        <w:adjustRightInd w:val="0"/>
        <w:spacing w:line="200" w:lineRule="exact"/>
        <w:jc w:val="both"/>
        <w:rPr>
          <w:sz w:val="22"/>
          <w:szCs w:val="22"/>
        </w:rPr>
      </w:pPr>
    </w:p>
    <w:p w14:paraId="0D7BD04D" w14:textId="77777777" w:rsidR="00AA5587" w:rsidRPr="00363C99" w:rsidRDefault="00AA5587" w:rsidP="00AA5587">
      <w:pPr>
        <w:widowControl w:val="0"/>
        <w:autoSpaceDE w:val="0"/>
        <w:autoSpaceDN w:val="0"/>
        <w:adjustRightInd w:val="0"/>
        <w:spacing w:line="200" w:lineRule="exact"/>
        <w:jc w:val="both"/>
        <w:rPr>
          <w:sz w:val="22"/>
          <w:szCs w:val="22"/>
        </w:rPr>
      </w:pPr>
      <w:r w:rsidRPr="00363C99">
        <w:rPr>
          <w:sz w:val="22"/>
          <w:szCs w:val="22"/>
        </w:rPr>
        <w:t xml:space="preserve">_____________________                                            </w:t>
      </w:r>
      <w:r w:rsidRPr="00363C99">
        <w:rPr>
          <w:sz w:val="22"/>
          <w:szCs w:val="22"/>
        </w:rPr>
        <w:tab/>
        <w:t>_________________________</w:t>
      </w:r>
    </w:p>
    <w:p w14:paraId="61F2C0DC" w14:textId="77777777" w:rsidR="00AA5587" w:rsidRPr="00363C99" w:rsidRDefault="00AA5587" w:rsidP="00AA5587">
      <w:pPr>
        <w:jc w:val="both"/>
        <w:rPr>
          <w:sz w:val="22"/>
          <w:szCs w:val="22"/>
        </w:rPr>
      </w:pPr>
      <w:r w:rsidRPr="00363C99">
        <w:rPr>
          <w:sz w:val="22"/>
          <w:szCs w:val="22"/>
        </w:rPr>
        <w:t xml:space="preserve">___________________                                   </w:t>
      </w:r>
      <w:r w:rsidRPr="00363C99">
        <w:rPr>
          <w:sz w:val="22"/>
          <w:szCs w:val="22"/>
        </w:rPr>
        <w:tab/>
      </w:r>
      <w:r w:rsidRPr="00363C99">
        <w:rPr>
          <w:sz w:val="22"/>
          <w:szCs w:val="22"/>
        </w:rPr>
        <w:tab/>
        <w:t>________________________</w:t>
      </w:r>
    </w:p>
    <w:p w14:paraId="38DD9C2D" w14:textId="77777777" w:rsidR="00AA5587" w:rsidRPr="00363C99" w:rsidRDefault="00AA5587" w:rsidP="00AA5587">
      <w:pPr>
        <w:jc w:val="both"/>
        <w:rPr>
          <w:color w:val="FF0000"/>
          <w:sz w:val="22"/>
          <w:szCs w:val="22"/>
        </w:rPr>
      </w:pPr>
    </w:p>
    <w:p w14:paraId="28BD458A" w14:textId="77777777" w:rsidR="00AA5587" w:rsidRPr="00363C99" w:rsidRDefault="00AA5587" w:rsidP="00AA5587">
      <w:pPr>
        <w:jc w:val="both"/>
        <w:rPr>
          <w:color w:val="FF0000"/>
          <w:sz w:val="22"/>
          <w:szCs w:val="22"/>
        </w:rPr>
      </w:pPr>
    </w:p>
    <w:p w14:paraId="002174C9" w14:textId="77777777" w:rsidR="00AA5587" w:rsidRPr="00363C99" w:rsidRDefault="00AA5587" w:rsidP="00AA5587">
      <w:pPr>
        <w:jc w:val="both"/>
        <w:rPr>
          <w:color w:val="FF0000"/>
          <w:sz w:val="22"/>
          <w:szCs w:val="22"/>
        </w:rPr>
      </w:pPr>
    </w:p>
    <w:p w14:paraId="1E89F898" w14:textId="77777777" w:rsidR="00AA5587" w:rsidRPr="00363C99" w:rsidRDefault="00AA5587" w:rsidP="00AA5587">
      <w:pPr>
        <w:jc w:val="both"/>
        <w:rPr>
          <w:color w:val="FF0000"/>
          <w:sz w:val="22"/>
          <w:szCs w:val="22"/>
        </w:rPr>
      </w:pPr>
    </w:p>
    <w:p w14:paraId="2E12B431" w14:textId="77777777" w:rsidR="00AA5587" w:rsidRPr="00363C99" w:rsidRDefault="00AA5587" w:rsidP="00AA5587">
      <w:pPr>
        <w:jc w:val="both"/>
        <w:rPr>
          <w:color w:val="FF0000"/>
          <w:sz w:val="22"/>
          <w:szCs w:val="22"/>
        </w:rPr>
      </w:pPr>
    </w:p>
    <w:p w14:paraId="1E977CEA" w14:textId="77777777" w:rsidR="00AA5587" w:rsidRPr="00363C99" w:rsidRDefault="00AA5587" w:rsidP="00AA5587">
      <w:pPr>
        <w:jc w:val="both"/>
        <w:rPr>
          <w:color w:val="FF0000"/>
          <w:sz w:val="22"/>
          <w:szCs w:val="22"/>
        </w:rPr>
      </w:pPr>
    </w:p>
    <w:p w14:paraId="349FF0EE" w14:textId="77777777" w:rsidR="00AA5587" w:rsidRPr="00363C99" w:rsidRDefault="00AA5587" w:rsidP="00AA5587">
      <w:pPr>
        <w:jc w:val="both"/>
        <w:rPr>
          <w:color w:val="FF0000"/>
          <w:sz w:val="22"/>
          <w:szCs w:val="22"/>
        </w:rPr>
      </w:pPr>
    </w:p>
    <w:p w14:paraId="76EA9EB8" w14:textId="77777777" w:rsidR="00AA5587" w:rsidRPr="00363C99" w:rsidRDefault="00AA5587" w:rsidP="00AA5587">
      <w:pPr>
        <w:jc w:val="both"/>
        <w:rPr>
          <w:color w:val="FF0000"/>
          <w:sz w:val="22"/>
          <w:szCs w:val="22"/>
        </w:rPr>
      </w:pPr>
    </w:p>
    <w:p w14:paraId="21D7E4E4" w14:textId="77777777" w:rsidR="00AA5587" w:rsidRPr="00363C99" w:rsidRDefault="00AA5587" w:rsidP="00AA5587">
      <w:pPr>
        <w:jc w:val="both"/>
        <w:rPr>
          <w:color w:val="FF0000"/>
          <w:sz w:val="22"/>
          <w:szCs w:val="22"/>
        </w:rPr>
      </w:pPr>
    </w:p>
    <w:p w14:paraId="7274D5F8" w14:textId="77777777" w:rsidR="00AA5587" w:rsidRPr="00363C99" w:rsidRDefault="00AA5587" w:rsidP="00AA5587">
      <w:pPr>
        <w:jc w:val="both"/>
        <w:rPr>
          <w:color w:val="FF0000"/>
          <w:sz w:val="22"/>
          <w:szCs w:val="22"/>
        </w:rPr>
      </w:pPr>
    </w:p>
    <w:p w14:paraId="07416E74" w14:textId="77777777" w:rsidR="00AA5587" w:rsidRPr="00363C99" w:rsidRDefault="00AA5587" w:rsidP="00AA5587">
      <w:pPr>
        <w:jc w:val="both"/>
        <w:rPr>
          <w:color w:val="FF0000"/>
          <w:sz w:val="22"/>
          <w:szCs w:val="22"/>
        </w:rPr>
      </w:pPr>
    </w:p>
    <w:p w14:paraId="74370638" w14:textId="77777777" w:rsidR="00AA5587" w:rsidRPr="00363C99" w:rsidRDefault="00AA5587" w:rsidP="00AA5587">
      <w:pPr>
        <w:jc w:val="both"/>
        <w:rPr>
          <w:color w:val="FF0000"/>
          <w:sz w:val="22"/>
          <w:szCs w:val="22"/>
        </w:rPr>
      </w:pPr>
    </w:p>
    <w:p w14:paraId="7DF68761" w14:textId="77777777" w:rsidR="00AA5587" w:rsidRPr="00363C99" w:rsidRDefault="00AA5587" w:rsidP="00AA5587">
      <w:pPr>
        <w:jc w:val="both"/>
        <w:rPr>
          <w:color w:val="FF0000"/>
          <w:sz w:val="22"/>
          <w:szCs w:val="22"/>
        </w:rPr>
      </w:pPr>
    </w:p>
    <w:p w14:paraId="75B489F3" w14:textId="77777777" w:rsidR="00AA5587" w:rsidRPr="00363C99" w:rsidRDefault="00AA5587" w:rsidP="00AA5587">
      <w:pPr>
        <w:jc w:val="both"/>
        <w:rPr>
          <w:color w:val="FF0000"/>
          <w:sz w:val="22"/>
          <w:szCs w:val="22"/>
        </w:rPr>
      </w:pPr>
    </w:p>
    <w:p w14:paraId="2A1D16E8" w14:textId="77777777" w:rsidR="00AA5587" w:rsidRPr="00363C99" w:rsidRDefault="00AA5587" w:rsidP="00AA5587">
      <w:pPr>
        <w:jc w:val="both"/>
        <w:rPr>
          <w:color w:val="FF0000"/>
          <w:sz w:val="22"/>
          <w:szCs w:val="22"/>
        </w:rPr>
      </w:pPr>
    </w:p>
    <w:p w14:paraId="39047DDA" w14:textId="77777777" w:rsidR="00AA5587" w:rsidRPr="00363C99" w:rsidRDefault="00AA5587" w:rsidP="00AA5587">
      <w:pPr>
        <w:jc w:val="both"/>
        <w:rPr>
          <w:color w:val="FF0000"/>
          <w:sz w:val="22"/>
          <w:szCs w:val="22"/>
        </w:rPr>
      </w:pPr>
    </w:p>
    <w:p w14:paraId="7C5CD72E" w14:textId="77777777" w:rsidR="00AA5587" w:rsidRPr="00363C99" w:rsidRDefault="00AA5587" w:rsidP="00AA5587">
      <w:pPr>
        <w:jc w:val="both"/>
        <w:rPr>
          <w:b/>
          <w:sz w:val="22"/>
          <w:szCs w:val="22"/>
        </w:rPr>
      </w:pPr>
      <w:r w:rsidRPr="00363C99">
        <w:rPr>
          <w:b/>
          <w:sz w:val="22"/>
          <w:szCs w:val="22"/>
        </w:rPr>
        <w:br w:type="page"/>
      </w:r>
      <w:r w:rsidRPr="00363C99">
        <w:rPr>
          <w:b/>
          <w:sz w:val="22"/>
          <w:szCs w:val="22"/>
        </w:rPr>
        <w:lastRenderedPageBreak/>
        <w:t>OBR-</w:t>
      </w:r>
      <w:r>
        <w:rPr>
          <w:b/>
          <w:sz w:val="22"/>
          <w:szCs w:val="22"/>
        </w:rPr>
        <w:t>12</w:t>
      </w:r>
    </w:p>
    <w:p w14:paraId="10B7E864" w14:textId="77777777" w:rsidR="00AA5587" w:rsidRPr="00363C99" w:rsidRDefault="00AA5587" w:rsidP="00AA5587">
      <w:pPr>
        <w:jc w:val="both"/>
        <w:rPr>
          <w:color w:val="FF0000"/>
          <w:sz w:val="22"/>
          <w:szCs w:val="22"/>
        </w:rPr>
      </w:pPr>
      <w:r w:rsidRPr="00363C99">
        <w:rPr>
          <w:color w:val="FF0000"/>
          <w:sz w:val="22"/>
          <w:szCs w:val="22"/>
        </w:rPr>
        <w:t xml:space="preserve">  </w:t>
      </w:r>
    </w:p>
    <w:p w14:paraId="7A5AEE5C" w14:textId="77777777" w:rsidR="00AA5587" w:rsidRPr="00363C99" w:rsidRDefault="00AA5587" w:rsidP="00AA5587">
      <w:pPr>
        <w:widowControl w:val="0"/>
        <w:autoSpaceDE w:val="0"/>
        <w:autoSpaceDN w:val="0"/>
        <w:adjustRightInd w:val="0"/>
        <w:spacing w:line="235" w:lineRule="auto"/>
        <w:ind w:left="640"/>
        <w:jc w:val="both"/>
        <w:rPr>
          <w:sz w:val="22"/>
          <w:szCs w:val="22"/>
        </w:rPr>
      </w:pPr>
      <w:r w:rsidRPr="00363C99">
        <w:rPr>
          <w:b/>
          <w:bCs/>
          <w:sz w:val="22"/>
          <w:szCs w:val="22"/>
        </w:rPr>
        <w:t>IZJAVA ZA PRIDOBITEV PODATKOV IZ KAZENSKE EVIDENCE FIZIČNIH OSEB</w:t>
      </w:r>
    </w:p>
    <w:p w14:paraId="0D773BCE" w14:textId="77777777" w:rsidR="00AA5587" w:rsidRPr="00363C99" w:rsidRDefault="00AA5587" w:rsidP="00AA5587">
      <w:pPr>
        <w:widowControl w:val="0"/>
        <w:autoSpaceDE w:val="0"/>
        <w:autoSpaceDN w:val="0"/>
        <w:adjustRightInd w:val="0"/>
        <w:spacing w:line="295" w:lineRule="exact"/>
        <w:jc w:val="both"/>
        <w:rPr>
          <w:sz w:val="22"/>
          <w:szCs w:val="22"/>
        </w:rPr>
      </w:pPr>
    </w:p>
    <w:p w14:paraId="323E1565" w14:textId="6673156E" w:rsidR="00AA5587" w:rsidRPr="00363C99" w:rsidRDefault="00AA5587" w:rsidP="00AA5587">
      <w:pPr>
        <w:jc w:val="both"/>
        <w:rPr>
          <w:sz w:val="22"/>
          <w:szCs w:val="22"/>
        </w:rPr>
      </w:pPr>
      <w:r w:rsidRPr="00363C99">
        <w:rPr>
          <w:sz w:val="22"/>
          <w:szCs w:val="22"/>
        </w:rPr>
        <w:t>_____________________________________(ime in priimek pooblastitelja) izjavljam, da soglašam, da naročnik, za potrebe preverjanja izpolnjevanja pogojev v postopku oddaje javnega naročila: »</w:t>
      </w:r>
      <w:r w:rsidR="008C5BBF">
        <w:rPr>
          <w:b/>
          <w:bCs/>
          <w:sz w:val="22"/>
          <w:szCs w:val="22"/>
        </w:rPr>
        <w:t xml:space="preserve">Dobava </w:t>
      </w:r>
      <w:proofErr w:type="spellStart"/>
      <w:r w:rsidR="008C5BBF">
        <w:rPr>
          <w:b/>
          <w:bCs/>
          <w:sz w:val="22"/>
          <w:szCs w:val="22"/>
        </w:rPr>
        <w:t>osteosintetskega</w:t>
      </w:r>
      <w:proofErr w:type="spellEnd"/>
      <w:r w:rsidR="008C5BBF">
        <w:rPr>
          <w:b/>
          <w:bCs/>
          <w:sz w:val="22"/>
          <w:szCs w:val="22"/>
        </w:rPr>
        <w:t xml:space="preserve"> materiala in materiala za hrbtenično kirurgijo, ponovitev</w:t>
      </w:r>
      <w:r w:rsidRPr="00363C99">
        <w:rPr>
          <w:sz w:val="22"/>
          <w:szCs w:val="22"/>
        </w:rPr>
        <w:t>« (številka objave na Portalu javnih naročil: _______________________ z dne ___________) pridobi potrdilo iz kazenske evidence fizičnih oseb pri Ministrstvu za pravosodje.</w:t>
      </w:r>
    </w:p>
    <w:p w14:paraId="12C78914" w14:textId="77777777" w:rsidR="00AA5587" w:rsidRPr="00363C99" w:rsidRDefault="00AA5587" w:rsidP="00AA5587">
      <w:pPr>
        <w:jc w:val="both"/>
        <w:rPr>
          <w:sz w:val="22"/>
          <w:szCs w:val="22"/>
        </w:rPr>
      </w:pPr>
    </w:p>
    <w:p w14:paraId="0BE27F63"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EMŠO: _________________________________________</w:t>
      </w:r>
    </w:p>
    <w:p w14:paraId="0B3DB882" w14:textId="77777777" w:rsidR="00AA5587" w:rsidRPr="00363C99" w:rsidRDefault="00AA5587" w:rsidP="00AA5587">
      <w:pPr>
        <w:widowControl w:val="0"/>
        <w:autoSpaceDE w:val="0"/>
        <w:autoSpaceDN w:val="0"/>
        <w:adjustRightInd w:val="0"/>
        <w:spacing w:line="267" w:lineRule="exact"/>
        <w:jc w:val="both"/>
        <w:rPr>
          <w:sz w:val="22"/>
          <w:szCs w:val="22"/>
        </w:rPr>
      </w:pPr>
    </w:p>
    <w:p w14:paraId="59DC07E6"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IME IN PRIIMEK: _________________________________________</w:t>
      </w:r>
    </w:p>
    <w:p w14:paraId="6927F6FE" w14:textId="77777777" w:rsidR="00AA5587" w:rsidRPr="00363C99" w:rsidRDefault="00AA5587" w:rsidP="00AA5587">
      <w:pPr>
        <w:widowControl w:val="0"/>
        <w:autoSpaceDE w:val="0"/>
        <w:autoSpaceDN w:val="0"/>
        <w:adjustRightInd w:val="0"/>
        <w:spacing w:line="267" w:lineRule="exact"/>
        <w:jc w:val="both"/>
        <w:rPr>
          <w:sz w:val="22"/>
          <w:szCs w:val="22"/>
        </w:rPr>
      </w:pPr>
    </w:p>
    <w:p w14:paraId="3D3B5274"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DATUM ROJSTVA: _________________________________________</w:t>
      </w:r>
    </w:p>
    <w:p w14:paraId="27D7005D" w14:textId="77777777" w:rsidR="00AA5587" w:rsidRPr="00363C99" w:rsidRDefault="00AA5587" w:rsidP="00AA5587">
      <w:pPr>
        <w:widowControl w:val="0"/>
        <w:autoSpaceDE w:val="0"/>
        <w:autoSpaceDN w:val="0"/>
        <w:adjustRightInd w:val="0"/>
        <w:spacing w:line="268" w:lineRule="exact"/>
        <w:jc w:val="both"/>
        <w:rPr>
          <w:sz w:val="22"/>
          <w:szCs w:val="22"/>
        </w:rPr>
      </w:pPr>
    </w:p>
    <w:p w14:paraId="7E35A98D"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KRAJ ROJSTVA: _________________________________________</w:t>
      </w:r>
    </w:p>
    <w:p w14:paraId="6BB68825" w14:textId="77777777" w:rsidR="00AA5587" w:rsidRPr="00363C99" w:rsidRDefault="00AA5587" w:rsidP="00AA5587">
      <w:pPr>
        <w:widowControl w:val="0"/>
        <w:autoSpaceDE w:val="0"/>
        <w:autoSpaceDN w:val="0"/>
        <w:adjustRightInd w:val="0"/>
        <w:spacing w:line="267" w:lineRule="exact"/>
        <w:jc w:val="both"/>
        <w:rPr>
          <w:sz w:val="22"/>
          <w:szCs w:val="22"/>
        </w:rPr>
      </w:pPr>
    </w:p>
    <w:p w14:paraId="5491F272"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OBČINA ROJSTVA: _________________________________________</w:t>
      </w:r>
    </w:p>
    <w:p w14:paraId="7E0ED4C1" w14:textId="77777777" w:rsidR="00AA5587" w:rsidRPr="00363C99" w:rsidRDefault="00AA5587" w:rsidP="00AA5587">
      <w:pPr>
        <w:widowControl w:val="0"/>
        <w:autoSpaceDE w:val="0"/>
        <w:autoSpaceDN w:val="0"/>
        <w:adjustRightInd w:val="0"/>
        <w:spacing w:line="266" w:lineRule="exact"/>
        <w:jc w:val="both"/>
        <w:rPr>
          <w:sz w:val="22"/>
          <w:szCs w:val="22"/>
        </w:rPr>
      </w:pPr>
    </w:p>
    <w:p w14:paraId="1A04EC0C"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DRŽAVA ROJSTVA: _________________________________________</w:t>
      </w:r>
    </w:p>
    <w:p w14:paraId="49E04C9E" w14:textId="77777777" w:rsidR="00AA5587" w:rsidRPr="00363C99" w:rsidRDefault="00AA5587" w:rsidP="00AA5587">
      <w:pPr>
        <w:widowControl w:val="0"/>
        <w:autoSpaceDE w:val="0"/>
        <w:autoSpaceDN w:val="0"/>
        <w:adjustRightInd w:val="0"/>
        <w:spacing w:line="267" w:lineRule="exact"/>
        <w:jc w:val="both"/>
        <w:rPr>
          <w:sz w:val="22"/>
          <w:szCs w:val="22"/>
        </w:rPr>
      </w:pPr>
    </w:p>
    <w:p w14:paraId="3CE83572"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NASLOV STALNEGA/STALNEGA BIVALIŠČA:</w:t>
      </w:r>
    </w:p>
    <w:p w14:paraId="33572D68"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(ulica in hišna številka): _________________________________________</w:t>
      </w:r>
    </w:p>
    <w:p w14:paraId="3275C433" w14:textId="77777777" w:rsidR="00AA5587" w:rsidRPr="00363C99" w:rsidRDefault="00AA5587" w:rsidP="00AA5587">
      <w:pPr>
        <w:widowControl w:val="0"/>
        <w:autoSpaceDE w:val="0"/>
        <w:autoSpaceDN w:val="0"/>
        <w:adjustRightInd w:val="0"/>
        <w:spacing w:line="267" w:lineRule="exact"/>
        <w:jc w:val="both"/>
        <w:rPr>
          <w:sz w:val="22"/>
          <w:szCs w:val="22"/>
        </w:rPr>
      </w:pPr>
    </w:p>
    <w:p w14:paraId="6AF4B510"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(poštna številka in pošta): _________________________________________</w:t>
      </w:r>
    </w:p>
    <w:p w14:paraId="48D30D2A" w14:textId="77777777" w:rsidR="00AA5587" w:rsidRPr="00363C99" w:rsidRDefault="00AA5587" w:rsidP="00AA5587">
      <w:pPr>
        <w:widowControl w:val="0"/>
        <w:autoSpaceDE w:val="0"/>
        <w:autoSpaceDN w:val="0"/>
        <w:adjustRightInd w:val="0"/>
        <w:spacing w:line="266" w:lineRule="exact"/>
        <w:jc w:val="both"/>
        <w:rPr>
          <w:sz w:val="22"/>
          <w:szCs w:val="22"/>
        </w:rPr>
      </w:pPr>
    </w:p>
    <w:p w14:paraId="63ACE2E4"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DRŽAVLJANSTVO: _________________________________________</w:t>
      </w:r>
    </w:p>
    <w:p w14:paraId="7A892E79" w14:textId="77777777" w:rsidR="00AA5587" w:rsidRPr="00363C99" w:rsidRDefault="00AA5587" w:rsidP="00AA5587">
      <w:pPr>
        <w:widowControl w:val="0"/>
        <w:autoSpaceDE w:val="0"/>
        <w:autoSpaceDN w:val="0"/>
        <w:adjustRightInd w:val="0"/>
        <w:spacing w:line="267" w:lineRule="exact"/>
        <w:jc w:val="both"/>
        <w:rPr>
          <w:sz w:val="22"/>
          <w:szCs w:val="22"/>
        </w:rPr>
      </w:pPr>
    </w:p>
    <w:p w14:paraId="7BC8DC80"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MOJE PREJŠNJE OSEBNO IME SE JE GLASILO: _________________________________________</w:t>
      </w:r>
    </w:p>
    <w:p w14:paraId="63C02723" w14:textId="77777777" w:rsidR="00AA5587" w:rsidRPr="00363C99" w:rsidRDefault="00AA5587" w:rsidP="00AA5587">
      <w:pPr>
        <w:widowControl w:val="0"/>
        <w:autoSpaceDE w:val="0"/>
        <w:autoSpaceDN w:val="0"/>
        <w:adjustRightInd w:val="0"/>
        <w:jc w:val="both"/>
        <w:rPr>
          <w:sz w:val="22"/>
          <w:szCs w:val="22"/>
        </w:rPr>
      </w:pPr>
    </w:p>
    <w:p w14:paraId="5DAA67AB" w14:textId="77777777" w:rsidR="00AA5587" w:rsidRPr="00363C99" w:rsidRDefault="00AA5587" w:rsidP="00AA5587">
      <w:pPr>
        <w:widowControl w:val="0"/>
        <w:autoSpaceDE w:val="0"/>
        <w:autoSpaceDN w:val="0"/>
        <w:adjustRightInd w:val="0"/>
        <w:jc w:val="both"/>
        <w:rPr>
          <w:sz w:val="22"/>
          <w:szCs w:val="22"/>
        </w:rPr>
      </w:pPr>
    </w:p>
    <w:p w14:paraId="6D57F1EC" w14:textId="77777777" w:rsidR="00AA5587" w:rsidRPr="00363C99" w:rsidRDefault="00AA5587" w:rsidP="00AA5587">
      <w:pPr>
        <w:widowControl w:val="0"/>
        <w:autoSpaceDE w:val="0"/>
        <w:autoSpaceDN w:val="0"/>
        <w:adjustRightInd w:val="0"/>
        <w:jc w:val="both"/>
        <w:rPr>
          <w:sz w:val="22"/>
          <w:szCs w:val="22"/>
        </w:rPr>
      </w:pPr>
    </w:p>
    <w:p w14:paraId="61E8CCAA" w14:textId="77777777" w:rsidR="00AA5587" w:rsidRPr="00363C99" w:rsidRDefault="00AA5587" w:rsidP="00AA5587">
      <w:pPr>
        <w:widowControl w:val="0"/>
        <w:autoSpaceDE w:val="0"/>
        <w:autoSpaceDN w:val="0"/>
        <w:adjustRightInd w:val="0"/>
        <w:spacing w:line="266" w:lineRule="exact"/>
        <w:jc w:val="both"/>
        <w:rPr>
          <w:sz w:val="22"/>
          <w:szCs w:val="22"/>
        </w:rPr>
      </w:pPr>
      <w:r w:rsidRPr="00363C99">
        <w:rPr>
          <w:sz w:val="22"/>
          <w:szCs w:val="22"/>
        </w:rPr>
        <w:t>Kraj in datum:                                    Žig:                   Podpis pooblastitelja:</w:t>
      </w:r>
    </w:p>
    <w:p w14:paraId="3B007F2F" w14:textId="77777777" w:rsidR="00AA5587" w:rsidRPr="00363C99" w:rsidRDefault="00AA5587" w:rsidP="00AA5587">
      <w:pPr>
        <w:widowControl w:val="0"/>
        <w:autoSpaceDE w:val="0"/>
        <w:autoSpaceDN w:val="0"/>
        <w:adjustRightInd w:val="0"/>
        <w:spacing w:line="266" w:lineRule="exact"/>
        <w:jc w:val="both"/>
        <w:rPr>
          <w:sz w:val="22"/>
          <w:szCs w:val="22"/>
        </w:rPr>
      </w:pPr>
    </w:p>
    <w:p w14:paraId="1D1BF75B" w14:textId="77777777" w:rsidR="00AA5587" w:rsidRPr="00363C99" w:rsidRDefault="00AA5587" w:rsidP="00AA5587">
      <w:pPr>
        <w:widowControl w:val="0"/>
        <w:autoSpaceDE w:val="0"/>
        <w:autoSpaceDN w:val="0"/>
        <w:adjustRightInd w:val="0"/>
        <w:spacing w:line="200" w:lineRule="exact"/>
        <w:jc w:val="both"/>
        <w:rPr>
          <w:sz w:val="22"/>
          <w:szCs w:val="22"/>
        </w:rPr>
      </w:pPr>
    </w:p>
    <w:p w14:paraId="54ED2A42" w14:textId="77777777" w:rsidR="00AA5587" w:rsidRPr="00363C99" w:rsidRDefault="00AA5587" w:rsidP="00AA5587">
      <w:pPr>
        <w:widowControl w:val="0"/>
        <w:autoSpaceDE w:val="0"/>
        <w:autoSpaceDN w:val="0"/>
        <w:adjustRightInd w:val="0"/>
        <w:spacing w:line="200" w:lineRule="exact"/>
        <w:jc w:val="both"/>
        <w:rPr>
          <w:sz w:val="22"/>
          <w:szCs w:val="22"/>
        </w:rPr>
      </w:pPr>
      <w:r w:rsidRPr="00363C99">
        <w:rPr>
          <w:sz w:val="22"/>
          <w:szCs w:val="22"/>
        </w:rPr>
        <w:t>_____________________                                            ______________________________</w:t>
      </w:r>
    </w:p>
    <w:p w14:paraId="297B1BC4" w14:textId="77777777" w:rsidR="00AA5587" w:rsidRPr="00363C99" w:rsidRDefault="00AA5587" w:rsidP="00AA5587">
      <w:pPr>
        <w:jc w:val="both"/>
        <w:rPr>
          <w:sz w:val="22"/>
          <w:szCs w:val="22"/>
        </w:rPr>
      </w:pPr>
      <w:r w:rsidRPr="00363C99">
        <w:rPr>
          <w:sz w:val="22"/>
          <w:szCs w:val="22"/>
        </w:rPr>
        <w:t xml:space="preserve">___________________                                  </w:t>
      </w:r>
      <w:r w:rsidRPr="00363C99">
        <w:rPr>
          <w:sz w:val="22"/>
          <w:szCs w:val="22"/>
        </w:rPr>
        <w:tab/>
        <w:t xml:space="preserve"> ________________________</w:t>
      </w:r>
    </w:p>
    <w:p w14:paraId="72E4F65B" w14:textId="77777777" w:rsidR="00AA5587" w:rsidRPr="00363C99" w:rsidRDefault="00AA5587" w:rsidP="00AA5587">
      <w:pPr>
        <w:widowControl w:val="0"/>
        <w:autoSpaceDE w:val="0"/>
        <w:autoSpaceDN w:val="0"/>
        <w:adjustRightInd w:val="0"/>
        <w:jc w:val="both"/>
        <w:rPr>
          <w:sz w:val="22"/>
          <w:szCs w:val="22"/>
        </w:rPr>
      </w:pPr>
    </w:p>
    <w:p w14:paraId="54CBFE30" w14:textId="77777777" w:rsidR="00AA5587" w:rsidRPr="00363C99" w:rsidRDefault="00AA5587" w:rsidP="00AA5587">
      <w:pPr>
        <w:widowControl w:val="0"/>
        <w:autoSpaceDE w:val="0"/>
        <w:autoSpaceDN w:val="0"/>
        <w:adjustRightInd w:val="0"/>
        <w:spacing w:line="200" w:lineRule="exact"/>
        <w:jc w:val="both"/>
        <w:rPr>
          <w:sz w:val="22"/>
          <w:szCs w:val="22"/>
        </w:rPr>
      </w:pPr>
    </w:p>
    <w:p w14:paraId="30E35E77" w14:textId="77777777" w:rsidR="00AA5587" w:rsidRPr="00363C99" w:rsidRDefault="00AA5587" w:rsidP="00AA5587">
      <w:pPr>
        <w:widowControl w:val="0"/>
        <w:autoSpaceDE w:val="0"/>
        <w:autoSpaceDN w:val="0"/>
        <w:adjustRightInd w:val="0"/>
        <w:spacing w:line="235" w:lineRule="auto"/>
        <w:jc w:val="both"/>
        <w:rPr>
          <w:b/>
          <w:bCs/>
          <w:sz w:val="22"/>
          <w:szCs w:val="22"/>
        </w:rPr>
      </w:pPr>
    </w:p>
    <w:p w14:paraId="1DABCBB5"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b/>
          <w:bCs/>
          <w:sz w:val="22"/>
          <w:szCs w:val="22"/>
        </w:rPr>
        <w:t>Opomba:</w:t>
      </w:r>
    </w:p>
    <w:p w14:paraId="62B29560" w14:textId="77777777" w:rsidR="00AA5587" w:rsidRPr="00363C99" w:rsidRDefault="00AA5587" w:rsidP="00AA5587">
      <w:pPr>
        <w:widowControl w:val="0"/>
        <w:autoSpaceDE w:val="0"/>
        <w:autoSpaceDN w:val="0"/>
        <w:adjustRightInd w:val="0"/>
        <w:spacing w:line="2" w:lineRule="exact"/>
        <w:jc w:val="both"/>
        <w:rPr>
          <w:sz w:val="22"/>
          <w:szCs w:val="22"/>
        </w:rPr>
      </w:pPr>
    </w:p>
    <w:p w14:paraId="78196DAC"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Samostojni podjetnik posameznik izpolni le ta obrazec z osebnimi podatki ustanovitelja.</w:t>
      </w:r>
    </w:p>
    <w:p w14:paraId="02914B9C" w14:textId="77777777" w:rsidR="00AA5587" w:rsidRPr="00363C99" w:rsidRDefault="00AA5587" w:rsidP="00AA5587">
      <w:pPr>
        <w:widowControl w:val="0"/>
        <w:autoSpaceDE w:val="0"/>
        <w:autoSpaceDN w:val="0"/>
        <w:adjustRightInd w:val="0"/>
        <w:spacing w:line="213" w:lineRule="exact"/>
        <w:jc w:val="both"/>
        <w:rPr>
          <w:sz w:val="22"/>
          <w:szCs w:val="22"/>
        </w:rPr>
      </w:pPr>
    </w:p>
    <w:p w14:paraId="1B0E5759"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Izjava se po potrebi kopira glede na število zastopnikov (oseba, ki je članica upravnega, vodstvenega ali nadzornega organa gospodarskega subjekta in ki ima pooblastila za njegovo zastopanje ali odločanje ali nadzor v njem).</w:t>
      </w:r>
    </w:p>
    <w:p w14:paraId="1039A33D" w14:textId="77777777" w:rsidR="00AA5587" w:rsidRPr="00363C99" w:rsidRDefault="00AA5587" w:rsidP="00AA5587">
      <w:pPr>
        <w:jc w:val="both"/>
        <w:rPr>
          <w:color w:val="FF0000"/>
          <w:sz w:val="22"/>
          <w:szCs w:val="22"/>
        </w:rPr>
      </w:pPr>
    </w:p>
    <w:p w14:paraId="0E382498" w14:textId="77777777" w:rsidR="00AA5587" w:rsidRPr="00363C99" w:rsidRDefault="00AA5587" w:rsidP="00AA5587">
      <w:pPr>
        <w:jc w:val="both"/>
        <w:rPr>
          <w:color w:val="FF0000"/>
          <w:sz w:val="22"/>
          <w:szCs w:val="22"/>
        </w:rPr>
      </w:pPr>
    </w:p>
    <w:p w14:paraId="1AE08EFF" w14:textId="77777777" w:rsidR="00AA5587" w:rsidRPr="00363C99" w:rsidRDefault="00AA5587" w:rsidP="00AA5587">
      <w:pPr>
        <w:spacing w:line="360" w:lineRule="auto"/>
        <w:jc w:val="both"/>
        <w:rPr>
          <w:bCs/>
          <w:sz w:val="22"/>
          <w:szCs w:val="22"/>
        </w:rPr>
      </w:pPr>
    </w:p>
    <w:sectPr w:rsidR="00AA5587" w:rsidRPr="00363C99" w:rsidSect="00F378C2">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93BC5" w14:textId="77777777" w:rsidR="006B3BDF" w:rsidRDefault="006B3BDF">
      <w:r>
        <w:separator/>
      </w:r>
    </w:p>
  </w:endnote>
  <w:endnote w:type="continuationSeparator" w:id="0">
    <w:p w14:paraId="62B6AE73" w14:textId="77777777" w:rsidR="006B3BDF" w:rsidRDefault="006B3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Roboto">
    <w:altName w:val="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A5B8" w14:textId="77777777" w:rsidR="008C5BBF" w:rsidRDefault="008C5BBF"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C03BE3" w14:textId="77777777" w:rsidR="008C5BBF" w:rsidRDefault="008C5BBF"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CC197" w14:textId="77777777" w:rsidR="008C5BBF" w:rsidRDefault="008C5BBF"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8C5BBF" w:rsidRDefault="008C5BBF"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1825D" w14:textId="77777777" w:rsidR="006B3BDF" w:rsidRDefault="006B3BDF">
      <w:r>
        <w:separator/>
      </w:r>
    </w:p>
  </w:footnote>
  <w:footnote w:type="continuationSeparator" w:id="0">
    <w:p w14:paraId="5BFF6B7A" w14:textId="77777777" w:rsidR="006B3BDF" w:rsidRDefault="006B3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C"/>
    <w:multiLevelType w:val="singleLevel"/>
    <w:tmpl w:val="0000000C"/>
    <w:lvl w:ilvl="0">
      <w:start w:val="1"/>
      <w:numFmt w:val="bullet"/>
      <w:lvlText w:val=""/>
      <w:lvlJc w:val="left"/>
      <w:pPr>
        <w:tabs>
          <w:tab w:val="num" w:pos="0"/>
        </w:tabs>
        <w:ind w:left="720" w:hanging="360"/>
      </w:pPr>
      <w:rPr>
        <w:rFonts w:ascii="Symbol" w:hAnsi="Symbol" w:cs="Symbol"/>
      </w:rPr>
    </w:lvl>
  </w:abstractNum>
  <w:abstractNum w:abstractNumId="7"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9"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2"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4"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D8C6E09"/>
    <w:multiLevelType w:val="hybridMultilevel"/>
    <w:tmpl w:val="2398FF9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56B5109"/>
    <w:multiLevelType w:val="hybridMultilevel"/>
    <w:tmpl w:val="376A2A96"/>
    <w:lvl w:ilvl="0" w:tplc="90D274A2">
      <w:numFmt w:val="bullet"/>
      <w:lvlText w:val="-"/>
      <w:lvlJc w:val="left"/>
      <w:pPr>
        <w:tabs>
          <w:tab w:val="num" w:pos="780"/>
        </w:tabs>
        <w:ind w:left="780" w:hanging="360"/>
      </w:pPr>
      <w:rPr>
        <w:rFont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29"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Times New Roman" w:hAnsi="Calibri"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8" w15:restartNumberingAfterBreak="0">
    <w:nsid w:val="3CCC30BE"/>
    <w:multiLevelType w:val="hybridMultilevel"/>
    <w:tmpl w:val="390AA07A"/>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ECA137E"/>
    <w:multiLevelType w:val="hybridMultilevel"/>
    <w:tmpl w:val="E46C8E7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4A9F7015"/>
    <w:multiLevelType w:val="hybridMultilevel"/>
    <w:tmpl w:val="F752B03A"/>
    <w:lvl w:ilvl="0" w:tplc="E74846EE">
      <w:numFmt w:val="bullet"/>
      <w:lvlText w:val="-"/>
      <w:lvlJc w:val="left"/>
      <w:pPr>
        <w:ind w:left="720" w:hanging="360"/>
      </w:pPr>
      <w:rPr>
        <w:rFonts w:ascii="Calibri" w:hAnsi="Calibri" w:cs="Mang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576062">
    <w:abstractNumId w:val="34"/>
  </w:num>
  <w:num w:numId="2" w16cid:durableId="626088962">
    <w:abstractNumId w:val="15"/>
  </w:num>
  <w:num w:numId="3" w16cid:durableId="1209413696">
    <w:abstractNumId w:val="17"/>
  </w:num>
  <w:num w:numId="4" w16cid:durableId="11594253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7951924">
    <w:abstractNumId w:val="14"/>
  </w:num>
  <w:num w:numId="6" w16cid:durableId="983236690">
    <w:abstractNumId w:val="19"/>
  </w:num>
  <w:num w:numId="7" w16cid:durableId="2041053187">
    <w:abstractNumId w:val="21"/>
  </w:num>
  <w:num w:numId="8" w16cid:durableId="1042054685">
    <w:abstractNumId w:val="18"/>
  </w:num>
  <w:num w:numId="9" w16cid:durableId="1911844869">
    <w:abstractNumId w:val="22"/>
  </w:num>
  <w:num w:numId="10" w16cid:durableId="313293974">
    <w:abstractNumId w:val="16"/>
  </w:num>
  <w:num w:numId="11" w16cid:durableId="1813979493">
    <w:abstractNumId w:val="20"/>
  </w:num>
  <w:num w:numId="12" w16cid:durableId="1154377168">
    <w:abstractNumId w:val="43"/>
  </w:num>
  <w:num w:numId="13" w16cid:durableId="589046166">
    <w:abstractNumId w:val="39"/>
  </w:num>
  <w:num w:numId="14" w16cid:durableId="137915972">
    <w:abstractNumId w:val="23"/>
  </w:num>
  <w:num w:numId="15" w16cid:durableId="58747362">
    <w:abstractNumId w:val="27"/>
  </w:num>
  <w:num w:numId="16" w16cid:durableId="362904778">
    <w:abstractNumId w:val="29"/>
  </w:num>
  <w:num w:numId="17" w16cid:durableId="1734615522">
    <w:abstractNumId w:val="37"/>
  </w:num>
  <w:num w:numId="18" w16cid:durableId="4917937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7231125">
    <w:abstractNumId w:val="45"/>
  </w:num>
  <w:num w:numId="20" w16cid:durableId="983584927">
    <w:abstractNumId w:val="25"/>
  </w:num>
  <w:num w:numId="21" w16cid:durableId="634986252">
    <w:abstractNumId w:val="30"/>
  </w:num>
  <w:num w:numId="22" w16cid:durableId="1787651660">
    <w:abstractNumId w:val="44"/>
  </w:num>
  <w:num w:numId="23" w16cid:durableId="1537232018">
    <w:abstractNumId w:val="42"/>
  </w:num>
  <w:num w:numId="24" w16cid:durableId="1168708746">
    <w:abstractNumId w:val="33"/>
  </w:num>
  <w:num w:numId="25" w16cid:durableId="2113041998">
    <w:abstractNumId w:val="32"/>
  </w:num>
  <w:num w:numId="26" w16cid:durableId="265239757">
    <w:abstractNumId w:val="36"/>
  </w:num>
  <w:num w:numId="27" w16cid:durableId="730543071">
    <w:abstractNumId w:val="7"/>
  </w:num>
  <w:num w:numId="28" w16cid:durableId="278756032">
    <w:abstractNumId w:val="5"/>
  </w:num>
  <w:num w:numId="29" w16cid:durableId="493836388">
    <w:abstractNumId w:val="6"/>
  </w:num>
  <w:num w:numId="30" w16cid:durableId="1028989701">
    <w:abstractNumId w:val="8"/>
  </w:num>
  <w:num w:numId="31" w16cid:durableId="823812164">
    <w:abstractNumId w:val="40"/>
  </w:num>
  <w:num w:numId="32" w16cid:durableId="1945109012">
    <w:abstractNumId w:val="38"/>
  </w:num>
  <w:num w:numId="33" w16cid:durableId="278101890">
    <w:abstractNumId w:val="26"/>
  </w:num>
  <w:num w:numId="34" w16cid:durableId="1898660907">
    <w:abstractNumId w:val="28"/>
  </w:num>
  <w:num w:numId="35" w16cid:durableId="795559394">
    <w:abstractNumId w:val="41"/>
  </w:num>
  <w:num w:numId="36" w16cid:durableId="549925387">
    <w:abstractNumId w:val="32"/>
  </w:num>
  <w:num w:numId="37" w16cid:durableId="718937691">
    <w:abstractNumId w:val="36"/>
  </w:num>
  <w:num w:numId="38" w16cid:durableId="2132476848">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A79"/>
    <w:rsid w:val="000020E2"/>
    <w:rsid w:val="00002262"/>
    <w:rsid w:val="00002348"/>
    <w:rsid w:val="00002B4C"/>
    <w:rsid w:val="0000384E"/>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4337"/>
    <w:rsid w:val="00064A45"/>
    <w:rsid w:val="00065881"/>
    <w:rsid w:val="00066AD9"/>
    <w:rsid w:val="000678C0"/>
    <w:rsid w:val="00067B03"/>
    <w:rsid w:val="0007115D"/>
    <w:rsid w:val="000716AF"/>
    <w:rsid w:val="000716C6"/>
    <w:rsid w:val="00071B70"/>
    <w:rsid w:val="0007200F"/>
    <w:rsid w:val="00072600"/>
    <w:rsid w:val="000727A4"/>
    <w:rsid w:val="0007299A"/>
    <w:rsid w:val="00072C22"/>
    <w:rsid w:val="00072FAE"/>
    <w:rsid w:val="000738EE"/>
    <w:rsid w:val="000742B3"/>
    <w:rsid w:val="0007475F"/>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187B"/>
    <w:rsid w:val="000A1D1B"/>
    <w:rsid w:val="000A205C"/>
    <w:rsid w:val="000A2582"/>
    <w:rsid w:val="000A280C"/>
    <w:rsid w:val="000A386C"/>
    <w:rsid w:val="000A3EE7"/>
    <w:rsid w:val="000A4305"/>
    <w:rsid w:val="000A612A"/>
    <w:rsid w:val="000A6F7A"/>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84A"/>
    <w:rsid w:val="000D3B55"/>
    <w:rsid w:val="000D3E3C"/>
    <w:rsid w:val="000D3F22"/>
    <w:rsid w:val="000D4446"/>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A2A"/>
    <w:rsid w:val="000E5BA6"/>
    <w:rsid w:val="000E5F8E"/>
    <w:rsid w:val="000E5FCC"/>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6B77"/>
    <w:rsid w:val="00127761"/>
    <w:rsid w:val="001300E1"/>
    <w:rsid w:val="0013042D"/>
    <w:rsid w:val="0013200E"/>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3EA"/>
    <w:rsid w:val="00143451"/>
    <w:rsid w:val="00143BC0"/>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E92"/>
    <w:rsid w:val="00171FB5"/>
    <w:rsid w:val="00172FDD"/>
    <w:rsid w:val="0017300B"/>
    <w:rsid w:val="00173A1A"/>
    <w:rsid w:val="001752A9"/>
    <w:rsid w:val="00175430"/>
    <w:rsid w:val="001758CA"/>
    <w:rsid w:val="00176F1E"/>
    <w:rsid w:val="001773A3"/>
    <w:rsid w:val="00177C74"/>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5424"/>
    <w:rsid w:val="001B635B"/>
    <w:rsid w:val="001B6C18"/>
    <w:rsid w:val="001B73CF"/>
    <w:rsid w:val="001B7F7F"/>
    <w:rsid w:val="001C0228"/>
    <w:rsid w:val="001C11DD"/>
    <w:rsid w:val="001C1E30"/>
    <w:rsid w:val="001C1F42"/>
    <w:rsid w:val="001C2027"/>
    <w:rsid w:val="001C33E2"/>
    <w:rsid w:val="001C459C"/>
    <w:rsid w:val="001C510D"/>
    <w:rsid w:val="001C554A"/>
    <w:rsid w:val="001C5A6C"/>
    <w:rsid w:val="001C6676"/>
    <w:rsid w:val="001C7533"/>
    <w:rsid w:val="001D01E8"/>
    <w:rsid w:val="001D0413"/>
    <w:rsid w:val="001D077F"/>
    <w:rsid w:val="001D0887"/>
    <w:rsid w:val="001D1497"/>
    <w:rsid w:val="001D14F3"/>
    <w:rsid w:val="001D19A5"/>
    <w:rsid w:val="001D226E"/>
    <w:rsid w:val="001D2412"/>
    <w:rsid w:val="001D2B7A"/>
    <w:rsid w:val="001D3298"/>
    <w:rsid w:val="001D340A"/>
    <w:rsid w:val="001D36A2"/>
    <w:rsid w:val="001D38E7"/>
    <w:rsid w:val="001D3E48"/>
    <w:rsid w:val="001D5964"/>
    <w:rsid w:val="001D5FC6"/>
    <w:rsid w:val="001D62E9"/>
    <w:rsid w:val="001D6DA0"/>
    <w:rsid w:val="001D73EE"/>
    <w:rsid w:val="001E0573"/>
    <w:rsid w:val="001E09AC"/>
    <w:rsid w:val="001E0B55"/>
    <w:rsid w:val="001E11D8"/>
    <w:rsid w:val="001E20FC"/>
    <w:rsid w:val="001E231F"/>
    <w:rsid w:val="001E23DB"/>
    <w:rsid w:val="001E2465"/>
    <w:rsid w:val="001E3190"/>
    <w:rsid w:val="001E32C2"/>
    <w:rsid w:val="001E3317"/>
    <w:rsid w:val="001E3904"/>
    <w:rsid w:val="001E4007"/>
    <w:rsid w:val="001E4191"/>
    <w:rsid w:val="001E43DD"/>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82E"/>
    <w:rsid w:val="00235867"/>
    <w:rsid w:val="00236341"/>
    <w:rsid w:val="002368AF"/>
    <w:rsid w:val="00236BA5"/>
    <w:rsid w:val="002406E9"/>
    <w:rsid w:val="00241266"/>
    <w:rsid w:val="00241F12"/>
    <w:rsid w:val="0024283B"/>
    <w:rsid w:val="00243679"/>
    <w:rsid w:val="00244169"/>
    <w:rsid w:val="00244283"/>
    <w:rsid w:val="00244470"/>
    <w:rsid w:val="002444EF"/>
    <w:rsid w:val="0024486B"/>
    <w:rsid w:val="00244F23"/>
    <w:rsid w:val="00245593"/>
    <w:rsid w:val="00245598"/>
    <w:rsid w:val="002455DE"/>
    <w:rsid w:val="0024649B"/>
    <w:rsid w:val="00246D8A"/>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C79"/>
    <w:rsid w:val="002B6225"/>
    <w:rsid w:val="002B671B"/>
    <w:rsid w:val="002B7902"/>
    <w:rsid w:val="002B7C41"/>
    <w:rsid w:val="002C0905"/>
    <w:rsid w:val="002C188F"/>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88D"/>
    <w:rsid w:val="002D6A5E"/>
    <w:rsid w:val="002D7103"/>
    <w:rsid w:val="002D7168"/>
    <w:rsid w:val="002D7726"/>
    <w:rsid w:val="002D7926"/>
    <w:rsid w:val="002D7BB3"/>
    <w:rsid w:val="002E0123"/>
    <w:rsid w:val="002E1994"/>
    <w:rsid w:val="002E1BC5"/>
    <w:rsid w:val="002E1D8A"/>
    <w:rsid w:val="002E2495"/>
    <w:rsid w:val="002E2A5B"/>
    <w:rsid w:val="002E2D95"/>
    <w:rsid w:val="002E3009"/>
    <w:rsid w:val="002E44F8"/>
    <w:rsid w:val="002E49E8"/>
    <w:rsid w:val="002E533A"/>
    <w:rsid w:val="002E63CD"/>
    <w:rsid w:val="002E7016"/>
    <w:rsid w:val="002E73ED"/>
    <w:rsid w:val="002E78ED"/>
    <w:rsid w:val="002E7E97"/>
    <w:rsid w:val="002E7FA6"/>
    <w:rsid w:val="002F0285"/>
    <w:rsid w:val="002F02B6"/>
    <w:rsid w:val="002F03B5"/>
    <w:rsid w:val="002F32F5"/>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4AF8"/>
    <w:rsid w:val="0033591C"/>
    <w:rsid w:val="00335CF0"/>
    <w:rsid w:val="00336569"/>
    <w:rsid w:val="003409EE"/>
    <w:rsid w:val="0034139D"/>
    <w:rsid w:val="00342456"/>
    <w:rsid w:val="00343775"/>
    <w:rsid w:val="00343AAB"/>
    <w:rsid w:val="00343C60"/>
    <w:rsid w:val="00343D77"/>
    <w:rsid w:val="003444B9"/>
    <w:rsid w:val="00344BED"/>
    <w:rsid w:val="00344E34"/>
    <w:rsid w:val="0034590B"/>
    <w:rsid w:val="00346808"/>
    <w:rsid w:val="00346A25"/>
    <w:rsid w:val="00346A6F"/>
    <w:rsid w:val="00346D30"/>
    <w:rsid w:val="00346D85"/>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C26"/>
    <w:rsid w:val="00383C7B"/>
    <w:rsid w:val="00383E53"/>
    <w:rsid w:val="003848F8"/>
    <w:rsid w:val="00384C82"/>
    <w:rsid w:val="00385876"/>
    <w:rsid w:val="00385A1B"/>
    <w:rsid w:val="00385A78"/>
    <w:rsid w:val="00385D69"/>
    <w:rsid w:val="00386081"/>
    <w:rsid w:val="003861BE"/>
    <w:rsid w:val="003875CC"/>
    <w:rsid w:val="00387A24"/>
    <w:rsid w:val="00390564"/>
    <w:rsid w:val="00390BD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75E2"/>
    <w:rsid w:val="003E7A89"/>
    <w:rsid w:val="003F00DB"/>
    <w:rsid w:val="003F0318"/>
    <w:rsid w:val="003F04B6"/>
    <w:rsid w:val="003F0A14"/>
    <w:rsid w:val="003F0CED"/>
    <w:rsid w:val="003F1543"/>
    <w:rsid w:val="003F2582"/>
    <w:rsid w:val="003F3CF0"/>
    <w:rsid w:val="003F6071"/>
    <w:rsid w:val="003F631D"/>
    <w:rsid w:val="003F674A"/>
    <w:rsid w:val="003F70EC"/>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5517"/>
    <w:rsid w:val="00425808"/>
    <w:rsid w:val="00425DDD"/>
    <w:rsid w:val="00431131"/>
    <w:rsid w:val="004314AF"/>
    <w:rsid w:val="004316D8"/>
    <w:rsid w:val="004316E8"/>
    <w:rsid w:val="00432C6D"/>
    <w:rsid w:val="00433AA3"/>
    <w:rsid w:val="004344DE"/>
    <w:rsid w:val="00435EEC"/>
    <w:rsid w:val="0043609B"/>
    <w:rsid w:val="004366D8"/>
    <w:rsid w:val="0043698D"/>
    <w:rsid w:val="004369B5"/>
    <w:rsid w:val="00436F3C"/>
    <w:rsid w:val="004376F0"/>
    <w:rsid w:val="004378E5"/>
    <w:rsid w:val="00440046"/>
    <w:rsid w:val="004406B9"/>
    <w:rsid w:val="004409AB"/>
    <w:rsid w:val="004414C7"/>
    <w:rsid w:val="0044220D"/>
    <w:rsid w:val="00443879"/>
    <w:rsid w:val="0044475D"/>
    <w:rsid w:val="00445D0D"/>
    <w:rsid w:val="00445DE7"/>
    <w:rsid w:val="00445EF6"/>
    <w:rsid w:val="0044676B"/>
    <w:rsid w:val="0044701A"/>
    <w:rsid w:val="004479A2"/>
    <w:rsid w:val="004504C5"/>
    <w:rsid w:val="00450A81"/>
    <w:rsid w:val="00450AA1"/>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907"/>
    <w:rsid w:val="00471AFC"/>
    <w:rsid w:val="00471D04"/>
    <w:rsid w:val="00472F35"/>
    <w:rsid w:val="00472F51"/>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431"/>
    <w:rsid w:val="004935B0"/>
    <w:rsid w:val="00494570"/>
    <w:rsid w:val="00494901"/>
    <w:rsid w:val="00494A16"/>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2C19"/>
    <w:rsid w:val="004B4030"/>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FC"/>
    <w:rsid w:val="004D1C53"/>
    <w:rsid w:val="004D1D3E"/>
    <w:rsid w:val="004D1F6C"/>
    <w:rsid w:val="004D2F45"/>
    <w:rsid w:val="004D38C0"/>
    <w:rsid w:val="004D3DCC"/>
    <w:rsid w:val="004D471D"/>
    <w:rsid w:val="004D5321"/>
    <w:rsid w:val="004D5417"/>
    <w:rsid w:val="004D5D3F"/>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BBB"/>
    <w:rsid w:val="00512C09"/>
    <w:rsid w:val="00513231"/>
    <w:rsid w:val="0051365D"/>
    <w:rsid w:val="00513876"/>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2A5C"/>
    <w:rsid w:val="00562B3A"/>
    <w:rsid w:val="00562D91"/>
    <w:rsid w:val="0056327E"/>
    <w:rsid w:val="00563A48"/>
    <w:rsid w:val="00565FFB"/>
    <w:rsid w:val="00566CC6"/>
    <w:rsid w:val="0057003D"/>
    <w:rsid w:val="005700BA"/>
    <w:rsid w:val="005702CC"/>
    <w:rsid w:val="00570B3D"/>
    <w:rsid w:val="00570C6A"/>
    <w:rsid w:val="005714EA"/>
    <w:rsid w:val="00572057"/>
    <w:rsid w:val="00572126"/>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A02DF"/>
    <w:rsid w:val="005A03F6"/>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71D4"/>
    <w:rsid w:val="005E7D90"/>
    <w:rsid w:val="005E7E93"/>
    <w:rsid w:val="005F09C8"/>
    <w:rsid w:val="005F1383"/>
    <w:rsid w:val="005F16A7"/>
    <w:rsid w:val="005F27DB"/>
    <w:rsid w:val="005F2E96"/>
    <w:rsid w:val="005F31B2"/>
    <w:rsid w:val="005F3B14"/>
    <w:rsid w:val="005F42EE"/>
    <w:rsid w:val="005F4C5A"/>
    <w:rsid w:val="005F6461"/>
    <w:rsid w:val="005F669C"/>
    <w:rsid w:val="005F7C39"/>
    <w:rsid w:val="006005BC"/>
    <w:rsid w:val="00600E98"/>
    <w:rsid w:val="00601630"/>
    <w:rsid w:val="00601D4D"/>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7714"/>
    <w:rsid w:val="00627A9D"/>
    <w:rsid w:val="00627BCA"/>
    <w:rsid w:val="00627D8F"/>
    <w:rsid w:val="006302FA"/>
    <w:rsid w:val="00630502"/>
    <w:rsid w:val="006306B8"/>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50013"/>
    <w:rsid w:val="00651634"/>
    <w:rsid w:val="006523EA"/>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128E"/>
    <w:rsid w:val="006C1300"/>
    <w:rsid w:val="006C1A5A"/>
    <w:rsid w:val="006C2112"/>
    <w:rsid w:val="006C401A"/>
    <w:rsid w:val="006C4F40"/>
    <w:rsid w:val="006C50E4"/>
    <w:rsid w:val="006C5DEA"/>
    <w:rsid w:val="006C5ED4"/>
    <w:rsid w:val="006C6453"/>
    <w:rsid w:val="006C65B4"/>
    <w:rsid w:val="006C65C0"/>
    <w:rsid w:val="006C691E"/>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885"/>
    <w:rsid w:val="006D4937"/>
    <w:rsid w:val="006D4D64"/>
    <w:rsid w:val="006D4F81"/>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C7A"/>
    <w:rsid w:val="00726F74"/>
    <w:rsid w:val="00727F7A"/>
    <w:rsid w:val="00730982"/>
    <w:rsid w:val="00733533"/>
    <w:rsid w:val="00733A20"/>
    <w:rsid w:val="00734D23"/>
    <w:rsid w:val="00735AA4"/>
    <w:rsid w:val="0073648A"/>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D06"/>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5017"/>
    <w:rsid w:val="007C504F"/>
    <w:rsid w:val="007C5067"/>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C62"/>
    <w:rsid w:val="007E4D2D"/>
    <w:rsid w:val="007E5849"/>
    <w:rsid w:val="007E5CF7"/>
    <w:rsid w:val="007E6B07"/>
    <w:rsid w:val="007E7213"/>
    <w:rsid w:val="007E74E5"/>
    <w:rsid w:val="007E77FD"/>
    <w:rsid w:val="007F0012"/>
    <w:rsid w:val="007F00BF"/>
    <w:rsid w:val="007F09BB"/>
    <w:rsid w:val="007F0FB6"/>
    <w:rsid w:val="007F344D"/>
    <w:rsid w:val="007F3703"/>
    <w:rsid w:val="007F3F67"/>
    <w:rsid w:val="007F481F"/>
    <w:rsid w:val="007F4929"/>
    <w:rsid w:val="007F4CBF"/>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73"/>
    <w:rsid w:val="00853514"/>
    <w:rsid w:val="0085351D"/>
    <w:rsid w:val="008545C3"/>
    <w:rsid w:val="00854761"/>
    <w:rsid w:val="00856633"/>
    <w:rsid w:val="00856965"/>
    <w:rsid w:val="00856AAE"/>
    <w:rsid w:val="00856C47"/>
    <w:rsid w:val="008570B6"/>
    <w:rsid w:val="008607DF"/>
    <w:rsid w:val="00860ADB"/>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714FB"/>
    <w:rsid w:val="00871897"/>
    <w:rsid w:val="008718E1"/>
    <w:rsid w:val="00871CB0"/>
    <w:rsid w:val="00872890"/>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D7C"/>
    <w:rsid w:val="008D03B2"/>
    <w:rsid w:val="008D08DA"/>
    <w:rsid w:val="008D277C"/>
    <w:rsid w:val="008D2A7E"/>
    <w:rsid w:val="008D2BD1"/>
    <w:rsid w:val="008D38A8"/>
    <w:rsid w:val="008D400C"/>
    <w:rsid w:val="008D5429"/>
    <w:rsid w:val="008D5438"/>
    <w:rsid w:val="008D5480"/>
    <w:rsid w:val="008D5F39"/>
    <w:rsid w:val="008D60F5"/>
    <w:rsid w:val="008D643C"/>
    <w:rsid w:val="008D6772"/>
    <w:rsid w:val="008D6CA8"/>
    <w:rsid w:val="008D71BE"/>
    <w:rsid w:val="008E0EA8"/>
    <w:rsid w:val="008E106C"/>
    <w:rsid w:val="008E2704"/>
    <w:rsid w:val="008E347A"/>
    <w:rsid w:val="008E4BB5"/>
    <w:rsid w:val="008E5517"/>
    <w:rsid w:val="008E5EE6"/>
    <w:rsid w:val="008E71E5"/>
    <w:rsid w:val="008E76BE"/>
    <w:rsid w:val="008E78F1"/>
    <w:rsid w:val="008E7C70"/>
    <w:rsid w:val="008F0019"/>
    <w:rsid w:val="008F04FB"/>
    <w:rsid w:val="008F10DF"/>
    <w:rsid w:val="008F2017"/>
    <w:rsid w:val="008F230D"/>
    <w:rsid w:val="008F3630"/>
    <w:rsid w:val="008F414C"/>
    <w:rsid w:val="008F42D6"/>
    <w:rsid w:val="008F42F8"/>
    <w:rsid w:val="008F443D"/>
    <w:rsid w:val="008F45F1"/>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104DC"/>
    <w:rsid w:val="009115AF"/>
    <w:rsid w:val="00911C50"/>
    <w:rsid w:val="00913BA8"/>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712D"/>
    <w:rsid w:val="0096742A"/>
    <w:rsid w:val="009676D1"/>
    <w:rsid w:val="009677D1"/>
    <w:rsid w:val="00967CF2"/>
    <w:rsid w:val="00967D69"/>
    <w:rsid w:val="0097002A"/>
    <w:rsid w:val="009715CF"/>
    <w:rsid w:val="00972603"/>
    <w:rsid w:val="00972C51"/>
    <w:rsid w:val="009731B8"/>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915"/>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345"/>
    <w:rsid w:val="00990402"/>
    <w:rsid w:val="00990720"/>
    <w:rsid w:val="009913A2"/>
    <w:rsid w:val="00991E23"/>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D44"/>
    <w:rsid w:val="009A3DB7"/>
    <w:rsid w:val="009A4886"/>
    <w:rsid w:val="009A58B8"/>
    <w:rsid w:val="009A58F3"/>
    <w:rsid w:val="009A6CE6"/>
    <w:rsid w:val="009A7B6F"/>
    <w:rsid w:val="009A7E5A"/>
    <w:rsid w:val="009B0C24"/>
    <w:rsid w:val="009B0D81"/>
    <w:rsid w:val="009B1146"/>
    <w:rsid w:val="009B139A"/>
    <w:rsid w:val="009B2529"/>
    <w:rsid w:val="009B29FE"/>
    <w:rsid w:val="009B2B34"/>
    <w:rsid w:val="009B2EC4"/>
    <w:rsid w:val="009B2EE9"/>
    <w:rsid w:val="009B35F9"/>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7546"/>
    <w:rsid w:val="009C7F2F"/>
    <w:rsid w:val="009D054C"/>
    <w:rsid w:val="009D11CD"/>
    <w:rsid w:val="009D1EC9"/>
    <w:rsid w:val="009D2365"/>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E1B"/>
    <w:rsid w:val="00A074B7"/>
    <w:rsid w:val="00A076A4"/>
    <w:rsid w:val="00A07A41"/>
    <w:rsid w:val="00A07E2A"/>
    <w:rsid w:val="00A10245"/>
    <w:rsid w:val="00A10CF8"/>
    <w:rsid w:val="00A10E61"/>
    <w:rsid w:val="00A12E38"/>
    <w:rsid w:val="00A12FFF"/>
    <w:rsid w:val="00A134A7"/>
    <w:rsid w:val="00A13ECB"/>
    <w:rsid w:val="00A15B1F"/>
    <w:rsid w:val="00A15B51"/>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F30"/>
    <w:rsid w:val="00A26146"/>
    <w:rsid w:val="00A26229"/>
    <w:rsid w:val="00A26BB8"/>
    <w:rsid w:val="00A26F5C"/>
    <w:rsid w:val="00A2700C"/>
    <w:rsid w:val="00A275C8"/>
    <w:rsid w:val="00A3096F"/>
    <w:rsid w:val="00A30A79"/>
    <w:rsid w:val="00A316C2"/>
    <w:rsid w:val="00A317AF"/>
    <w:rsid w:val="00A3227F"/>
    <w:rsid w:val="00A32BAE"/>
    <w:rsid w:val="00A3390E"/>
    <w:rsid w:val="00A345B5"/>
    <w:rsid w:val="00A346A2"/>
    <w:rsid w:val="00A34913"/>
    <w:rsid w:val="00A34AA7"/>
    <w:rsid w:val="00A34D4B"/>
    <w:rsid w:val="00A36C5B"/>
    <w:rsid w:val="00A4057B"/>
    <w:rsid w:val="00A405D6"/>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7F6"/>
    <w:rsid w:val="00A528C0"/>
    <w:rsid w:val="00A52B0C"/>
    <w:rsid w:val="00A530A7"/>
    <w:rsid w:val="00A53A16"/>
    <w:rsid w:val="00A53CAB"/>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2309"/>
    <w:rsid w:val="00AA263F"/>
    <w:rsid w:val="00AA2744"/>
    <w:rsid w:val="00AA3253"/>
    <w:rsid w:val="00AA4040"/>
    <w:rsid w:val="00AA42AB"/>
    <w:rsid w:val="00AA4663"/>
    <w:rsid w:val="00AA50FB"/>
    <w:rsid w:val="00AA5587"/>
    <w:rsid w:val="00AA5BB9"/>
    <w:rsid w:val="00AA5CD9"/>
    <w:rsid w:val="00AA61E1"/>
    <w:rsid w:val="00AA64EA"/>
    <w:rsid w:val="00AA6A95"/>
    <w:rsid w:val="00AA7307"/>
    <w:rsid w:val="00AA7A9C"/>
    <w:rsid w:val="00AB08CC"/>
    <w:rsid w:val="00AB0972"/>
    <w:rsid w:val="00AB0A0C"/>
    <w:rsid w:val="00AB0B1A"/>
    <w:rsid w:val="00AB0BCD"/>
    <w:rsid w:val="00AB2747"/>
    <w:rsid w:val="00AB284D"/>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F2C"/>
    <w:rsid w:val="00B4016A"/>
    <w:rsid w:val="00B40887"/>
    <w:rsid w:val="00B40980"/>
    <w:rsid w:val="00B411B5"/>
    <w:rsid w:val="00B413D5"/>
    <w:rsid w:val="00B418D3"/>
    <w:rsid w:val="00B41AA9"/>
    <w:rsid w:val="00B428EB"/>
    <w:rsid w:val="00B4392D"/>
    <w:rsid w:val="00B43E70"/>
    <w:rsid w:val="00B44972"/>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4BB"/>
    <w:rsid w:val="00B96888"/>
    <w:rsid w:val="00B96AEB"/>
    <w:rsid w:val="00B97687"/>
    <w:rsid w:val="00B977D9"/>
    <w:rsid w:val="00BA0789"/>
    <w:rsid w:val="00BA1316"/>
    <w:rsid w:val="00BA15CA"/>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D10D5"/>
    <w:rsid w:val="00BD1117"/>
    <w:rsid w:val="00BD11A7"/>
    <w:rsid w:val="00BD28D8"/>
    <w:rsid w:val="00BD2F7A"/>
    <w:rsid w:val="00BD520C"/>
    <w:rsid w:val="00BD56C6"/>
    <w:rsid w:val="00BD6389"/>
    <w:rsid w:val="00BD63F6"/>
    <w:rsid w:val="00BD64C6"/>
    <w:rsid w:val="00BD6698"/>
    <w:rsid w:val="00BD6AD9"/>
    <w:rsid w:val="00BE1F98"/>
    <w:rsid w:val="00BE21C8"/>
    <w:rsid w:val="00BE28A6"/>
    <w:rsid w:val="00BE2A31"/>
    <w:rsid w:val="00BE2B46"/>
    <w:rsid w:val="00BE33F5"/>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AA"/>
    <w:rsid w:val="00C0323F"/>
    <w:rsid w:val="00C03260"/>
    <w:rsid w:val="00C03489"/>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257C"/>
    <w:rsid w:val="00C325E4"/>
    <w:rsid w:val="00C331CB"/>
    <w:rsid w:val="00C340F9"/>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3513"/>
    <w:rsid w:val="00C53AF5"/>
    <w:rsid w:val="00C54631"/>
    <w:rsid w:val="00C55F5A"/>
    <w:rsid w:val="00C55FED"/>
    <w:rsid w:val="00C564A0"/>
    <w:rsid w:val="00C56765"/>
    <w:rsid w:val="00C568A9"/>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17C"/>
    <w:rsid w:val="00C77859"/>
    <w:rsid w:val="00C77A2F"/>
    <w:rsid w:val="00C77C4D"/>
    <w:rsid w:val="00C803C5"/>
    <w:rsid w:val="00C81140"/>
    <w:rsid w:val="00C815D8"/>
    <w:rsid w:val="00C8224D"/>
    <w:rsid w:val="00C8236F"/>
    <w:rsid w:val="00C8280E"/>
    <w:rsid w:val="00C82985"/>
    <w:rsid w:val="00C82DA0"/>
    <w:rsid w:val="00C83731"/>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36EE"/>
    <w:rsid w:val="00CD37E1"/>
    <w:rsid w:val="00CD3DA5"/>
    <w:rsid w:val="00CD65AA"/>
    <w:rsid w:val="00CD6D56"/>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63C1"/>
    <w:rsid w:val="00D56987"/>
    <w:rsid w:val="00D57F59"/>
    <w:rsid w:val="00D57FEF"/>
    <w:rsid w:val="00D60085"/>
    <w:rsid w:val="00D6014F"/>
    <w:rsid w:val="00D61FDD"/>
    <w:rsid w:val="00D62070"/>
    <w:rsid w:val="00D62924"/>
    <w:rsid w:val="00D62CC7"/>
    <w:rsid w:val="00D62EAC"/>
    <w:rsid w:val="00D63C9B"/>
    <w:rsid w:val="00D6420C"/>
    <w:rsid w:val="00D64992"/>
    <w:rsid w:val="00D655CD"/>
    <w:rsid w:val="00D663A3"/>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3BF"/>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66D5"/>
    <w:rsid w:val="00DB6988"/>
    <w:rsid w:val="00DB73CC"/>
    <w:rsid w:val="00DB7C76"/>
    <w:rsid w:val="00DC19C5"/>
    <w:rsid w:val="00DC2321"/>
    <w:rsid w:val="00DC46F4"/>
    <w:rsid w:val="00DC4948"/>
    <w:rsid w:val="00DC593A"/>
    <w:rsid w:val="00DC5BF8"/>
    <w:rsid w:val="00DC62BA"/>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416F"/>
    <w:rsid w:val="00E34A05"/>
    <w:rsid w:val="00E34D65"/>
    <w:rsid w:val="00E35462"/>
    <w:rsid w:val="00E35EA3"/>
    <w:rsid w:val="00E36C40"/>
    <w:rsid w:val="00E370D1"/>
    <w:rsid w:val="00E40E5C"/>
    <w:rsid w:val="00E40F64"/>
    <w:rsid w:val="00E413BC"/>
    <w:rsid w:val="00E41891"/>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21AE"/>
    <w:rsid w:val="00E62E24"/>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91"/>
    <w:rsid w:val="00EE6874"/>
    <w:rsid w:val="00EE69A7"/>
    <w:rsid w:val="00EE73F3"/>
    <w:rsid w:val="00EE75D5"/>
    <w:rsid w:val="00EE76BB"/>
    <w:rsid w:val="00EF0383"/>
    <w:rsid w:val="00EF0404"/>
    <w:rsid w:val="00EF24E7"/>
    <w:rsid w:val="00EF3C30"/>
    <w:rsid w:val="00EF4113"/>
    <w:rsid w:val="00EF4800"/>
    <w:rsid w:val="00EF4CBD"/>
    <w:rsid w:val="00EF56C1"/>
    <w:rsid w:val="00EF5C3E"/>
    <w:rsid w:val="00EF5ECE"/>
    <w:rsid w:val="00EF64C1"/>
    <w:rsid w:val="00EF6532"/>
    <w:rsid w:val="00EF653F"/>
    <w:rsid w:val="00EF69BF"/>
    <w:rsid w:val="00EF748F"/>
    <w:rsid w:val="00F00AC3"/>
    <w:rsid w:val="00F00B2E"/>
    <w:rsid w:val="00F00D52"/>
    <w:rsid w:val="00F017D2"/>
    <w:rsid w:val="00F01A4E"/>
    <w:rsid w:val="00F01D1F"/>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855"/>
    <w:rsid w:val="00F34189"/>
    <w:rsid w:val="00F3442B"/>
    <w:rsid w:val="00F34AAF"/>
    <w:rsid w:val="00F34E8C"/>
    <w:rsid w:val="00F35CDC"/>
    <w:rsid w:val="00F364F7"/>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553"/>
    <w:rsid w:val="00F530F6"/>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FD6"/>
    <w:rsid w:val="00F77204"/>
    <w:rsid w:val="00F77667"/>
    <w:rsid w:val="00F77B35"/>
    <w:rsid w:val="00F81B63"/>
    <w:rsid w:val="00F8235A"/>
    <w:rsid w:val="00F8263D"/>
    <w:rsid w:val="00F837CC"/>
    <w:rsid w:val="00F83B8C"/>
    <w:rsid w:val="00F840EA"/>
    <w:rsid w:val="00F8473E"/>
    <w:rsid w:val="00F84DE4"/>
    <w:rsid w:val="00F86066"/>
    <w:rsid w:val="00F861FE"/>
    <w:rsid w:val="00F863FF"/>
    <w:rsid w:val="00F86CFC"/>
    <w:rsid w:val="00F8709E"/>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752"/>
    <w:rsid w:val="00F96A6F"/>
    <w:rsid w:val="00F96CE8"/>
    <w:rsid w:val="00F9717A"/>
    <w:rsid w:val="00F97216"/>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D27"/>
    <w:rsid w:val="00FC50E1"/>
    <w:rsid w:val="00FC5555"/>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3FB"/>
    <w:rsid w:val="00FE2879"/>
    <w:rsid w:val="00FE3D43"/>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2"/>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30</Pages>
  <Words>11345</Words>
  <Characters>64672</Characters>
  <Application>Microsoft Office Word</Application>
  <DocSecurity>0</DocSecurity>
  <Lines>538</Lines>
  <Paragraphs>151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75866</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10</cp:revision>
  <cp:lastPrinted>2022-01-11T08:29:00Z</cp:lastPrinted>
  <dcterms:created xsi:type="dcterms:W3CDTF">2023-01-16T09:31:00Z</dcterms:created>
  <dcterms:modified xsi:type="dcterms:W3CDTF">2023-01-17T11:11:00Z</dcterms:modified>
</cp:coreProperties>
</file>